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124A14" w14:paraId="77F4B326" w14:textId="77777777" w:rsidTr="004F2927">
        <w:trPr>
          <w:trHeight w:val="1268"/>
        </w:trPr>
        <w:tc>
          <w:tcPr>
            <w:tcW w:w="1668" w:type="dxa"/>
          </w:tcPr>
          <w:p w14:paraId="3916EA35" w14:textId="77777777" w:rsidR="004702FB" w:rsidRPr="006F1DA5" w:rsidRDefault="004702FB" w:rsidP="004702FB">
            <w:pPr>
              <w:pStyle w:val="Glava"/>
              <w:rPr>
                <w:rFonts w:ascii="Arial" w:hAnsi="Arial" w:cs="Arial"/>
                <w:b/>
                <w:color w:val="000000" w:themeColor="text1"/>
              </w:rPr>
            </w:pPr>
          </w:p>
        </w:tc>
        <w:tc>
          <w:tcPr>
            <w:tcW w:w="3361" w:type="dxa"/>
          </w:tcPr>
          <w:p w14:paraId="3F23C334" w14:textId="77777777" w:rsidR="004702FB" w:rsidRPr="00124A14" w:rsidRDefault="004702FB" w:rsidP="004702FB">
            <w:pPr>
              <w:pStyle w:val="Glava"/>
              <w:rPr>
                <w:rFonts w:ascii="Arial" w:hAnsi="Arial" w:cs="Arial"/>
                <w:b/>
                <w:i/>
                <w:iCs/>
                <w:color w:val="000000" w:themeColor="text1"/>
              </w:rPr>
            </w:pPr>
          </w:p>
        </w:tc>
        <w:tc>
          <w:tcPr>
            <w:tcW w:w="4209" w:type="dxa"/>
          </w:tcPr>
          <w:p w14:paraId="5A047476" w14:textId="77777777" w:rsidR="004702FB" w:rsidRPr="00124A14" w:rsidRDefault="004702FB" w:rsidP="004702FB">
            <w:pPr>
              <w:pStyle w:val="Glava"/>
              <w:rPr>
                <w:rFonts w:ascii="Arial" w:hAnsi="Arial" w:cs="Arial"/>
                <w:b/>
                <w:i/>
                <w:iCs/>
                <w:color w:val="000000" w:themeColor="text1"/>
              </w:rPr>
            </w:pPr>
          </w:p>
        </w:tc>
      </w:tr>
    </w:tbl>
    <w:p w14:paraId="0189A24F" w14:textId="77777777" w:rsidR="004702FB" w:rsidRDefault="004702FB" w:rsidP="006975C6">
      <w:pPr>
        <w:pStyle w:val="Paragraf"/>
        <w:rPr>
          <w:rFonts w:ascii="Arial" w:hAnsi="Arial" w:cs="Arial"/>
        </w:rPr>
      </w:pPr>
    </w:p>
    <w:p w14:paraId="18245A96"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3500-0004/2023</w:t>
      </w:r>
      <w:r w:rsidR="00700216">
        <w:rPr>
          <w:rFonts w:ascii="Arial" w:hAnsi="Arial" w:cs="Arial"/>
        </w:rPr>
        <w:t xml:space="preserve"> - </w:t>
      </w:r>
      <w:r w:rsidR="00774D87">
        <w:rPr>
          <w:rFonts w:ascii="Arial" w:hAnsi="Arial" w:cs="Arial"/>
        </w:rPr>
        <w:t>4</w:t>
      </w:r>
    </w:p>
    <w:p w14:paraId="45B3F493" w14:textId="1DA40A99"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7930AE">
        <w:rPr>
          <w:rFonts w:ascii="Arial" w:hAnsi="Arial" w:cs="Arial"/>
        </w:rPr>
        <w:t>2</w:t>
      </w:r>
      <w:r w:rsidR="007F649C">
        <w:rPr>
          <w:rFonts w:ascii="Arial" w:hAnsi="Arial" w:cs="Arial"/>
        </w:rPr>
        <w:t>9</w:t>
      </w:r>
      <w:r w:rsidRPr="006F1DA5">
        <w:rPr>
          <w:rFonts w:ascii="Arial" w:hAnsi="Arial" w:cs="Arial"/>
        </w:rPr>
        <w:t>.06.2023</w:t>
      </w:r>
      <w:r w:rsidR="00FC2646" w:rsidRPr="006F1DA5">
        <w:rPr>
          <w:rFonts w:ascii="Arial" w:hAnsi="Arial" w:cs="Arial"/>
        </w:rPr>
        <w:tab/>
      </w:r>
    </w:p>
    <w:p w14:paraId="23BA86B4"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27796B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5CE7AB6"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1D46715C"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Spremembe in dopolnitve Odloka o občinskem prostorskem načrtu </w:t>
            </w:r>
            <w:r w:rsidR="00E842EB">
              <w:rPr>
                <w:rFonts w:ascii="Arial" w:hAnsi="Arial" w:cs="Arial"/>
                <w:sz w:val="44"/>
                <w:szCs w:val="44"/>
              </w:rPr>
              <w:t>O</w:t>
            </w:r>
            <w:r w:rsidRPr="006F1DA5">
              <w:rPr>
                <w:rFonts w:ascii="Arial" w:hAnsi="Arial" w:cs="Arial"/>
                <w:sz w:val="44"/>
                <w:szCs w:val="44"/>
              </w:rPr>
              <w:t>bčine Ravne na Koroškem št. 3,4 in 5</w:t>
            </w:r>
          </w:p>
        </w:tc>
      </w:tr>
    </w:tbl>
    <w:p w14:paraId="30DD981D" w14:textId="77777777" w:rsidR="00FB3258" w:rsidRPr="006F1DA5" w:rsidRDefault="00FB3258" w:rsidP="006975C6">
      <w:pPr>
        <w:pStyle w:val="Paragraf"/>
        <w:rPr>
          <w:rFonts w:ascii="Arial" w:hAnsi="Arial" w:cs="Arial"/>
        </w:rPr>
      </w:pPr>
    </w:p>
    <w:p w14:paraId="40215BC3" w14:textId="77777777" w:rsidR="00FB3258" w:rsidRPr="006F1DA5" w:rsidRDefault="00FB3258" w:rsidP="006975C6">
      <w:pPr>
        <w:pStyle w:val="Paragraf"/>
        <w:rPr>
          <w:rFonts w:ascii="Arial" w:hAnsi="Arial" w:cs="Arial"/>
        </w:rPr>
      </w:pPr>
      <w:r w:rsidRPr="006F1DA5">
        <w:rPr>
          <w:rFonts w:ascii="Arial" w:hAnsi="Arial" w:cs="Arial"/>
        </w:rPr>
        <w:t>Zaporedna številka: JN0005/2023</w:t>
      </w:r>
    </w:p>
    <w:p w14:paraId="5ACA2FC4"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19974992" w14:textId="77777777" w:rsidR="00337E4D" w:rsidRDefault="00337E4D">
      <w:pPr>
        <w:rPr>
          <w:rFonts w:ascii="Arial" w:hAnsi="Arial" w:cs="Arial"/>
          <w:sz w:val="18"/>
          <w:szCs w:val="18"/>
        </w:rPr>
      </w:pPr>
    </w:p>
    <w:p w14:paraId="5BEE37EF" w14:textId="77777777" w:rsidR="00960022" w:rsidRDefault="00E55B9D">
      <w:pPr>
        <w:rPr>
          <w:rFonts w:ascii="Arial" w:hAnsi="Arial" w:cs="Arial"/>
          <w:sz w:val="18"/>
          <w:szCs w:val="18"/>
        </w:rPr>
      </w:pPr>
      <w:r>
        <w:rPr>
          <w:rFonts w:ascii="Arial" w:hAnsi="Arial" w:cs="Arial"/>
        </w:rPr>
        <w:br w:type="page"/>
      </w:r>
    </w:p>
    <w:p w14:paraId="5CE4BA1E"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16CA03A" w14:textId="77777777" w:rsidTr="004F2927">
        <w:trPr>
          <w:trHeight w:val="1268"/>
        </w:trPr>
        <w:tc>
          <w:tcPr>
            <w:tcW w:w="1668" w:type="dxa"/>
          </w:tcPr>
          <w:p w14:paraId="4DC4F920" w14:textId="77777777" w:rsidR="004702FB" w:rsidRPr="006F1DA5" w:rsidRDefault="004702FB" w:rsidP="004702FB">
            <w:pPr>
              <w:pStyle w:val="Glava"/>
              <w:rPr>
                <w:rFonts w:ascii="Arial" w:hAnsi="Arial" w:cs="Arial"/>
                <w:b/>
                <w:color w:val="000000" w:themeColor="text1"/>
              </w:rPr>
            </w:pPr>
          </w:p>
        </w:tc>
        <w:tc>
          <w:tcPr>
            <w:tcW w:w="3361" w:type="dxa"/>
          </w:tcPr>
          <w:p w14:paraId="18960D81" w14:textId="77777777" w:rsidR="004702FB" w:rsidRPr="006F1DA5" w:rsidRDefault="004702FB" w:rsidP="004702FB">
            <w:pPr>
              <w:pStyle w:val="Glava"/>
              <w:rPr>
                <w:rFonts w:ascii="Arial" w:hAnsi="Arial" w:cs="Arial"/>
                <w:b/>
                <w:color w:val="000000" w:themeColor="text1"/>
              </w:rPr>
            </w:pPr>
          </w:p>
        </w:tc>
        <w:tc>
          <w:tcPr>
            <w:tcW w:w="4209" w:type="dxa"/>
          </w:tcPr>
          <w:p w14:paraId="4F90CF46" w14:textId="77777777" w:rsidR="004702FB" w:rsidRPr="006F1DA5" w:rsidRDefault="004702FB" w:rsidP="004702FB">
            <w:pPr>
              <w:pStyle w:val="Glava"/>
              <w:rPr>
                <w:rFonts w:ascii="Arial" w:hAnsi="Arial" w:cs="Arial"/>
                <w:b/>
                <w:color w:val="000000" w:themeColor="text1"/>
              </w:rPr>
            </w:pPr>
          </w:p>
        </w:tc>
      </w:tr>
    </w:tbl>
    <w:p w14:paraId="3F4B84D9" w14:textId="77777777" w:rsidR="00FA6024"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F344004" w14:textId="77777777" w:rsidR="00D36F2E"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288ADD3" w14:textId="77777777" w:rsidR="00CB25DE"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 podlagi Zakona o javnem naročanju (ZJN-3;  Uradni list RS, št. 91/15, 14/18, 121/21, 10/22, 74/22 – odl. US, 100/22 – ZNUZSZS in 28/23), OBČINA RAVNE NA KOROŠKEM, GAČNIKOVA POT 5, 2390 RAVNE NA KOROŠKEM (v nadaljevanju: naročnik), vabi zainteresirane ponudnike, da predložijo svojo pisno ponudbo v skladu s to razpisno dokumentacijo in sodelujejo v postopku oddaje javnega naročila.</w:t>
      </w:r>
    </w:p>
    <w:p w14:paraId="3802D719" w14:textId="77777777" w:rsidR="00550E8B" w:rsidRDefault="001129B4" w:rsidP="001129B4">
      <w:pPr>
        <w:spacing w:before="225" w:after="225" w:line="240" w:lineRule="auto"/>
        <w:jc w:val="both"/>
        <w:rPr>
          <w:rFonts w:ascii="Arial" w:hAnsi="Arial" w:cs="Arial"/>
          <w:color w:val="000000"/>
          <w:sz w:val="18"/>
          <w:szCs w:val="18"/>
        </w:rPr>
      </w:pPr>
      <w:r w:rsidRPr="00624F1D">
        <w:rPr>
          <w:rFonts w:ascii="Arial" w:hAnsi="Arial" w:cs="Arial"/>
          <w:bCs/>
          <w:sz w:val="18"/>
          <w:szCs w:val="18"/>
        </w:rPr>
        <w:t>Leta 2013 smo sprejeli Občinski prostorski načrt (OPN). Prostorsko načrtovanje je izvajanje stalnega procesa priprave in sprejema strateških in izvedbenih prostorskih aktov ter priprave različnih strokovnih podlag, ki so osnova za prostorsko načrtovanje.</w:t>
      </w:r>
      <w:r>
        <w:rPr>
          <w:rFonts w:ascii="Arial" w:hAnsi="Arial" w:cs="Arial"/>
          <w:bCs/>
          <w:sz w:val="18"/>
          <w:szCs w:val="18"/>
        </w:rPr>
        <w:t xml:space="preserve"> </w:t>
      </w:r>
      <w:r w:rsidRPr="00624F1D">
        <w:rPr>
          <w:rFonts w:ascii="Arial" w:hAnsi="Arial" w:cs="Arial"/>
          <w:bCs/>
          <w:sz w:val="18"/>
          <w:szCs w:val="18"/>
        </w:rPr>
        <w:t xml:space="preserve">V letih po 2013 smo prejeli različne pobude posameznikov in pravnih oseb za spremembo OPN, hkrati pa je na podlagi  različnih strokovnih podlag treba slediti spremenjenim okoliščinam in ob vzdržnem prostorskem razvoju omogočiti razvoj različnih dejavnosti tako javnega kot zasebnega pomena. </w:t>
      </w:r>
      <w:r w:rsidRPr="001129B4">
        <w:rPr>
          <w:rFonts w:ascii="Arial" w:hAnsi="Arial" w:cs="Arial"/>
          <w:b/>
          <w:sz w:val="18"/>
          <w:szCs w:val="18"/>
        </w:rPr>
        <w:t xml:space="preserve">Predmet naročila </w:t>
      </w:r>
      <w:r w:rsidRPr="001129B4">
        <w:rPr>
          <w:rFonts w:ascii="Arial" w:hAnsi="Arial" w:cs="Arial"/>
          <w:b/>
          <w:color w:val="000000"/>
          <w:sz w:val="18"/>
          <w:szCs w:val="18"/>
        </w:rPr>
        <w:t xml:space="preserve">Spremembe in dopolnitve Odloka o občinskem prostorskem načrtu </w:t>
      </w:r>
      <w:r w:rsidR="00F84A89">
        <w:rPr>
          <w:rFonts w:ascii="Arial" w:hAnsi="Arial" w:cs="Arial"/>
          <w:b/>
          <w:color w:val="000000"/>
          <w:sz w:val="18"/>
          <w:szCs w:val="18"/>
        </w:rPr>
        <w:t>O</w:t>
      </w:r>
      <w:r w:rsidRPr="001129B4">
        <w:rPr>
          <w:rFonts w:ascii="Arial" w:hAnsi="Arial" w:cs="Arial"/>
          <w:b/>
          <w:color w:val="000000"/>
          <w:sz w:val="18"/>
          <w:szCs w:val="18"/>
        </w:rPr>
        <w:t xml:space="preserve">bčine Ravne na Koroškem št. 3,4 in 5 </w:t>
      </w:r>
      <w:r w:rsidRPr="001129B4">
        <w:rPr>
          <w:rFonts w:ascii="Arial" w:hAnsi="Arial" w:cs="Arial"/>
          <w:b/>
          <w:sz w:val="18"/>
          <w:szCs w:val="18"/>
        </w:rPr>
        <w:t xml:space="preserve"> je </w:t>
      </w:r>
      <w:r w:rsidRPr="001129B4">
        <w:rPr>
          <w:rFonts w:ascii="Arial" w:hAnsi="Arial" w:cs="Arial"/>
          <w:b/>
          <w:color w:val="000000"/>
          <w:sz w:val="18"/>
          <w:szCs w:val="18"/>
        </w:rPr>
        <w:t>izdelava sprememb in dopolnitev prostorskega načrta občine št. 3, 4 in 5 (SD OPN 03, SD OPN 04, SD OPN</w:t>
      </w:r>
      <w:r w:rsidR="000C3B58">
        <w:rPr>
          <w:rFonts w:ascii="Arial" w:hAnsi="Arial" w:cs="Arial"/>
          <w:b/>
          <w:color w:val="000000"/>
          <w:sz w:val="18"/>
          <w:szCs w:val="18"/>
        </w:rPr>
        <w:t xml:space="preserve"> 05). </w:t>
      </w:r>
      <w:r>
        <w:rPr>
          <w:rFonts w:ascii="Arial" w:hAnsi="Arial" w:cs="Arial"/>
          <w:color w:val="000000"/>
          <w:sz w:val="18"/>
          <w:szCs w:val="18"/>
        </w:rPr>
        <w:t xml:space="preserve"> </w:t>
      </w:r>
    </w:p>
    <w:p w14:paraId="26A5E3A7" w14:textId="451B55DC" w:rsidR="00FE5BDF" w:rsidRPr="001C2065" w:rsidRDefault="00550E8B" w:rsidP="001129B4">
      <w:pPr>
        <w:spacing w:before="225" w:after="225" w:line="240" w:lineRule="auto"/>
        <w:jc w:val="both"/>
        <w:rPr>
          <w:rFonts w:ascii="Arial" w:hAnsi="Arial" w:cs="Arial"/>
          <w:b/>
          <w:bCs/>
          <w:color w:val="000000"/>
          <w:sz w:val="18"/>
          <w:szCs w:val="18"/>
        </w:rPr>
      </w:pPr>
      <w:r w:rsidRPr="001C2065">
        <w:rPr>
          <w:rFonts w:ascii="Arial" w:hAnsi="Arial" w:cs="Arial"/>
          <w:b/>
          <w:bCs/>
          <w:color w:val="000000"/>
          <w:sz w:val="18"/>
          <w:szCs w:val="18"/>
        </w:rPr>
        <w:t xml:space="preserve">Izdelava okoljskega poročila in izdelava občinskega prostorskega plana (OPP) nista del javnega naročila in se bosta izvedla drugem javnem naročilu. </w:t>
      </w:r>
    </w:p>
    <w:p w14:paraId="29687FBE" w14:textId="77777777" w:rsidR="00E4646E" w:rsidRPr="00E4646E" w:rsidRDefault="00E4646E" w:rsidP="00E4646E">
      <w:pPr>
        <w:jc w:val="both"/>
        <w:rPr>
          <w:rFonts w:ascii="Arial" w:hAnsi="Arial" w:cs="Arial"/>
          <w:sz w:val="18"/>
          <w:szCs w:val="18"/>
        </w:rPr>
      </w:pPr>
      <w:r w:rsidRPr="00E4646E">
        <w:rPr>
          <w:rFonts w:ascii="Arial" w:hAnsi="Arial" w:cs="Arial"/>
          <w:sz w:val="18"/>
          <w:szCs w:val="18"/>
        </w:rPr>
        <w:t>Viri financiranja so sledeči:</w:t>
      </w:r>
    </w:p>
    <w:p w14:paraId="28F97544" w14:textId="77777777" w:rsidR="00E4646E" w:rsidRPr="00E4646E" w:rsidRDefault="00E4646E">
      <w:pPr>
        <w:numPr>
          <w:ilvl w:val="0"/>
          <w:numId w:val="31"/>
        </w:numPr>
        <w:spacing w:after="120" w:line="264" w:lineRule="auto"/>
        <w:contextualSpacing/>
        <w:jc w:val="both"/>
        <w:rPr>
          <w:rFonts w:ascii="Arial" w:eastAsiaTheme="minorEastAsia" w:hAnsi="Arial" w:cs="Arial"/>
          <w:sz w:val="18"/>
          <w:szCs w:val="18"/>
          <w:lang w:eastAsia="ja-JP"/>
        </w:rPr>
      </w:pPr>
      <w:r w:rsidRPr="00E4646E">
        <w:rPr>
          <w:rFonts w:ascii="Arial" w:eastAsiaTheme="minorEastAsia" w:hAnsi="Arial" w:cs="Arial"/>
          <w:sz w:val="18"/>
          <w:szCs w:val="18"/>
          <w:lang w:eastAsia="ja-JP"/>
        </w:rPr>
        <w:t>lastna sredstva Občina Ravne na Koroškem – 100 %</w:t>
      </w:r>
    </w:p>
    <w:p w14:paraId="051471FF" w14:textId="77777777" w:rsidR="00E4646E" w:rsidRPr="00E4646E" w:rsidRDefault="00E4646E" w:rsidP="00E4646E">
      <w:pPr>
        <w:jc w:val="both"/>
        <w:rPr>
          <w:rFonts w:ascii="Arial" w:hAnsi="Arial" w:cs="Arial"/>
          <w:sz w:val="18"/>
          <w:szCs w:val="18"/>
        </w:rPr>
      </w:pPr>
      <w:r w:rsidRPr="00E4646E">
        <w:rPr>
          <w:rFonts w:ascii="Arial" w:hAnsi="Arial" w:cs="Arial"/>
          <w:sz w:val="18"/>
          <w:szCs w:val="18"/>
        </w:rPr>
        <w:t xml:space="preserve">pri čemer so lastna sredstva zagotovljena </w:t>
      </w:r>
      <w:r>
        <w:rPr>
          <w:rFonts w:ascii="Arial" w:hAnsi="Arial" w:cs="Arial"/>
          <w:sz w:val="18"/>
          <w:szCs w:val="18"/>
        </w:rPr>
        <w:t>v Proračunu</w:t>
      </w:r>
      <w:r w:rsidRPr="00E4646E">
        <w:rPr>
          <w:rFonts w:ascii="Arial" w:hAnsi="Arial" w:cs="Arial"/>
          <w:sz w:val="18"/>
          <w:szCs w:val="18"/>
        </w:rPr>
        <w:t xml:space="preserve"> in uvrščena v Načrt razvojnih programov občine 2023-2026. </w:t>
      </w:r>
    </w:p>
    <w:p w14:paraId="7C65F144" w14:textId="77777777" w:rsidR="00CB25DE" w:rsidRDefault="00000000">
      <w:pPr>
        <w:spacing w:before="225" w:after="225" w:line="240" w:lineRule="auto"/>
        <w:jc w:val="both"/>
      </w:pPr>
      <w:r>
        <w:rPr>
          <w:rFonts w:ascii="Arial" w:hAnsi="Arial" w:cs="Arial"/>
          <w:color w:val="000000"/>
          <w:sz w:val="18"/>
          <w:szCs w:val="18"/>
        </w:rPr>
        <w:t>Delitev naročila na sklope: naročilo se oddaja celovito.</w:t>
      </w:r>
    </w:p>
    <w:p w14:paraId="6DE5AF4B" w14:textId="77777777" w:rsidR="00CB25DE"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F82B82D" w14:textId="77777777" w:rsidR="00FA6024"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B25DE" w14:paraId="1B0F0E31"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E0476C" w14:textId="77777777" w:rsidR="00CB25DE"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20F976" w14:textId="77777777" w:rsidR="00CB25DE" w:rsidRDefault="00000000">
            <w:pPr>
              <w:jc w:val="right"/>
            </w:pPr>
            <w:r>
              <w:rPr>
                <w:rFonts w:ascii="Arial" w:hAnsi="Arial" w:cs="Arial"/>
                <w:b/>
                <w:bCs/>
                <w:color w:val="000000"/>
                <w:position w:val="-2"/>
                <w:sz w:val="18"/>
                <w:szCs w:val="18"/>
                <w:shd w:val="clear" w:color="auto" w:fill="D1D1D1"/>
              </w:rPr>
              <w:t>Datumi</w:t>
            </w:r>
          </w:p>
        </w:tc>
      </w:tr>
      <w:tr w:rsidR="00CB25DE" w14:paraId="017184C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03DFA" w14:textId="77777777" w:rsidR="00CB25DE"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7660EF" w14:textId="77777777" w:rsidR="00CB25DE" w:rsidRDefault="00000000">
            <w:pPr>
              <w:jc w:val="right"/>
            </w:pPr>
            <w:r>
              <w:rPr>
                <w:rFonts w:ascii="Arial" w:hAnsi="Arial" w:cs="Arial"/>
                <w:color w:val="000000"/>
                <w:position w:val="-2"/>
                <w:sz w:val="18"/>
                <w:szCs w:val="18"/>
              </w:rPr>
              <w:t xml:space="preserve">do </w:t>
            </w:r>
            <w:r w:rsidR="00BC548B">
              <w:rPr>
                <w:rFonts w:ascii="Arial" w:hAnsi="Arial" w:cs="Arial"/>
                <w:color w:val="000000"/>
                <w:position w:val="-2"/>
                <w:sz w:val="18"/>
                <w:szCs w:val="18"/>
              </w:rPr>
              <w:t>30</w:t>
            </w:r>
            <w:r>
              <w:rPr>
                <w:rFonts w:ascii="Arial" w:hAnsi="Arial" w:cs="Arial"/>
                <w:color w:val="000000"/>
                <w:position w:val="-2"/>
                <w:sz w:val="18"/>
                <w:szCs w:val="18"/>
              </w:rPr>
              <w:t>.07.2023 do 09:00</w:t>
            </w:r>
          </w:p>
        </w:tc>
      </w:tr>
      <w:tr w:rsidR="00CB25DE" w14:paraId="4F4B0C7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E57A5" w14:textId="77777777" w:rsidR="00CB25DE"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540FE" w14:textId="77777777" w:rsidR="00CB25DE" w:rsidRDefault="00000000">
            <w:pPr>
              <w:jc w:val="right"/>
            </w:pPr>
            <w:r>
              <w:rPr>
                <w:rFonts w:ascii="Arial" w:hAnsi="Arial" w:cs="Arial"/>
                <w:color w:val="000000"/>
                <w:position w:val="-2"/>
                <w:sz w:val="18"/>
                <w:szCs w:val="18"/>
              </w:rPr>
              <w:t>do 0</w:t>
            </w:r>
            <w:r w:rsidR="005C3D59">
              <w:rPr>
                <w:rFonts w:ascii="Arial" w:hAnsi="Arial" w:cs="Arial"/>
                <w:color w:val="000000"/>
                <w:position w:val="-2"/>
                <w:sz w:val="18"/>
                <w:szCs w:val="18"/>
              </w:rPr>
              <w:t>7</w:t>
            </w:r>
            <w:r>
              <w:rPr>
                <w:rFonts w:ascii="Arial" w:hAnsi="Arial" w:cs="Arial"/>
                <w:color w:val="000000"/>
                <w:position w:val="-2"/>
                <w:sz w:val="18"/>
                <w:szCs w:val="18"/>
              </w:rPr>
              <w:t>.08.2023 do 09:00</w:t>
            </w:r>
          </w:p>
        </w:tc>
      </w:tr>
      <w:tr w:rsidR="00CB25DE" w14:paraId="1366A5E0" w14:textId="77777777" w:rsidTr="002D55F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91F6C" w14:textId="77777777" w:rsidR="00CB25DE"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A739F0" w14:textId="77777777" w:rsidR="00CB25DE" w:rsidRPr="005C3D59" w:rsidRDefault="00000000">
            <w:pPr>
              <w:jc w:val="right"/>
              <w:rPr>
                <w:highlight w:val="yellow"/>
              </w:rPr>
            </w:pPr>
            <w:r w:rsidRPr="002D55F4">
              <w:rPr>
                <w:rFonts w:ascii="Arial" w:hAnsi="Arial" w:cs="Arial"/>
                <w:color w:val="000000"/>
                <w:position w:val="-2"/>
                <w:sz w:val="18"/>
                <w:szCs w:val="18"/>
              </w:rPr>
              <w:t>0</w:t>
            </w:r>
            <w:r w:rsidR="005C3D59" w:rsidRPr="002D55F4">
              <w:rPr>
                <w:rFonts w:ascii="Arial" w:hAnsi="Arial" w:cs="Arial"/>
                <w:color w:val="000000"/>
                <w:position w:val="-2"/>
                <w:sz w:val="18"/>
                <w:szCs w:val="18"/>
              </w:rPr>
              <w:t>7</w:t>
            </w:r>
            <w:r w:rsidRPr="002D55F4">
              <w:rPr>
                <w:rFonts w:ascii="Arial" w:hAnsi="Arial" w:cs="Arial"/>
                <w:color w:val="000000"/>
                <w:position w:val="-2"/>
                <w:sz w:val="18"/>
                <w:szCs w:val="18"/>
              </w:rPr>
              <w:t>.08.2023 ob 10:00</w:t>
            </w:r>
          </w:p>
        </w:tc>
      </w:tr>
    </w:tbl>
    <w:p w14:paraId="63F63540" w14:textId="77777777" w:rsidR="00782787" w:rsidRDefault="00000000" w:rsidP="00782787">
      <w:pPr>
        <w:pStyle w:val="Paragraf"/>
        <w:spacing w:line="240" w:lineRule="auto"/>
        <w:rPr>
          <w:rFonts w:ascii="Arial" w:hAnsi="Arial" w:cs="Arial"/>
        </w:rPr>
      </w:pPr>
    </w:p>
    <w:p w14:paraId="7765BEE6" w14:textId="77777777" w:rsidR="00351DD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55977EA" w14:textId="77777777" w:rsidR="00351DD7"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mag. Sabina Hrašan</w:t>
      </w:r>
    </w:p>
    <w:p w14:paraId="245A1750" w14:textId="77777777" w:rsidR="00351DD7"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sabina.hrasan@ravne.si</w:t>
      </w:r>
    </w:p>
    <w:p w14:paraId="2F3D2098" w14:textId="77777777" w:rsidR="00351DD7"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02 82 16 031</w:t>
      </w:r>
    </w:p>
    <w:p w14:paraId="57183A77" w14:textId="77777777" w:rsidR="00CB25DE"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787B980"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0CE44E47" w14:textId="77777777" w:rsidR="00FA6024"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B25DE" w14:paraId="47646C79" w14:textId="77777777">
        <w:tc>
          <w:tcPr>
            <w:tcW w:w="0" w:type="auto"/>
            <w:tcMar>
              <w:top w:w="0" w:type="auto"/>
              <w:bottom w:w="0" w:type="auto"/>
            </w:tcMar>
          </w:tcPr>
          <w:p w14:paraId="2D9BA70D" w14:textId="77777777" w:rsidR="00CB25DE" w:rsidRDefault="00000000">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72A2341F" w14:textId="77777777" w:rsidR="00CB25DE" w:rsidRDefault="00000000">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14:paraId="53B6851E" w14:textId="77777777" w:rsidR="00CB25DE" w:rsidRDefault="00000000">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1C1DB37B" w14:textId="77777777" w:rsidR="00CB25DE" w:rsidRDefault="00000000">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3A7B3885" w14:textId="77777777" w:rsidR="00CB25DE"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CB25DE" w14:paraId="7EE4EEA6" w14:textId="77777777">
        <w:tc>
          <w:tcPr>
            <w:tcW w:w="0" w:type="auto"/>
            <w:tcMar>
              <w:top w:w="0" w:type="auto"/>
              <w:bottom w:w="0" w:type="auto"/>
            </w:tcMar>
          </w:tcPr>
          <w:p w14:paraId="2434210E" w14:textId="77777777" w:rsidR="00CB25DE" w:rsidRDefault="00000000">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14:paraId="2FA44AF8" w14:textId="77777777" w:rsidR="00CB25DE" w:rsidRDefault="00CB25DE"/>
    <w:tbl>
      <w:tblPr>
        <w:tblStyle w:val="NormalTablePHPDOCX"/>
        <w:tblW w:w="0" w:type="auto"/>
        <w:tblInd w:w="108" w:type="dxa"/>
        <w:tblLook w:val="04A0" w:firstRow="1" w:lastRow="0" w:firstColumn="1" w:lastColumn="0" w:noHBand="0" w:noVBand="1"/>
      </w:tblPr>
      <w:tblGrid>
        <w:gridCol w:w="8962"/>
      </w:tblGrid>
      <w:tr w:rsidR="00CB25DE" w14:paraId="20A385E1" w14:textId="77777777">
        <w:tc>
          <w:tcPr>
            <w:tcW w:w="0" w:type="auto"/>
            <w:tcMar>
              <w:top w:w="0" w:type="auto"/>
              <w:bottom w:w="0" w:type="auto"/>
            </w:tcMar>
          </w:tcPr>
          <w:p w14:paraId="4CDCDEE4" w14:textId="77777777" w:rsidR="00CB25DE" w:rsidRDefault="00000000">
            <w:pPr>
              <w:numPr>
                <w:ilvl w:val="0"/>
                <w:numId w:val="2"/>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505F9FA7" w14:textId="77777777" w:rsidR="00CB25DE" w:rsidRDefault="00000000">
            <w:pPr>
              <w:numPr>
                <w:ilvl w:val="0"/>
                <w:numId w:val="2"/>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7F7CA6CD" w14:textId="77777777" w:rsidR="00CB25DE" w:rsidRDefault="00000000">
            <w:pPr>
              <w:numPr>
                <w:ilvl w:val="0"/>
                <w:numId w:val="2"/>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6C17FE35" w14:textId="77777777" w:rsidR="00CB25DE" w:rsidRDefault="00000000">
            <w:pPr>
              <w:numPr>
                <w:ilvl w:val="0"/>
                <w:numId w:val="2"/>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6F801B48" w14:textId="77777777" w:rsidR="00CB25DE" w:rsidRDefault="00000000">
            <w:pPr>
              <w:numPr>
                <w:ilvl w:val="0"/>
                <w:numId w:val="2"/>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3C53D1CB"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6A43667" w14:textId="77777777" w:rsidR="00FA6024"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4C80F92" w14:textId="77777777" w:rsidR="00FA6024"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14:paraId="5A0A1B25" w14:textId="77777777" w:rsidR="00CB25DE"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50C042BE" w14:textId="77777777" w:rsidR="00CB25DE"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7ACD46DD" w14:textId="77777777" w:rsidR="0096759B"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024964E" w14:textId="77777777" w:rsidR="0096759B"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2D55F4">
        <w:rPr>
          <w:rFonts w:ascii="Arial" w:hAnsi="Arial" w:cs="Arial"/>
          <w:b/>
          <w:sz w:val="18"/>
          <w:szCs w:val="18"/>
        </w:rPr>
        <w:t>najmanj 90 dni od roka za predložitev ponudb.</w:t>
      </w:r>
    </w:p>
    <w:p w14:paraId="06A6F84B" w14:textId="77777777" w:rsidR="00CB25DE" w:rsidRDefault="00000000">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4E901370"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8468064" w14:textId="77777777" w:rsidR="00FA6024"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3B8217F" w14:textId="77777777" w:rsidR="00CB25DE"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9E9BC36" w14:textId="77777777" w:rsidR="00700216" w:rsidRPr="008806CE" w:rsidRDefault="00700216" w:rsidP="0070021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ROK IZVEDBE DEL</w:t>
      </w:r>
    </w:p>
    <w:p w14:paraId="02ABB38E" w14:textId="4C85C2D8" w:rsidR="002D55F4" w:rsidRPr="002D55F4" w:rsidRDefault="00700216">
      <w:pPr>
        <w:spacing w:before="225" w:after="225" w:line="240" w:lineRule="auto"/>
        <w:jc w:val="both"/>
        <w:rPr>
          <w:rFonts w:ascii="Arial" w:hAnsi="Arial" w:cs="Arial"/>
          <w:sz w:val="18"/>
          <w:szCs w:val="18"/>
        </w:rPr>
      </w:pPr>
      <w:r w:rsidRPr="00555484">
        <w:rPr>
          <w:rFonts w:ascii="Arial" w:hAnsi="Arial" w:cs="Arial"/>
          <w:sz w:val="18"/>
          <w:szCs w:val="18"/>
        </w:rPr>
        <w:t xml:space="preserve">Izvajalec </w:t>
      </w:r>
      <w:r>
        <w:rPr>
          <w:rFonts w:ascii="Arial" w:hAnsi="Arial" w:cs="Arial"/>
          <w:sz w:val="18"/>
          <w:szCs w:val="18"/>
        </w:rPr>
        <w:t>prične z deli po podp</w:t>
      </w:r>
      <w:r w:rsidRPr="002D55F4">
        <w:rPr>
          <w:rFonts w:ascii="Arial" w:hAnsi="Arial" w:cs="Arial"/>
          <w:sz w:val="18"/>
          <w:szCs w:val="18"/>
        </w:rPr>
        <w:t>isu pogodbe in konča z deli</w:t>
      </w:r>
      <w:r w:rsidR="00700971">
        <w:rPr>
          <w:rFonts w:ascii="Arial" w:hAnsi="Arial" w:cs="Arial"/>
          <w:sz w:val="18"/>
          <w:szCs w:val="18"/>
        </w:rPr>
        <w:t xml:space="preserve"> </w:t>
      </w:r>
      <w:r w:rsidR="00700971" w:rsidRPr="00055753">
        <w:rPr>
          <w:rFonts w:ascii="Arial" w:hAnsi="Arial" w:cs="Arial"/>
          <w:b/>
          <w:bCs/>
          <w:sz w:val="18"/>
          <w:szCs w:val="18"/>
        </w:rPr>
        <w:t>vključno s strokovnimi podlagami in fazami postopka</w:t>
      </w:r>
      <w:r w:rsidR="002D55F4" w:rsidRPr="002D55F4">
        <w:rPr>
          <w:rFonts w:ascii="Arial" w:hAnsi="Arial" w:cs="Arial"/>
          <w:sz w:val="18"/>
          <w:szCs w:val="18"/>
        </w:rPr>
        <w:t>:</w:t>
      </w:r>
    </w:p>
    <w:p w14:paraId="36E62A80" w14:textId="3519003A" w:rsidR="00700216" w:rsidRPr="002D55F4" w:rsidRDefault="002D55F4">
      <w:pPr>
        <w:pStyle w:val="Odstavekseznama"/>
        <w:numPr>
          <w:ilvl w:val="0"/>
          <w:numId w:val="31"/>
        </w:numPr>
        <w:spacing w:before="225" w:after="225" w:line="240" w:lineRule="auto"/>
        <w:jc w:val="both"/>
        <w:rPr>
          <w:rFonts w:ascii="Arial" w:hAnsi="Arial" w:cs="Arial"/>
          <w:b/>
          <w:sz w:val="18"/>
          <w:szCs w:val="18"/>
        </w:rPr>
      </w:pPr>
      <w:r w:rsidRPr="002D55F4">
        <w:rPr>
          <w:rFonts w:ascii="Arial" w:hAnsi="Arial" w:cs="Arial"/>
          <w:sz w:val="18"/>
          <w:szCs w:val="18"/>
        </w:rPr>
        <w:t xml:space="preserve">SD OPN 03 </w:t>
      </w:r>
      <w:r w:rsidR="00700216" w:rsidRPr="002D55F4">
        <w:rPr>
          <w:rFonts w:ascii="Arial" w:hAnsi="Arial" w:cs="Arial"/>
          <w:sz w:val="18"/>
          <w:szCs w:val="18"/>
        </w:rPr>
        <w:t xml:space="preserve"> najkasneje </w:t>
      </w:r>
      <w:r w:rsidRPr="002D55F4">
        <w:rPr>
          <w:rFonts w:ascii="Arial" w:hAnsi="Arial" w:cs="Arial"/>
          <w:b/>
          <w:sz w:val="18"/>
          <w:szCs w:val="18"/>
        </w:rPr>
        <w:t>20 mesecev po podpisu pogodbe,</w:t>
      </w:r>
      <w:r w:rsidR="00700216" w:rsidRPr="002D55F4">
        <w:rPr>
          <w:rFonts w:ascii="Arial" w:hAnsi="Arial" w:cs="Arial"/>
          <w:b/>
          <w:sz w:val="18"/>
          <w:szCs w:val="18"/>
        </w:rPr>
        <w:t xml:space="preserve"> </w:t>
      </w:r>
    </w:p>
    <w:p w14:paraId="7C610240" w14:textId="128C9371" w:rsidR="002D55F4" w:rsidRPr="002D55F4" w:rsidRDefault="002D55F4">
      <w:pPr>
        <w:pStyle w:val="Odstavekseznama"/>
        <w:numPr>
          <w:ilvl w:val="0"/>
          <w:numId w:val="31"/>
        </w:numPr>
        <w:spacing w:before="225" w:after="225" w:line="240" w:lineRule="auto"/>
        <w:jc w:val="both"/>
        <w:rPr>
          <w:rFonts w:ascii="Arial" w:hAnsi="Arial" w:cs="Arial"/>
          <w:b/>
          <w:sz w:val="18"/>
          <w:szCs w:val="18"/>
        </w:rPr>
      </w:pPr>
      <w:r w:rsidRPr="002D55F4">
        <w:rPr>
          <w:rFonts w:ascii="Arial" w:hAnsi="Arial" w:cs="Arial"/>
          <w:sz w:val="18"/>
          <w:szCs w:val="18"/>
        </w:rPr>
        <w:t xml:space="preserve">SD OPN 04  najkasneje </w:t>
      </w:r>
      <w:r w:rsidRPr="002D55F4">
        <w:rPr>
          <w:rFonts w:ascii="Arial" w:hAnsi="Arial" w:cs="Arial"/>
          <w:b/>
          <w:sz w:val="18"/>
          <w:szCs w:val="18"/>
        </w:rPr>
        <w:t xml:space="preserve">20 mesecev po podpisu pogodbe, </w:t>
      </w:r>
    </w:p>
    <w:p w14:paraId="717DA648" w14:textId="2060BA4C" w:rsidR="002D55F4" w:rsidRPr="002D55F4" w:rsidRDefault="002D55F4">
      <w:pPr>
        <w:pStyle w:val="Odstavekseznama"/>
        <w:numPr>
          <w:ilvl w:val="0"/>
          <w:numId w:val="31"/>
        </w:numPr>
        <w:spacing w:before="225" w:after="225" w:line="240" w:lineRule="auto"/>
        <w:jc w:val="both"/>
        <w:rPr>
          <w:rFonts w:ascii="Arial" w:hAnsi="Arial" w:cs="Arial"/>
          <w:b/>
          <w:sz w:val="18"/>
          <w:szCs w:val="18"/>
        </w:rPr>
      </w:pPr>
      <w:r w:rsidRPr="002D55F4">
        <w:rPr>
          <w:rFonts w:ascii="Arial" w:hAnsi="Arial" w:cs="Arial"/>
          <w:sz w:val="18"/>
          <w:szCs w:val="18"/>
        </w:rPr>
        <w:t xml:space="preserve">SD OPN 05  najkasneje </w:t>
      </w:r>
      <w:r w:rsidRPr="002D55F4">
        <w:rPr>
          <w:rFonts w:ascii="Arial" w:hAnsi="Arial" w:cs="Arial"/>
          <w:b/>
          <w:sz w:val="18"/>
          <w:szCs w:val="18"/>
        </w:rPr>
        <w:t>32 mesecev po podpisu pogodbe</w:t>
      </w:r>
      <w:r w:rsidR="00021979">
        <w:rPr>
          <w:rFonts w:ascii="Arial" w:hAnsi="Arial" w:cs="Arial"/>
          <w:b/>
          <w:sz w:val="18"/>
          <w:szCs w:val="18"/>
        </w:rPr>
        <w:t>.</w:t>
      </w:r>
    </w:p>
    <w:p w14:paraId="36F943E5" w14:textId="77777777" w:rsidR="00C266E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3AE8867" w14:textId="77777777" w:rsidR="00CB25DE"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B25DE" w14:paraId="6931B5DC" w14:textId="77777777">
        <w:tc>
          <w:tcPr>
            <w:tcW w:w="0" w:type="auto"/>
            <w:tcMar>
              <w:top w:w="0" w:type="auto"/>
              <w:bottom w:w="0" w:type="auto"/>
            </w:tcMar>
          </w:tcPr>
          <w:p w14:paraId="29B39396" w14:textId="77777777" w:rsidR="00CB25DE" w:rsidRDefault="00000000">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331AA6FE" w14:textId="77777777" w:rsidR="00CB25DE"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0853199" w14:textId="77777777" w:rsidR="00CB25DE"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0CC6D76" w14:textId="77777777" w:rsidR="000A245A" w:rsidRPr="00BB1848" w:rsidRDefault="00000000" w:rsidP="00872C8A">
      <w:pPr>
        <w:pStyle w:val="Paragraf"/>
        <w:spacing w:before="0" w:after="0"/>
        <w:rPr>
          <w:rFonts w:cs="Arial"/>
        </w:rPr>
      </w:pPr>
    </w:p>
    <w:p w14:paraId="2D900828" w14:textId="77777777" w:rsidR="00374F04" w:rsidRPr="00445A62" w:rsidRDefault="00000000" w:rsidP="001761E6">
      <w:pPr>
        <w:pStyle w:val="Paragraf"/>
        <w:spacing w:before="0" w:after="0"/>
        <w:jc w:val="both"/>
        <w:rPr>
          <w:rFonts w:ascii="Arial" w:hAnsi="Arial" w:cs="Arial"/>
        </w:rPr>
      </w:pPr>
    </w:p>
    <w:p w14:paraId="0995BA88" w14:textId="5989DC9E" w:rsidR="00700216" w:rsidRDefault="00000000">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7930AE">
        <w:rPr>
          <w:rFonts w:ascii="Arial" w:hAnsi="Arial" w:cs="Arial"/>
          <w:color w:val="000000"/>
          <w:sz w:val="18"/>
          <w:szCs w:val="18"/>
        </w:rPr>
        <w:t>2</w:t>
      </w:r>
      <w:r w:rsidR="007F649C">
        <w:rPr>
          <w:rFonts w:ascii="Arial" w:hAnsi="Arial" w:cs="Arial"/>
          <w:color w:val="000000"/>
          <w:sz w:val="18"/>
          <w:szCs w:val="18"/>
        </w:rPr>
        <w:t>9</w:t>
      </w:r>
      <w:r>
        <w:rPr>
          <w:rFonts w:ascii="Arial" w:hAnsi="Arial" w:cs="Arial"/>
          <w:color w:val="000000"/>
          <w:sz w:val="18"/>
          <w:szCs w:val="18"/>
        </w:rPr>
        <w:t>.06.2023</w:t>
      </w:r>
    </w:p>
    <w:p w14:paraId="50219845" w14:textId="77777777" w:rsidR="00CB25DE" w:rsidRDefault="00000000">
      <w:pPr>
        <w:spacing w:after="0" w:line="240" w:lineRule="auto"/>
      </w:pPr>
      <w:r>
        <w:rPr>
          <w:rFonts w:ascii="Arial" w:hAnsi="Arial" w:cs="Arial"/>
          <w:color w:val="000000"/>
          <w:sz w:val="18"/>
          <w:szCs w:val="18"/>
        </w:rPr>
        <w:br/>
        <w:t>Kraj: RAVNE NA KOROŠKEM</w:t>
      </w:r>
    </w:p>
    <w:tbl>
      <w:tblPr>
        <w:tblStyle w:val="NormalTablePHPDOCX"/>
        <w:tblW w:w="5000" w:type="pct"/>
        <w:tblInd w:w="108" w:type="dxa"/>
        <w:tblLook w:val="04A0" w:firstRow="1" w:lastRow="0" w:firstColumn="1" w:lastColumn="0" w:noHBand="0" w:noVBand="1"/>
      </w:tblPr>
      <w:tblGrid>
        <w:gridCol w:w="3894"/>
        <w:gridCol w:w="5176"/>
      </w:tblGrid>
      <w:tr w:rsidR="00CB25DE" w14:paraId="6CC87579" w14:textId="77777777">
        <w:trPr>
          <w:cantSplit/>
        </w:trPr>
        <w:tc>
          <w:tcPr>
            <w:tcW w:w="0" w:type="auto"/>
            <w:tcMar>
              <w:top w:w="135" w:type="dxa"/>
              <w:bottom w:w="135" w:type="dxa"/>
            </w:tcMar>
            <w:vAlign w:val="center"/>
          </w:tcPr>
          <w:p w14:paraId="33DB76FE" w14:textId="77777777" w:rsidR="00CB25DE" w:rsidRDefault="00000000">
            <w:pPr>
              <w:rPr>
                <w:rFonts w:ascii="Arial" w:hAnsi="Arial" w:cs="Arial"/>
                <w:color w:val="000000"/>
                <w:position w:val="-2"/>
                <w:sz w:val="18"/>
                <w:szCs w:val="18"/>
              </w:rPr>
            </w:pPr>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mag. Sabina Hrašan</w:t>
            </w:r>
          </w:p>
          <w:p w14:paraId="0570C5A5" w14:textId="77777777" w:rsidR="00700216" w:rsidRPr="00700216" w:rsidRDefault="00700216">
            <w:pPr>
              <w:rPr>
                <w:rFonts w:ascii="Arial" w:hAnsi="Arial" w:cs="Arial"/>
                <w:sz w:val="18"/>
                <w:szCs w:val="18"/>
              </w:rPr>
            </w:pPr>
            <w:r>
              <w:rPr>
                <w:rFonts w:ascii="Arial" w:hAnsi="Arial" w:cs="Arial"/>
                <w:sz w:val="18"/>
                <w:szCs w:val="18"/>
              </w:rPr>
              <w:t>Višja svetovalka I</w:t>
            </w:r>
          </w:p>
        </w:tc>
        <w:tc>
          <w:tcPr>
            <w:tcW w:w="0" w:type="auto"/>
            <w:tcMar>
              <w:top w:w="135" w:type="dxa"/>
              <w:bottom w:w="135" w:type="dxa"/>
            </w:tcMar>
            <w:vAlign w:val="center"/>
          </w:tcPr>
          <w:p w14:paraId="525AF679" w14:textId="77777777" w:rsidR="00700216" w:rsidRDefault="00000000">
            <w:pPr>
              <w:jc w:val="right"/>
              <w:rPr>
                <w:rFonts w:ascii="Arial" w:hAnsi="Arial" w:cs="Arial"/>
                <w:color w:val="000000"/>
                <w:position w:val="-2"/>
                <w:sz w:val="18"/>
                <w:szCs w:val="18"/>
              </w:rPr>
            </w:pPr>
            <w:r>
              <w:rPr>
                <w:rFonts w:ascii="Arial" w:hAnsi="Arial" w:cs="Arial"/>
                <w:color w:val="000000"/>
                <w:position w:val="-2"/>
                <w:sz w:val="18"/>
                <w:szCs w:val="18"/>
              </w:rPr>
              <w:t>Podpisnik:</w:t>
            </w:r>
            <w:r>
              <w:rPr>
                <w:rFonts w:ascii="Arial" w:hAnsi="Arial" w:cs="Arial"/>
                <w:color w:val="000000"/>
                <w:position w:val="-2"/>
                <w:sz w:val="18"/>
                <w:szCs w:val="18"/>
              </w:rPr>
              <w:br/>
            </w:r>
            <w:r w:rsidR="00700216">
              <w:rPr>
                <w:rFonts w:ascii="Arial" w:hAnsi="Arial" w:cs="Arial"/>
                <w:color w:val="000000"/>
                <w:position w:val="-2"/>
                <w:sz w:val="18"/>
                <w:szCs w:val="18"/>
              </w:rPr>
              <w:t>Župan</w:t>
            </w:r>
          </w:p>
          <w:p w14:paraId="06AE6E41" w14:textId="77777777" w:rsidR="00CB25DE" w:rsidRDefault="00700216">
            <w:pPr>
              <w:jc w:val="right"/>
            </w:pPr>
            <w:r>
              <w:rPr>
                <w:rFonts w:ascii="Arial" w:hAnsi="Arial" w:cs="Arial"/>
                <w:color w:val="000000"/>
                <w:position w:val="-2"/>
                <w:sz w:val="18"/>
                <w:szCs w:val="18"/>
              </w:rPr>
              <w:t>Občine Ravne na Koroškem</w:t>
            </w:r>
            <w:r>
              <w:rPr>
                <w:rFonts w:ascii="Arial" w:hAnsi="Arial" w:cs="Arial"/>
                <w:color w:val="000000"/>
                <w:position w:val="-2"/>
                <w:sz w:val="18"/>
                <w:szCs w:val="18"/>
              </w:rPr>
              <w:br/>
              <w:t>dr. Tomaž Rožen</w:t>
            </w:r>
          </w:p>
        </w:tc>
      </w:tr>
    </w:tbl>
    <w:p w14:paraId="614F9632" w14:textId="77777777" w:rsidR="00CB25DE" w:rsidRDefault="00CB25DE">
      <w:pPr>
        <w:sectPr w:rsidR="00CB25DE" w:rsidSect="006E7A2B">
          <w:headerReference w:type="default" r:id="rId10"/>
          <w:footerReference w:type="default" r:id="rId11"/>
          <w:pgSz w:w="11906" w:h="16838"/>
          <w:pgMar w:top="1418" w:right="1418" w:bottom="1418" w:left="1418" w:header="567" w:footer="596" w:gutter="0"/>
          <w:cols w:space="708"/>
          <w:docGrid w:linePitch="360"/>
        </w:sectPr>
      </w:pPr>
    </w:p>
    <w:p w14:paraId="4541E417" w14:textId="77777777" w:rsidR="00CD5AF1"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BD81DBA" w14:textId="77777777" w:rsidR="009E69F8"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B25DE" w14:paraId="7A8517BD" w14:textId="77777777">
        <w:tc>
          <w:tcPr>
            <w:tcW w:w="0" w:type="auto"/>
            <w:shd w:val="clear" w:color="auto" w:fill="000000"/>
            <w:tcMar>
              <w:top w:w="150" w:type="dxa"/>
              <w:bottom w:w="150" w:type="dxa"/>
            </w:tcMar>
            <w:vAlign w:val="center"/>
          </w:tcPr>
          <w:p w14:paraId="7CF9141A" w14:textId="77777777" w:rsidR="00CB25DE" w:rsidRDefault="00000000">
            <w:r>
              <w:rPr>
                <w:rFonts w:ascii="Arial" w:hAnsi="Arial" w:cs="Arial"/>
                <w:b/>
                <w:bCs/>
                <w:color w:val="FFFFFF"/>
                <w:position w:val="-2"/>
                <w:sz w:val="18"/>
                <w:szCs w:val="18"/>
                <w:shd w:val="clear" w:color="auto" w:fill="000000"/>
              </w:rPr>
              <w:t>1. Splošna navodila</w:t>
            </w:r>
          </w:p>
        </w:tc>
      </w:tr>
    </w:tbl>
    <w:p w14:paraId="5EEC95E2" w14:textId="77777777" w:rsidR="00CB25DE"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353EF26B" w14:textId="77777777" w:rsidR="00CB25DE"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AE6BB40" w14:textId="77777777" w:rsidR="00CB25DE"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0AA71ED" w14:textId="77777777" w:rsidR="00CB25DE"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75E1453F" w14:textId="77777777" w:rsidR="00CB25DE"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CB25DE" w14:paraId="1C7AA463" w14:textId="77777777">
        <w:tc>
          <w:tcPr>
            <w:tcW w:w="0" w:type="auto"/>
            <w:shd w:val="clear" w:color="auto" w:fill="000000"/>
            <w:tcMar>
              <w:top w:w="150" w:type="dxa"/>
              <w:bottom w:w="150" w:type="dxa"/>
            </w:tcMar>
            <w:vAlign w:val="center"/>
          </w:tcPr>
          <w:p w14:paraId="5E2A6BE9" w14:textId="77777777" w:rsidR="00CB25DE" w:rsidRDefault="00000000">
            <w:r>
              <w:rPr>
                <w:rFonts w:ascii="Arial" w:hAnsi="Arial" w:cs="Arial"/>
                <w:b/>
                <w:bCs/>
                <w:color w:val="FFFFFF"/>
                <w:position w:val="-2"/>
                <w:sz w:val="18"/>
                <w:szCs w:val="18"/>
                <w:shd w:val="clear" w:color="auto" w:fill="000000"/>
              </w:rPr>
              <w:t>2. Zakoni in predpisi</w:t>
            </w:r>
          </w:p>
        </w:tc>
      </w:tr>
    </w:tbl>
    <w:p w14:paraId="28011C2B" w14:textId="77777777" w:rsidR="00CB25DE"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B25DE" w14:paraId="5B54354C" w14:textId="77777777">
        <w:tc>
          <w:tcPr>
            <w:tcW w:w="0" w:type="auto"/>
            <w:tcMar>
              <w:top w:w="0" w:type="auto"/>
              <w:bottom w:w="0" w:type="auto"/>
            </w:tcMar>
          </w:tcPr>
          <w:p w14:paraId="4DA26BEC" w14:textId="77777777" w:rsidR="00CB25DE" w:rsidRDefault="00000000">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6B130F74" w14:textId="77777777" w:rsidR="00CB25DE" w:rsidRDefault="00000000">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544C35C" w14:textId="77777777" w:rsidR="00CB25DE" w:rsidRDefault="00000000">
            <w:pPr>
              <w:numPr>
                <w:ilvl w:val="0"/>
                <w:numId w:val="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4A0781C1" w14:textId="77777777" w:rsidR="00CB25DE" w:rsidRDefault="00000000">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1D09A115" w14:textId="77777777" w:rsidR="00CB25DE" w:rsidRDefault="00000000">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5755F8C" w14:textId="77777777" w:rsidR="00CB25DE" w:rsidRDefault="00000000">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52DF4B2F" w14:textId="77777777" w:rsidR="00CB25DE" w:rsidRDefault="00000000">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88D7BAD" w14:textId="77777777" w:rsidR="00CB25DE" w:rsidRDefault="00000000">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6CE783B" w14:textId="77777777" w:rsidR="00CB25DE"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CB25DE" w14:paraId="2459AEEF" w14:textId="77777777">
        <w:tc>
          <w:tcPr>
            <w:tcW w:w="0" w:type="auto"/>
            <w:tcMar>
              <w:top w:w="0" w:type="auto"/>
              <w:bottom w:w="0" w:type="auto"/>
            </w:tcMar>
          </w:tcPr>
          <w:p w14:paraId="69E76E36" w14:textId="77777777" w:rsidR="00CB25DE" w:rsidRDefault="00000000">
            <w:pPr>
              <w:numPr>
                <w:ilvl w:val="0"/>
                <w:numId w:val="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6E7BF457" w14:textId="77777777" w:rsidR="00CB25DE" w:rsidRDefault="00000000">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1F98CE15" w14:textId="77777777" w:rsidR="00CB25DE"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426CB81" w14:textId="77777777" w:rsidR="00CB25DE" w:rsidRDefault="00000000">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F59DF78" w14:textId="77777777" w:rsidR="00CB25DE"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5DEBCA2" w14:textId="77777777" w:rsidR="00CB25DE"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B25DE" w14:paraId="1D5BF998" w14:textId="77777777">
        <w:tc>
          <w:tcPr>
            <w:tcW w:w="0" w:type="auto"/>
            <w:shd w:val="clear" w:color="auto" w:fill="000000"/>
            <w:tcMar>
              <w:top w:w="150" w:type="dxa"/>
              <w:bottom w:w="150" w:type="dxa"/>
            </w:tcMar>
            <w:vAlign w:val="center"/>
          </w:tcPr>
          <w:p w14:paraId="5CF77BF9" w14:textId="77777777" w:rsidR="00CB25DE" w:rsidRDefault="00000000">
            <w:r>
              <w:rPr>
                <w:rFonts w:ascii="Arial" w:hAnsi="Arial" w:cs="Arial"/>
                <w:b/>
                <w:bCs/>
                <w:color w:val="FFFFFF"/>
                <w:position w:val="-2"/>
                <w:sz w:val="18"/>
                <w:szCs w:val="18"/>
                <w:shd w:val="clear" w:color="auto" w:fill="000000"/>
              </w:rPr>
              <w:t>3. Jezik razpisne dokumentacije in ponudbe ter oblika</w:t>
            </w:r>
          </w:p>
        </w:tc>
      </w:tr>
    </w:tbl>
    <w:p w14:paraId="6C82F28A" w14:textId="77777777" w:rsidR="00CB25DE"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69F8C6B" w14:textId="77777777" w:rsidR="00CB25DE"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1DAE17A" w14:textId="77777777" w:rsidR="00CB25DE"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508E1DC" w14:textId="77777777" w:rsidR="00CB25DE"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0CD74E9" w14:textId="77777777" w:rsidR="00CB25DE"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B25DE" w14:paraId="4F37E6B3" w14:textId="77777777">
        <w:tc>
          <w:tcPr>
            <w:tcW w:w="0" w:type="auto"/>
            <w:shd w:val="clear" w:color="auto" w:fill="000000"/>
            <w:tcMar>
              <w:top w:w="150" w:type="dxa"/>
              <w:bottom w:w="150" w:type="dxa"/>
            </w:tcMar>
            <w:vAlign w:val="center"/>
          </w:tcPr>
          <w:p w14:paraId="450AED21" w14:textId="77777777" w:rsidR="00CB25DE" w:rsidRDefault="00000000">
            <w:r>
              <w:rPr>
                <w:rFonts w:ascii="Arial" w:hAnsi="Arial" w:cs="Arial"/>
                <w:b/>
                <w:bCs/>
                <w:color w:val="FFFFFF"/>
                <w:position w:val="-2"/>
                <w:sz w:val="18"/>
                <w:szCs w:val="18"/>
                <w:shd w:val="clear" w:color="auto" w:fill="000000"/>
              </w:rPr>
              <w:t>4. Skupna ponudba</w:t>
            </w:r>
          </w:p>
        </w:tc>
      </w:tr>
    </w:tbl>
    <w:p w14:paraId="2E9A4775" w14:textId="77777777" w:rsidR="00CB25DE"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B25DE" w14:paraId="0AABD612" w14:textId="77777777">
        <w:tc>
          <w:tcPr>
            <w:tcW w:w="0" w:type="auto"/>
            <w:tcMar>
              <w:top w:w="0" w:type="auto"/>
              <w:bottom w:w="0" w:type="auto"/>
            </w:tcMar>
          </w:tcPr>
          <w:p w14:paraId="6FB41297" w14:textId="77777777" w:rsidR="00CB25DE" w:rsidRDefault="00000000">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A3A28CF" w14:textId="77777777" w:rsidR="00CB25DE" w:rsidRDefault="00000000">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43C7413" w14:textId="77777777" w:rsidR="00CB25DE" w:rsidRDefault="00000000">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E3DE5CE" w14:textId="77777777" w:rsidR="00CB25DE" w:rsidRDefault="00000000">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7A5CEB4" w14:textId="77777777" w:rsidR="00CB25DE" w:rsidRDefault="00000000">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EF79214" w14:textId="77777777" w:rsidR="00CB25DE" w:rsidRDefault="00000000">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D402AFB" w14:textId="77777777" w:rsidR="00CB25DE"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1BDD31A" w14:textId="77777777" w:rsidR="00CB25DE" w:rsidRDefault="00000000">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B25DE" w14:paraId="76991267" w14:textId="77777777">
        <w:tc>
          <w:tcPr>
            <w:tcW w:w="0" w:type="auto"/>
            <w:shd w:val="clear" w:color="auto" w:fill="000000"/>
            <w:tcMar>
              <w:top w:w="150" w:type="dxa"/>
              <w:bottom w:w="150" w:type="dxa"/>
            </w:tcMar>
            <w:vAlign w:val="center"/>
          </w:tcPr>
          <w:p w14:paraId="0A583FED" w14:textId="77777777" w:rsidR="00CB25DE" w:rsidRDefault="00000000">
            <w:r>
              <w:rPr>
                <w:rFonts w:ascii="Arial" w:hAnsi="Arial" w:cs="Arial"/>
                <w:b/>
                <w:bCs/>
                <w:color w:val="FFFFFF"/>
                <w:position w:val="-2"/>
                <w:sz w:val="18"/>
                <w:szCs w:val="18"/>
                <w:shd w:val="clear" w:color="auto" w:fill="000000"/>
              </w:rPr>
              <w:t>5. ESPD</w:t>
            </w:r>
          </w:p>
        </w:tc>
      </w:tr>
    </w:tbl>
    <w:p w14:paraId="6963F92B" w14:textId="77777777" w:rsidR="00CB25DE"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B5ADB49" w14:textId="77777777" w:rsidR="00CB25DE"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279B523E" w14:textId="77777777" w:rsidR="00CB25DE" w:rsidRDefault="00CB25DE">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CB25DE" w14:paraId="2B49567F" w14:textId="77777777">
        <w:tc>
          <w:tcPr>
            <w:tcW w:w="0" w:type="auto"/>
            <w:shd w:val="clear" w:color="auto" w:fill="000000"/>
            <w:tcMar>
              <w:top w:w="150" w:type="dxa"/>
              <w:bottom w:w="150" w:type="dxa"/>
            </w:tcMar>
            <w:vAlign w:val="center"/>
          </w:tcPr>
          <w:p w14:paraId="0CAEDC62" w14:textId="77777777" w:rsidR="00CB25DE" w:rsidRDefault="00000000">
            <w:r>
              <w:rPr>
                <w:rFonts w:ascii="Arial" w:hAnsi="Arial" w:cs="Arial"/>
                <w:b/>
                <w:bCs/>
                <w:color w:val="FFFFFF"/>
                <w:position w:val="-2"/>
                <w:sz w:val="18"/>
                <w:szCs w:val="18"/>
                <w:shd w:val="clear" w:color="auto" w:fill="000000"/>
              </w:rPr>
              <w:t>6. Ponudba s podizvajalci</w:t>
            </w:r>
          </w:p>
        </w:tc>
      </w:tr>
    </w:tbl>
    <w:p w14:paraId="37881723" w14:textId="77777777" w:rsidR="00CB25DE"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AEC5AC0" w14:textId="77777777" w:rsidR="00CB25DE" w:rsidRDefault="00000000">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CB25DE" w14:paraId="4EB705A3" w14:textId="77777777">
        <w:tc>
          <w:tcPr>
            <w:tcW w:w="0" w:type="auto"/>
            <w:tcMar>
              <w:top w:w="0" w:type="auto"/>
              <w:bottom w:w="0" w:type="auto"/>
            </w:tcMar>
          </w:tcPr>
          <w:p w14:paraId="58626B10" w14:textId="77777777" w:rsidR="00CB25DE" w:rsidRDefault="00000000">
            <w:pPr>
              <w:numPr>
                <w:ilvl w:val="0"/>
                <w:numId w:val="7"/>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52B233A1" w14:textId="77777777" w:rsidR="00CB25DE" w:rsidRDefault="00000000">
            <w:pPr>
              <w:numPr>
                <w:ilvl w:val="0"/>
                <w:numId w:val="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19739A22" w14:textId="77777777" w:rsidR="00CB25DE" w:rsidRDefault="00000000">
            <w:pPr>
              <w:numPr>
                <w:ilvl w:val="0"/>
                <w:numId w:val="7"/>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02ECBA62" w14:textId="77777777" w:rsidR="00CB25DE" w:rsidRDefault="00000000">
            <w:pPr>
              <w:numPr>
                <w:ilvl w:val="0"/>
                <w:numId w:val="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5E60155B" w14:textId="77777777" w:rsidR="00CB25DE"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27203E6B" w14:textId="77777777" w:rsidR="00CB25DE"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1B075A1A" w14:textId="77777777" w:rsidR="00CB25DE" w:rsidRDefault="0000000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04185903" w14:textId="77777777" w:rsidR="00CB25DE"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51B7918" w14:textId="77777777" w:rsidR="00CB25DE"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A015F9D" w14:textId="77777777" w:rsidR="00CB25DE"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21BDF855" w14:textId="77777777" w:rsidR="00CB25DE" w:rsidRDefault="00000000">
      <w:pPr>
        <w:spacing w:before="225" w:after="225" w:line="240" w:lineRule="auto"/>
        <w:jc w:val="both"/>
      </w:pPr>
      <w:r>
        <w:rPr>
          <w:rFonts w:ascii="Arial" w:hAnsi="Arial" w:cs="Arial"/>
          <w:color w:val="000000"/>
          <w:sz w:val="18"/>
          <w:szCs w:val="18"/>
        </w:rPr>
        <w:lastRenderedPageBreak/>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CB25DE" w14:paraId="10902450" w14:textId="77777777">
        <w:tc>
          <w:tcPr>
            <w:tcW w:w="0" w:type="auto"/>
            <w:tcMar>
              <w:top w:w="0" w:type="auto"/>
              <w:bottom w:w="0" w:type="auto"/>
            </w:tcMar>
          </w:tcPr>
          <w:p w14:paraId="0FEC96BE" w14:textId="77777777" w:rsidR="00CB25DE" w:rsidRDefault="00000000">
            <w:pPr>
              <w:numPr>
                <w:ilvl w:val="0"/>
                <w:numId w:val="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025FC3E7" w14:textId="77777777" w:rsidR="00CB25DE" w:rsidRDefault="00000000">
            <w:pPr>
              <w:numPr>
                <w:ilvl w:val="0"/>
                <w:numId w:val="8"/>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2EEB3655" w14:textId="77777777" w:rsidR="00CB25DE" w:rsidRDefault="00000000">
            <w:pPr>
              <w:numPr>
                <w:ilvl w:val="0"/>
                <w:numId w:val="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4CDDBD8" w14:textId="77777777" w:rsidR="00CB25DE" w:rsidRDefault="00000000">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CB25DE" w14:paraId="51FE6339" w14:textId="77777777">
        <w:tc>
          <w:tcPr>
            <w:tcW w:w="0" w:type="auto"/>
            <w:shd w:val="clear" w:color="auto" w:fill="000000"/>
            <w:tcMar>
              <w:top w:w="150" w:type="dxa"/>
              <w:bottom w:w="150" w:type="dxa"/>
            </w:tcMar>
            <w:vAlign w:val="center"/>
          </w:tcPr>
          <w:p w14:paraId="6877AB95" w14:textId="77777777" w:rsidR="00CB25DE"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2731515C" w14:textId="77777777" w:rsidR="00CB25DE"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B25DE" w14:paraId="003788AB" w14:textId="77777777">
        <w:tc>
          <w:tcPr>
            <w:tcW w:w="0" w:type="auto"/>
            <w:shd w:val="clear" w:color="auto" w:fill="000000"/>
            <w:tcMar>
              <w:top w:w="150" w:type="dxa"/>
              <w:bottom w:w="150" w:type="dxa"/>
            </w:tcMar>
            <w:vAlign w:val="center"/>
          </w:tcPr>
          <w:p w14:paraId="2A0AED1F" w14:textId="77777777" w:rsidR="00CB25DE" w:rsidRDefault="00000000">
            <w:r>
              <w:rPr>
                <w:rFonts w:ascii="Arial" w:hAnsi="Arial" w:cs="Arial"/>
                <w:b/>
                <w:bCs/>
                <w:color w:val="FFFFFF"/>
                <w:position w:val="-2"/>
                <w:sz w:val="18"/>
                <w:szCs w:val="18"/>
                <w:shd w:val="clear" w:color="auto" w:fill="000000"/>
              </w:rPr>
              <w:t>8. Zmanjšanje obsega naročila</w:t>
            </w:r>
          </w:p>
        </w:tc>
      </w:tr>
    </w:tbl>
    <w:p w14:paraId="6D82C9C1" w14:textId="77777777" w:rsidR="00CB25DE"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D82F5D0" w14:textId="77777777" w:rsidR="00CB25DE"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B25DE" w14:paraId="58E76AF3" w14:textId="77777777">
        <w:tc>
          <w:tcPr>
            <w:tcW w:w="0" w:type="auto"/>
            <w:shd w:val="clear" w:color="auto" w:fill="000000"/>
            <w:tcMar>
              <w:top w:w="150" w:type="dxa"/>
              <w:bottom w:w="150" w:type="dxa"/>
            </w:tcMar>
            <w:vAlign w:val="center"/>
          </w:tcPr>
          <w:p w14:paraId="341D08CD" w14:textId="77777777" w:rsidR="00CB25DE" w:rsidRDefault="00000000">
            <w:r>
              <w:rPr>
                <w:rFonts w:ascii="Arial" w:hAnsi="Arial" w:cs="Arial"/>
                <w:b/>
                <w:bCs/>
                <w:color w:val="FFFFFF"/>
                <w:position w:val="-2"/>
                <w:sz w:val="18"/>
                <w:szCs w:val="18"/>
                <w:shd w:val="clear" w:color="auto" w:fill="000000"/>
              </w:rPr>
              <w:t>9. Dopolnjevanje, spreminjanje ter pojasnjevanje ponudb</w:t>
            </w:r>
          </w:p>
        </w:tc>
      </w:tr>
    </w:tbl>
    <w:p w14:paraId="40FEDB3F" w14:textId="77777777" w:rsidR="00CB25DE"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C2DDA1B" w14:textId="77777777" w:rsidR="00CB25DE"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614E598" w14:textId="77777777" w:rsidR="00CB25DE"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AB8E35D" w14:textId="77777777" w:rsidR="00CB25DE"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1F75D40" w14:textId="77777777" w:rsidR="00CB25DE" w:rsidRDefault="00000000">
      <w:pPr>
        <w:spacing w:before="225" w:after="225" w:line="240" w:lineRule="auto"/>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DDV </w:t>
      </w:r>
      <w:r>
        <w:rPr>
          <w:rFonts w:ascii="Arial" w:hAnsi="Arial" w:cs="Arial"/>
          <w:color w:val="000000"/>
          <w:sz w:val="18"/>
          <w:szCs w:val="18"/>
        </w:rPr>
        <w:lastRenderedPageBreak/>
        <w:t>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9C11A79" w14:textId="77777777" w:rsidR="00CB25DE"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B25DE" w14:paraId="48849613" w14:textId="77777777">
        <w:tc>
          <w:tcPr>
            <w:tcW w:w="0" w:type="auto"/>
            <w:shd w:val="clear" w:color="auto" w:fill="000000"/>
            <w:tcMar>
              <w:top w:w="150" w:type="dxa"/>
              <w:bottom w:w="150" w:type="dxa"/>
            </w:tcMar>
            <w:vAlign w:val="center"/>
          </w:tcPr>
          <w:p w14:paraId="70214C9A" w14:textId="77777777" w:rsidR="00CB25DE" w:rsidRDefault="00000000">
            <w:r>
              <w:rPr>
                <w:rFonts w:ascii="Arial" w:hAnsi="Arial" w:cs="Arial"/>
                <w:b/>
                <w:bCs/>
                <w:color w:val="FFFFFF"/>
                <w:position w:val="-2"/>
                <w:sz w:val="18"/>
                <w:szCs w:val="18"/>
                <w:shd w:val="clear" w:color="auto" w:fill="000000"/>
              </w:rPr>
              <w:t>10. Obvestilo o oddaji naročila</w:t>
            </w:r>
          </w:p>
        </w:tc>
      </w:tr>
    </w:tbl>
    <w:p w14:paraId="217E208F" w14:textId="77777777" w:rsidR="00CB25DE"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EB3D6A0" w14:textId="77777777" w:rsidR="00CB25DE"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43DBFAB" w14:textId="77777777" w:rsidR="00CB25DE"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FEEF396" w14:textId="77777777" w:rsidR="00CB25DE"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B25DE" w14:paraId="421C9301" w14:textId="77777777">
        <w:tc>
          <w:tcPr>
            <w:tcW w:w="0" w:type="auto"/>
            <w:shd w:val="clear" w:color="auto" w:fill="000000"/>
            <w:tcMar>
              <w:top w:w="150" w:type="dxa"/>
              <w:bottom w:w="150" w:type="dxa"/>
            </w:tcMar>
            <w:vAlign w:val="center"/>
          </w:tcPr>
          <w:p w14:paraId="6D03B3FB" w14:textId="77777777" w:rsidR="00CB25DE" w:rsidRDefault="00000000">
            <w:r>
              <w:rPr>
                <w:rFonts w:ascii="Arial" w:hAnsi="Arial" w:cs="Arial"/>
                <w:b/>
                <w:bCs/>
                <w:color w:val="FFFFFF"/>
                <w:position w:val="-2"/>
                <w:sz w:val="18"/>
                <w:szCs w:val="18"/>
                <w:shd w:val="clear" w:color="auto" w:fill="000000"/>
              </w:rPr>
              <w:t>11. Sklenitev pogodbe in spremembe pogodbe</w:t>
            </w:r>
          </w:p>
        </w:tc>
      </w:tr>
    </w:tbl>
    <w:p w14:paraId="5D4059B7" w14:textId="77777777" w:rsidR="00CB25DE"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8BE9ED8" w14:textId="77777777" w:rsidR="00CB25DE"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3E08463" w14:textId="77777777" w:rsidR="00CB25DE"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7437B1F" w14:textId="77777777" w:rsidR="00CB25DE"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62D70DBB" w14:textId="77777777" w:rsidR="00CB25DE"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F36A4FC" w14:textId="77777777" w:rsidR="00CB25DE"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1E644086" w14:textId="77777777" w:rsidR="00CB25DE"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070C1A97" w14:textId="77777777" w:rsidR="00CB25DE" w:rsidRDefault="00000000">
      <w:pPr>
        <w:spacing w:before="225" w:after="225" w:line="240" w:lineRule="auto"/>
        <w:jc w:val="both"/>
      </w:pPr>
      <w:r>
        <w:rPr>
          <w:rFonts w:ascii="Arial" w:hAnsi="Arial" w:cs="Arial"/>
          <w:color w:val="000000"/>
          <w:sz w:val="18"/>
          <w:szCs w:val="18"/>
        </w:rPr>
        <w:lastRenderedPageBreak/>
        <w:t>- bi naročniku povzročila velike nevšečnosti ali znatno podvajanje stroškov;</w:t>
      </w:r>
    </w:p>
    <w:p w14:paraId="7664D863" w14:textId="77777777" w:rsidR="00CB25DE"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15CE3D63" w14:textId="77777777" w:rsidR="00CB25DE"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2415B657" w14:textId="77777777" w:rsidR="00CB25DE" w:rsidRDefault="00000000">
      <w:pPr>
        <w:spacing w:before="225" w:after="225" w:line="240" w:lineRule="auto"/>
        <w:jc w:val="both"/>
      </w:pPr>
      <w:r>
        <w:rPr>
          <w:rFonts w:ascii="Arial" w:hAnsi="Arial" w:cs="Arial"/>
          <w:color w:val="000000"/>
          <w:sz w:val="18"/>
          <w:szCs w:val="18"/>
        </w:rPr>
        <w:t>- nedvoumna določba o reviziji ali opcija v skladu s 1. točko;</w:t>
      </w:r>
    </w:p>
    <w:p w14:paraId="7000E3FF" w14:textId="77777777" w:rsidR="00CB25DE"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6D3796E9" w14:textId="77777777" w:rsidR="00CB25DE" w:rsidRDefault="00000000">
      <w:pPr>
        <w:spacing w:before="225" w:after="225" w:line="240" w:lineRule="auto"/>
        <w:jc w:val="both"/>
      </w:pPr>
      <w:r>
        <w:rPr>
          <w:rFonts w:ascii="Arial" w:hAnsi="Arial" w:cs="Arial"/>
          <w:color w:val="000000"/>
          <w:sz w:val="18"/>
          <w:szCs w:val="18"/>
        </w:rPr>
        <w:t> 5. če sprememba ne glede na njeno vrednost ni bistvena.</w:t>
      </w:r>
    </w:p>
    <w:p w14:paraId="08A54A6E" w14:textId="77777777" w:rsidR="00CB25DE"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48251316" w14:textId="77777777" w:rsidR="00CB25DE" w:rsidRDefault="00DD40BA">
      <w:pPr>
        <w:spacing w:before="225" w:after="225" w:line="240" w:lineRule="auto"/>
        <w:jc w:val="both"/>
      </w:pPr>
      <w:r w:rsidRPr="002D55F4">
        <w:rPr>
          <w:rFonts w:ascii="Arial" w:hAnsi="Arial" w:cs="Arial"/>
          <w:color w:val="000000"/>
          <w:sz w:val="18"/>
          <w:szCs w:val="18"/>
        </w:rPr>
        <w:t>S</w:t>
      </w: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CB25DE" w14:paraId="636519A2" w14:textId="77777777">
        <w:tc>
          <w:tcPr>
            <w:tcW w:w="0" w:type="auto"/>
            <w:tcMar>
              <w:top w:w="0" w:type="auto"/>
              <w:bottom w:w="0" w:type="auto"/>
            </w:tcMar>
          </w:tcPr>
          <w:p w14:paraId="515A0483" w14:textId="77777777" w:rsidR="00CB25DE" w:rsidRDefault="00000000">
            <w:pPr>
              <w:numPr>
                <w:ilvl w:val="0"/>
                <w:numId w:val="9"/>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56C0769" w14:textId="77777777" w:rsidR="00CB25DE" w:rsidRDefault="00000000">
            <w:pPr>
              <w:numPr>
                <w:ilvl w:val="0"/>
                <w:numId w:val="9"/>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1C64F740" w14:textId="77777777" w:rsidR="00CB25DE" w:rsidRDefault="00000000">
            <w:pPr>
              <w:numPr>
                <w:ilvl w:val="0"/>
                <w:numId w:val="9"/>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686E1D40" w14:textId="77777777" w:rsidR="00CB25DE" w:rsidRDefault="00000000">
            <w:pPr>
              <w:numPr>
                <w:ilvl w:val="0"/>
                <w:numId w:val="9"/>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38953F95" w14:textId="77777777" w:rsidR="00CB25DE" w:rsidRDefault="00CB25DE"/>
    <w:tbl>
      <w:tblPr>
        <w:tblStyle w:val="NormalTablePHPDOCX"/>
        <w:tblW w:w="2500" w:type="pct"/>
        <w:tblInd w:w="108" w:type="dxa"/>
        <w:tblLook w:val="04A0" w:firstRow="1" w:lastRow="0" w:firstColumn="1" w:lastColumn="0" w:noHBand="0" w:noVBand="1"/>
      </w:tblPr>
      <w:tblGrid>
        <w:gridCol w:w="4535"/>
      </w:tblGrid>
      <w:tr w:rsidR="00CB25DE" w14:paraId="4BFCFB6A" w14:textId="77777777">
        <w:tc>
          <w:tcPr>
            <w:tcW w:w="0" w:type="auto"/>
            <w:shd w:val="clear" w:color="auto" w:fill="000000"/>
            <w:tcMar>
              <w:top w:w="150" w:type="dxa"/>
              <w:bottom w:w="150" w:type="dxa"/>
            </w:tcMar>
            <w:vAlign w:val="center"/>
          </w:tcPr>
          <w:p w14:paraId="50B507E7" w14:textId="77777777" w:rsidR="00CB25DE" w:rsidRDefault="00000000">
            <w:r>
              <w:rPr>
                <w:rFonts w:ascii="Arial" w:hAnsi="Arial" w:cs="Arial"/>
                <w:b/>
                <w:bCs/>
                <w:color w:val="FFFFFF"/>
                <w:position w:val="-2"/>
                <w:sz w:val="18"/>
                <w:szCs w:val="18"/>
                <w:shd w:val="clear" w:color="auto" w:fill="000000"/>
              </w:rPr>
              <w:t>12. Zaupnost ponudbene dokumentacije</w:t>
            </w:r>
          </w:p>
        </w:tc>
      </w:tr>
    </w:tbl>
    <w:p w14:paraId="4345EAD3" w14:textId="77777777" w:rsidR="00CB25DE"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6C4E67E8" w14:textId="77777777" w:rsidR="00CB25DE"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16F52585" w14:textId="77777777" w:rsidR="00CB25DE"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CB25DE" w14:paraId="6723B356" w14:textId="77777777">
        <w:tc>
          <w:tcPr>
            <w:tcW w:w="0" w:type="auto"/>
            <w:tcMar>
              <w:top w:w="0" w:type="auto"/>
              <w:bottom w:w="0" w:type="auto"/>
            </w:tcMar>
          </w:tcPr>
          <w:p w14:paraId="55AD2B11" w14:textId="77777777" w:rsidR="00CB25DE" w:rsidRDefault="00000000">
            <w:pPr>
              <w:numPr>
                <w:ilvl w:val="0"/>
                <w:numId w:val="10"/>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F5A1D84" w14:textId="77777777" w:rsidR="00CB25DE" w:rsidRDefault="00000000">
            <w:pPr>
              <w:numPr>
                <w:ilvl w:val="0"/>
                <w:numId w:val="10"/>
              </w:numPr>
              <w:rPr>
                <w:rFonts w:ascii="Arial" w:hAnsi="Arial" w:cs="Arial"/>
                <w:color w:val="000000"/>
                <w:sz w:val="18"/>
                <w:szCs w:val="18"/>
              </w:rPr>
            </w:pPr>
            <w:r>
              <w:rPr>
                <w:rFonts w:ascii="Arial" w:hAnsi="Arial" w:cs="Arial"/>
                <w:color w:val="000000"/>
                <w:sz w:val="18"/>
                <w:szCs w:val="18"/>
              </w:rPr>
              <w:t>ima tržno vrednost;</w:t>
            </w:r>
          </w:p>
          <w:p w14:paraId="6F2B31D5" w14:textId="77777777" w:rsidR="00CB25DE" w:rsidRDefault="00000000">
            <w:pPr>
              <w:numPr>
                <w:ilvl w:val="0"/>
                <w:numId w:val="10"/>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FA3C6ED" w14:textId="77777777" w:rsidR="00CB25DE" w:rsidRDefault="00000000">
      <w:pPr>
        <w:spacing w:before="225" w:after="225" w:line="240" w:lineRule="auto"/>
        <w:jc w:val="both"/>
      </w:pPr>
      <w:r>
        <w:rPr>
          <w:rFonts w:ascii="Arial" w:hAnsi="Arial" w:cs="Arial"/>
          <w:color w:val="000000"/>
          <w:sz w:val="18"/>
          <w:szCs w:val="18"/>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w:t>
      </w:r>
      <w:r>
        <w:rPr>
          <w:rFonts w:ascii="Arial" w:hAnsi="Arial" w:cs="Arial"/>
          <w:color w:val="000000"/>
          <w:sz w:val="18"/>
          <w:szCs w:val="18"/>
        </w:rPr>
        <w:lastRenderedPageBreak/>
        <w:t>skrivnost se ne morejo določiti informacije, ki so po zakonu javne, ali informacije o kršitvi zakona ali dobrih poslovnih običajev. </w:t>
      </w:r>
    </w:p>
    <w:p w14:paraId="29136663" w14:textId="77777777" w:rsidR="00CB25DE"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84BBA35" w14:textId="77777777" w:rsidR="00CB25DE"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CB25DE" w14:paraId="19EBCEDE" w14:textId="77777777">
        <w:tc>
          <w:tcPr>
            <w:tcW w:w="0" w:type="auto"/>
            <w:shd w:val="clear" w:color="auto" w:fill="000000"/>
            <w:tcMar>
              <w:top w:w="150" w:type="dxa"/>
              <w:bottom w:w="150" w:type="dxa"/>
            </w:tcMar>
            <w:vAlign w:val="center"/>
          </w:tcPr>
          <w:p w14:paraId="3C335FB7" w14:textId="77777777" w:rsidR="00CB25DE" w:rsidRDefault="00000000">
            <w:r>
              <w:rPr>
                <w:rFonts w:ascii="Arial" w:hAnsi="Arial" w:cs="Arial"/>
                <w:b/>
                <w:bCs/>
                <w:color w:val="FFFFFF"/>
                <w:position w:val="-2"/>
                <w:sz w:val="18"/>
                <w:szCs w:val="18"/>
                <w:shd w:val="clear" w:color="auto" w:fill="000000"/>
              </w:rPr>
              <w:t>13. Način predložitve dokumentov v ponudbi</w:t>
            </w:r>
          </w:p>
        </w:tc>
      </w:tr>
    </w:tbl>
    <w:p w14:paraId="066BD6E5" w14:textId="77777777" w:rsidR="00CB25DE"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CB25DE" w14:paraId="19CEA4BD" w14:textId="77777777">
        <w:tc>
          <w:tcPr>
            <w:tcW w:w="0" w:type="auto"/>
            <w:tcMar>
              <w:top w:w="0" w:type="auto"/>
              <w:bottom w:w="0" w:type="auto"/>
            </w:tcMar>
          </w:tcPr>
          <w:p w14:paraId="721FC42A" w14:textId="77777777" w:rsidR="00CB25DE" w:rsidRPr="00DD40BA" w:rsidRDefault="00000000">
            <w:pPr>
              <w:numPr>
                <w:ilvl w:val="0"/>
                <w:numId w:val="11"/>
              </w:numPr>
              <w:jc w:val="both"/>
              <w:rPr>
                <w:rFonts w:ascii="Arial" w:hAnsi="Arial" w:cs="Arial"/>
                <w:b/>
                <w:bCs/>
                <w:color w:val="000000"/>
                <w:sz w:val="18"/>
                <w:szCs w:val="18"/>
              </w:rPr>
            </w:pPr>
            <w:r w:rsidRPr="00DD40BA">
              <w:rPr>
                <w:rFonts w:ascii="Arial" w:hAnsi="Arial" w:cs="Arial"/>
                <w:b/>
                <w:bCs/>
                <w:color w:val="000000"/>
                <w:sz w:val="18"/>
                <w:szCs w:val="18"/>
              </w:rPr>
              <w:t>da so vsi dokumenti na mestih, kjer je to označeno, podpisani s strani pooblaščene osebe in žigosani z žigom ponudnika;</w:t>
            </w:r>
          </w:p>
          <w:p w14:paraId="47B56935" w14:textId="77777777" w:rsidR="00CB25DE" w:rsidRPr="00DD40BA" w:rsidRDefault="00000000">
            <w:pPr>
              <w:numPr>
                <w:ilvl w:val="0"/>
                <w:numId w:val="11"/>
              </w:numPr>
              <w:jc w:val="both"/>
              <w:rPr>
                <w:rFonts w:ascii="Arial" w:hAnsi="Arial" w:cs="Arial"/>
                <w:b/>
                <w:bCs/>
                <w:color w:val="000000"/>
                <w:sz w:val="18"/>
                <w:szCs w:val="18"/>
              </w:rPr>
            </w:pPr>
            <w:r w:rsidRPr="00DD40BA">
              <w:rPr>
                <w:rFonts w:ascii="Arial" w:hAnsi="Arial" w:cs="Arial"/>
                <w:b/>
                <w:bCs/>
                <w:color w:val="000000"/>
                <w:sz w:val="18"/>
                <w:szCs w:val="18"/>
              </w:rPr>
              <w:t>da so vse strani v ponudbi oštevilčene z zaporednimi številkami, ponudnik pa v spremnem dopisu navede skupno število strani v ponudbi;</w:t>
            </w:r>
          </w:p>
          <w:p w14:paraId="1591EA1A" w14:textId="77777777" w:rsidR="00CB25DE" w:rsidRDefault="00000000">
            <w:pPr>
              <w:numPr>
                <w:ilvl w:val="0"/>
                <w:numId w:val="11"/>
              </w:numPr>
              <w:jc w:val="both"/>
              <w:rPr>
                <w:rFonts w:ascii="Arial" w:hAnsi="Arial" w:cs="Arial"/>
                <w:color w:val="000000"/>
                <w:sz w:val="18"/>
                <w:szCs w:val="18"/>
              </w:rPr>
            </w:pPr>
            <w:r w:rsidRPr="00DD40BA">
              <w:rPr>
                <w:rFonts w:ascii="Arial" w:hAnsi="Arial" w:cs="Arial"/>
                <w:b/>
                <w:bCs/>
                <w:color w:val="000000"/>
                <w:sz w:val="18"/>
                <w:szCs w:val="18"/>
              </w:rPr>
              <w:t>da ponudnik morebitne popravke opremi z žigom in podpisom svoje pooblaščene osebe.</w:t>
            </w:r>
          </w:p>
        </w:tc>
      </w:tr>
    </w:tbl>
    <w:p w14:paraId="2792B077" w14:textId="77777777" w:rsidR="00CB25DE"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1889BD9" w14:textId="77777777" w:rsidR="00CB25DE"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0CFACC6" w14:textId="77777777" w:rsidR="00CB25DE"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A23F2B6" w14:textId="77777777" w:rsidR="00CB25DE"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B25DE" w14:paraId="171A3D87" w14:textId="77777777">
        <w:tc>
          <w:tcPr>
            <w:tcW w:w="0" w:type="auto"/>
            <w:shd w:val="clear" w:color="auto" w:fill="000000"/>
            <w:tcMar>
              <w:top w:w="150" w:type="dxa"/>
              <w:bottom w:w="150" w:type="dxa"/>
            </w:tcMar>
            <w:vAlign w:val="center"/>
          </w:tcPr>
          <w:p w14:paraId="4022EE3C" w14:textId="77777777" w:rsidR="00CB25DE" w:rsidRDefault="00000000">
            <w:r>
              <w:rPr>
                <w:rFonts w:ascii="Arial" w:hAnsi="Arial" w:cs="Arial"/>
                <w:b/>
                <w:bCs/>
                <w:color w:val="FFFFFF"/>
                <w:position w:val="-2"/>
                <w:sz w:val="18"/>
                <w:szCs w:val="18"/>
                <w:shd w:val="clear" w:color="auto" w:fill="000000"/>
              </w:rPr>
              <w:t>14. Veljavnost ponudbe</w:t>
            </w:r>
          </w:p>
        </w:tc>
      </w:tr>
    </w:tbl>
    <w:p w14:paraId="64B733B1" w14:textId="77777777" w:rsidR="00CB25DE" w:rsidRDefault="00000000">
      <w:pPr>
        <w:spacing w:before="225" w:after="225" w:line="240" w:lineRule="auto"/>
        <w:jc w:val="both"/>
      </w:pPr>
      <w:r>
        <w:rPr>
          <w:rFonts w:ascii="Arial" w:hAnsi="Arial" w:cs="Arial"/>
          <w:color w:val="000000"/>
          <w:sz w:val="18"/>
          <w:szCs w:val="18"/>
        </w:rPr>
        <w:t xml:space="preserve">Ponudba velja najmanj </w:t>
      </w:r>
      <w:r w:rsidRPr="002D55F4">
        <w:rPr>
          <w:rFonts w:ascii="Arial" w:hAnsi="Arial" w:cs="Arial"/>
          <w:color w:val="000000"/>
          <w:sz w:val="18"/>
          <w:szCs w:val="18"/>
        </w:rPr>
        <w:t>90 dni od roka</w:t>
      </w:r>
      <w:r>
        <w:rPr>
          <w:rFonts w:ascii="Arial" w:hAnsi="Arial" w:cs="Arial"/>
          <w:color w:val="000000"/>
          <w:sz w:val="18"/>
          <w:szCs w:val="18"/>
        </w:rPr>
        <w:t xml:space="preserve"> za predložitev ponudb. V primeru krajšega roka veljavnosti ponudbe se ponudba zavrne.</w:t>
      </w:r>
    </w:p>
    <w:p w14:paraId="6346EA5C" w14:textId="77777777" w:rsidR="00CB25DE"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B25DE" w14:paraId="4ED56570" w14:textId="77777777">
        <w:tc>
          <w:tcPr>
            <w:tcW w:w="0" w:type="auto"/>
            <w:shd w:val="clear" w:color="auto" w:fill="000000"/>
            <w:tcMar>
              <w:top w:w="150" w:type="dxa"/>
              <w:bottom w:w="150" w:type="dxa"/>
            </w:tcMar>
            <w:vAlign w:val="center"/>
          </w:tcPr>
          <w:p w14:paraId="3299BC31" w14:textId="77777777" w:rsidR="00CB25DE" w:rsidRDefault="00000000">
            <w:r>
              <w:rPr>
                <w:rFonts w:ascii="Arial" w:hAnsi="Arial" w:cs="Arial"/>
                <w:b/>
                <w:bCs/>
                <w:color w:val="FFFFFF"/>
                <w:position w:val="-2"/>
                <w:sz w:val="18"/>
                <w:szCs w:val="18"/>
                <w:shd w:val="clear" w:color="auto" w:fill="000000"/>
              </w:rPr>
              <w:t>15. Pravno varstvo</w:t>
            </w:r>
          </w:p>
        </w:tc>
      </w:tr>
    </w:tbl>
    <w:p w14:paraId="6BA15805" w14:textId="77777777" w:rsidR="00CB25DE" w:rsidRDefault="00000000">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w:t>
      </w:r>
      <w:r>
        <w:rPr>
          <w:rFonts w:ascii="Arial" w:hAnsi="Arial" w:cs="Arial"/>
          <w:color w:val="000000"/>
          <w:sz w:val="18"/>
          <w:szCs w:val="18"/>
        </w:rPr>
        <w:lastRenderedPageBreak/>
        <w:t>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7BAABF5" w14:textId="77777777" w:rsidR="00CB25DE"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F639E76" w14:textId="77777777" w:rsidR="00CB25DE"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BC2E124" w14:textId="77777777" w:rsidR="00CB25DE"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E441ED6" w14:textId="77777777" w:rsidR="00CB25DE"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65FBBDB" w14:textId="77777777" w:rsidR="00CB25DE"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1B6784F" w14:textId="77777777" w:rsidR="00CB25DE" w:rsidRDefault="00000000">
      <w:pPr>
        <w:spacing w:before="225" w:after="225" w:line="240" w:lineRule="auto"/>
        <w:jc w:val="both"/>
      </w:pPr>
      <w:r>
        <w:rPr>
          <w:rFonts w:ascii="Arial" w:hAnsi="Arial" w:cs="Arial"/>
          <w:color w:val="000000"/>
          <w:sz w:val="18"/>
          <w:szCs w:val="18"/>
        </w:rPr>
        <w:t>https://ejn.gov.si/sistem/pravno-varstvo.html</w:t>
      </w:r>
    </w:p>
    <w:p w14:paraId="70322791" w14:textId="77777777" w:rsidR="00CB25DE"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4F24E0B5" w14:textId="77777777" w:rsidR="00CB25DE"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54CD637C" w14:textId="77777777" w:rsidR="00CB25DE"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666E5CD1" w14:textId="77777777" w:rsidR="00CB25DE" w:rsidRDefault="00CB25DE">
      <w:pPr>
        <w:sectPr w:rsidR="00CB25DE" w:rsidSect="00D931BF">
          <w:pgSz w:w="11906" w:h="16838"/>
          <w:pgMar w:top="1418" w:right="1418" w:bottom="1418" w:left="1418" w:header="567" w:footer="680" w:gutter="0"/>
          <w:cols w:space="708"/>
          <w:docGrid w:linePitch="360"/>
        </w:sectPr>
      </w:pPr>
    </w:p>
    <w:p w14:paraId="32EBB6C9" w14:textId="77777777" w:rsidR="00C25086"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7D01656" w14:textId="77777777" w:rsidR="00C25086" w:rsidRDefault="00000000" w:rsidP="00C25086">
      <w:pPr>
        <w:rPr>
          <w:rFonts w:ascii="Arial" w:hAnsi="Arial" w:cs="Arial"/>
          <w:sz w:val="18"/>
          <w:szCs w:val="18"/>
        </w:rPr>
      </w:pPr>
    </w:p>
    <w:p w14:paraId="24F5A880" w14:textId="77777777" w:rsidR="00CB25DE"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F4E065F" w14:textId="77777777" w:rsidR="00CB25DE"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B25DE" w14:paraId="60836EA6"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75C7A" w14:textId="77777777" w:rsidR="00CB25DE"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398CE" w14:textId="416BD176" w:rsidR="00CB25DE" w:rsidRDefault="006E519F">
            <w:r>
              <w:rPr>
                <w:rFonts w:ascii="Arial" w:hAnsi="Arial" w:cs="Arial"/>
                <w:color w:val="000000"/>
                <w:position w:val="-2"/>
                <w:sz w:val="18"/>
                <w:szCs w:val="18"/>
              </w:rPr>
              <w:t>Najugodnejša ponudba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9BA47" w14:textId="77777777" w:rsidR="00CB25DE" w:rsidRDefault="00000000">
            <w:pPr>
              <w:spacing w:before="135" w:after="135"/>
              <w:jc w:val="both"/>
              <w:textAlignment w:val="center"/>
            </w:pPr>
            <w:r>
              <w:rPr>
                <w:rFonts w:ascii="Arial" w:hAnsi="Arial" w:cs="Arial"/>
                <w:color w:val="000000"/>
                <w:position w:val="-2"/>
                <w:sz w:val="18"/>
                <w:szCs w:val="18"/>
              </w:rPr>
              <w:t>Najugodnejša ponudba se izračuna na sledeč način:</w:t>
            </w:r>
          </w:p>
          <w:p w14:paraId="52BC0C69" w14:textId="77777777" w:rsidR="00CB25DE" w:rsidRDefault="00000000">
            <w:pPr>
              <w:spacing w:before="135" w:after="135"/>
              <w:jc w:val="both"/>
              <w:textAlignment w:val="center"/>
            </w:pPr>
            <w:r>
              <w:rPr>
                <w:rFonts w:ascii="Arial" w:hAnsi="Arial" w:cs="Arial"/>
                <w:color w:val="000000"/>
                <w:position w:val="-2"/>
                <w:sz w:val="18"/>
                <w:szCs w:val="18"/>
              </w:rPr>
              <w:t>T = T1 + T2 + T3</w:t>
            </w:r>
          </w:p>
          <w:p w14:paraId="1334F116" w14:textId="77777777" w:rsidR="00CB25DE" w:rsidRDefault="00000000">
            <w:pPr>
              <w:spacing w:before="135" w:after="135"/>
              <w:jc w:val="both"/>
              <w:textAlignment w:val="center"/>
            </w:pPr>
            <w:r>
              <w:rPr>
                <w:rFonts w:ascii="Arial" w:hAnsi="Arial" w:cs="Arial"/>
                <w:color w:val="000000"/>
                <w:position w:val="-2"/>
                <w:sz w:val="18"/>
                <w:szCs w:val="18"/>
              </w:rPr>
              <w:t>T          skupno število točk</w:t>
            </w:r>
          </w:p>
          <w:p w14:paraId="7111A3C5" w14:textId="77777777" w:rsidR="00CB25DE" w:rsidRDefault="00000000">
            <w:pPr>
              <w:spacing w:before="135" w:after="135"/>
              <w:jc w:val="both"/>
              <w:textAlignment w:val="center"/>
            </w:pPr>
            <w:r>
              <w:rPr>
                <w:rFonts w:ascii="Arial" w:hAnsi="Arial" w:cs="Arial"/>
                <w:color w:val="000000"/>
                <w:position w:val="-2"/>
                <w:sz w:val="18"/>
                <w:szCs w:val="18"/>
              </w:rPr>
              <w:t>T1        število točk po merilu 1</w:t>
            </w:r>
          </w:p>
          <w:p w14:paraId="4CC4A10B" w14:textId="77777777" w:rsidR="00CB25DE" w:rsidRDefault="00000000">
            <w:pPr>
              <w:spacing w:before="135" w:after="135"/>
              <w:jc w:val="both"/>
              <w:textAlignment w:val="center"/>
            </w:pPr>
            <w:r>
              <w:rPr>
                <w:rFonts w:ascii="Arial" w:hAnsi="Arial" w:cs="Arial"/>
                <w:color w:val="000000"/>
                <w:position w:val="-2"/>
                <w:sz w:val="18"/>
                <w:szCs w:val="18"/>
              </w:rPr>
              <w:t>T2        število točk po merilu 2</w:t>
            </w:r>
          </w:p>
          <w:p w14:paraId="2E63132A" w14:textId="77777777" w:rsidR="00CB25DE" w:rsidRDefault="00000000">
            <w:pPr>
              <w:spacing w:before="135" w:after="135"/>
              <w:jc w:val="both"/>
              <w:textAlignment w:val="center"/>
            </w:pPr>
            <w:r>
              <w:rPr>
                <w:rFonts w:ascii="Arial" w:hAnsi="Arial" w:cs="Arial"/>
                <w:color w:val="000000"/>
                <w:position w:val="-2"/>
                <w:sz w:val="18"/>
                <w:szCs w:val="18"/>
              </w:rPr>
              <w:t>T3        število točk po merilu 3</w:t>
            </w:r>
          </w:p>
          <w:p w14:paraId="29E308E0" w14:textId="77777777" w:rsidR="00CB25DE" w:rsidRDefault="00000000">
            <w:pPr>
              <w:spacing w:before="135" w:after="135"/>
              <w:jc w:val="both"/>
              <w:textAlignment w:val="center"/>
            </w:pPr>
            <w:r>
              <w:rPr>
                <w:rFonts w:ascii="Arial" w:hAnsi="Arial" w:cs="Arial"/>
                <w:b/>
                <w:bCs/>
                <w:color w:val="000000"/>
                <w:position w:val="-2"/>
                <w:sz w:val="18"/>
                <w:szCs w:val="18"/>
              </w:rPr>
              <w:t>Merilo 1: NAJNIŽJA PONUDBENA CENA ZA VSO KOLIČINO V EUR Z VKLJUČENIM DDV</w:t>
            </w:r>
          </w:p>
          <w:p w14:paraId="56DAB834" w14:textId="54B70E1E" w:rsidR="00CB25DE" w:rsidRDefault="00000000">
            <w:pPr>
              <w:spacing w:before="135" w:after="135"/>
              <w:jc w:val="both"/>
              <w:textAlignment w:val="center"/>
            </w:pPr>
            <w:r>
              <w:rPr>
                <w:rFonts w:ascii="Arial" w:hAnsi="Arial" w:cs="Arial"/>
                <w:color w:val="000000"/>
                <w:position w:val="-2"/>
                <w:sz w:val="18"/>
                <w:szCs w:val="18"/>
              </w:rPr>
              <w:t xml:space="preserve">Število točk T1 = (najnižja ponujena cena / ponujena cena) x </w:t>
            </w:r>
            <w:r w:rsidRPr="0024566E">
              <w:rPr>
                <w:rFonts w:ascii="Arial" w:hAnsi="Arial" w:cs="Arial"/>
                <w:color w:val="000000"/>
                <w:position w:val="-2"/>
                <w:sz w:val="18"/>
                <w:szCs w:val="18"/>
              </w:rPr>
              <w:t>70</w:t>
            </w:r>
            <w:r>
              <w:rPr>
                <w:rFonts w:ascii="Arial" w:hAnsi="Arial" w:cs="Arial"/>
                <w:color w:val="000000"/>
                <w:position w:val="-2"/>
                <w:sz w:val="18"/>
                <w:szCs w:val="18"/>
              </w:rPr>
              <w:t>. Število točk po tem merilu s</w:t>
            </w:r>
            <w:r w:rsidR="002D55F4">
              <w:rPr>
                <w:rFonts w:ascii="Arial" w:hAnsi="Arial" w:cs="Arial"/>
                <w:color w:val="000000"/>
                <w:position w:val="-2"/>
                <w:sz w:val="18"/>
                <w:szCs w:val="18"/>
              </w:rPr>
              <w:t xml:space="preserve">e </w:t>
            </w:r>
            <w:r>
              <w:rPr>
                <w:rFonts w:ascii="Arial" w:hAnsi="Arial" w:cs="Arial"/>
                <w:color w:val="000000"/>
                <w:position w:val="-2"/>
                <w:sz w:val="18"/>
                <w:szCs w:val="18"/>
              </w:rPr>
              <w:t>izračuna na dve decimalki.</w:t>
            </w:r>
          </w:p>
          <w:p w14:paraId="1FD9875F" w14:textId="77777777" w:rsidR="00CB25DE" w:rsidRDefault="00000000">
            <w:pPr>
              <w:spacing w:before="135" w:after="135"/>
              <w:jc w:val="both"/>
              <w:textAlignment w:val="center"/>
            </w:pPr>
            <w:r>
              <w:rPr>
                <w:rFonts w:ascii="Arial" w:hAnsi="Arial" w:cs="Arial"/>
                <w:b/>
                <w:bCs/>
                <w:color w:val="000000"/>
                <w:position w:val="-2"/>
                <w:sz w:val="18"/>
                <w:szCs w:val="18"/>
              </w:rPr>
              <w:t>Merilo 2: DODATNE REFERENCE</w:t>
            </w:r>
          </w:p>
          <w:p w14:paraId="772B113D" w14:textId="77777777" w:rsidR="00CB25DE" w:rsidRDefault="00000000">
            <w:pPr>
              <w:spacing w:before="135" w:after="135"/>
              <w:jc w:val="both"/>
              <w:textAlignment w:val="center"/>
            </w:pPr>
            <w:r>
              <w:rPr>
                <w:rFonts w:ascii="Arial" w:hAnsi="Arial" w:cs="Arial"/>
                <w:color w:val="000000"/>
                <w:position w:val="-2"/>
                <w:sz w:val="18"/>
                <w:szCs w:val="18"/>
              </w:rPr>
              <w:t>Po merilu »dodatne reference«, lahko ponudnik prejme maksimalno 15 točk.</w:t>
            </w:r>
          </w:p>
          <w:p w14:paraId="4A41472C" w14:textId="77777777" w:rsidR="00CB25DE" w:rsidRDefault="00000000">
            <w:pPr>
              <w:spacing w:before="135" w:after="135"/>
              <w:jc w:val="both"/>
              <w:textAlignment w:val="center"/>
            </w:pPr>
            <w:r>
              <w:rPr>
                <w:rFonts w:ascii="Arial" w:hAnsi="Arial" w:cs="Arial"/>
                <w:color w:val="000000"/>
                <w:position w:val="-2"/>
                <w:sz w:val="18"/>
                <w:szCs w:val="18"/>
              </w:rPr>
              <w:t xml:space="preserve">Pri ocenjevanju bo naročnik upošteval vsak dodaten OPN ali vsako dodatno spremembo in dopolnitev OPN za območje občine, ki ima več kot 10.000 prebivalcev </w:t>
            </w:r>
            <w:r w:rsidRPr="0024566E">
              <w:rPr>
                <w:rFonts w:ascii="Arial" w:hAnsi="Arial" w:cs="Arial"/>
                <w:position w:val="-2"/>
                <w:sz w:val="18"/>
                <w:szCs w:val="18"/>
              </w:rPr>
              <w:t xml:space="preserve">in najmanj 50 km2, </w:t>
            </w:r>
            <w:r>
              <w:rPr>
                <w:rFonts w:ascii="Arial" w:hAnsi="Arial" w:cs="Arial"/>
                <w:color w:val="000000"/>
                <w:position w:val="-2"/>
                <w:sz w:val="18"/>
                <w:szCs w:val="18"/>
              </w:rPr>
              <w:t>ki ga je uspešno izvedel ponudnik in so bili sprejeti od sprejema ZPNačrt, torej od 13.4.2007 naprej.</w:t>
            </w:r>
          </w:p>
          <w:p w14:paraId="4554401F" w14:textId="77777777" w:rsidR="00CB25DE" w:rsidRDefault="00000000">
            <w:pPr>
              <w:spacing w:before="135" w:after="135"/>
              <w:jc w:val="both"/>
              <w:textAlignment w:val="center"/>
            </w:pPr>
            <w:r>
              <w:rPr>
                <w:rFonts w:ascii="Arial" w:hAnsi="Arial" w:cs="Arial"/>
                <w:color w:val="000000"/>
                <w:position w:val="-2"/>
                <w:sz w:val="18"/>
                <w:szCs w:val="18"/>
              </w:rPr>
              <w:t>Naročnik bo upošteval največ 5 dodatnih referenc, ki v celoti ustrezajo zahtevi naročnika:</w:t>
            </w:r>
          </w:p>
          <w:tbl>
            <w:tblPr>
              <w:tblStyle w:val="NormalTablePHPDOCX"/>
              <w:tblW w:w="0" w:type="auto"/>
              <w:tblLook w:val="04A0" w:firstRow="1" w:lastRow="0" w:firstColumn="1" w:lastColumn="0" w:noHBand="0" w:noVBand="1"/>
            </w:tblPr>
            <w:tblGrid>
              <w:gridCol w:w="4313"/>
            </w:tblGrid>
            <w:tr w:rsidR="00CB25DE" w14:paraId="47A86FA6" w14:textId="77777777">
              <w:tc>
                <w:tcPr>
                  <w:tcW w:w="0" w:type="auto"/>
                  <w:tcMar>
                    <w:top w:w="0" w:type="auto"/>
                    <w:bottom w:w="0" w:type="auto"/>
                  </w:tcMar>
                </w:tcPr>
                <w:p w14:paraId="4C2CB6A2" w14:textId="77777777" w:rsidR="00CB25DE"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ena dodatna referenca ............................................</w:t>
                  </w:r>
                  <w:r w:rsidR="00DD40BA">
                    <w:rPr>
                      <w:rFonts w:ascii="Arial" w:hAnsi="Arial" w:cs="Arial"/>
                      <w:color w:val="000000"/>
                      <w:position w:val="-2"/>
                      <w:sz w:val="18"/>
                      <w:szCs w:val="18"/>
                    </w:rPr>
                    <w:t>....</w:t>
                  </w:r>
                  <w:r>
                    <w:rPr>
                      <w:rFonts w:ascii="Arial" w:hAnsi="Arial" w:cs="Arial"/>
                      <w:color w:val="000000"/>
                      <w:position w:val="-2"/>
                      <w:sz w:val="18"/>
                      <w:szCs w:val="18"/>
                    </w:rPr>
                    <w:t xml:space="preserve"> </w:t>
                  </w:r>
                  <w:r w:rsidR="00DD40BA">
                    <w:rPr>
                      <w:rFonts w:ascii="Arial" w:hAnsi="Arial" w:cs="Arial"/>
                      <w:color w:val="000000"/>
                      <w:position w:val="-2"/>
                      <w:sz w:val="18"/>
                      <w:szCs w:val="18"/>
                    </w:rPr>
                    <w:t xml:space="preserve"> </w:t>
                  </w:r>
                  <w:r>
                    <w:rPr>
                      <w:rFonts w:ascii="Arial" w:hAnsi="Arial" w:cs="Arial"/>
                      <w:color w:val="000000"/>
                      <w:position w:val="-2"/>
                      <w:sz w:val="18"/>
                      <w:szCs w:val="18"/>
                    </w:rPr>
                    <w:t>3 točke,</w:t>
                  </w:r>
                </w:p>
                <w:p w14:paraId="6A6748BB" w14:textId="77777777" w:rsidR="00CB25DE"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dve dodatni referenci ................................................</w:t>
                  </w:r>
                  <w:r w:rsidR="00DD40BA">
                    <w:rPr>
                      <w:rFonts w:ascii="Arial" w:hAnsi="Arial" w:cs="Arial"/>
                      <w:color w:val="000000"/>
                      <w:position w:val="-2"/>
                      <w:sz w:val="18"/>
                      <w:szCs w:val="18"/>
                    </w:rPr>
                    <w:t xml:space="preserve"> </w:t>
                  </w:r>
                  <w:r>
                    <w:rPr>
                      <w:rFonts w:ascii="Arial" w:hAnsi="Arial" w:cs="Arial"/>
                      <w:color w:val="000000"/>
                      <w:position w:val="-2"/>
                      <w:sz w:val="18"/>
                      <w:szCs w:val="18"/>
                    </w:rPr>
                    <w:t xml:space="preserve"> 6 točk,</w:t>
                  </w:r>
                </w:p>
                <w:p w14:paraId="175E0CA5" w14:textId="77777777" w:rsidR="00CB25DE"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tri dodatne reference ...............................................</w:t>
                  </w:r>
                  <w:r w:rsidR="00DD40BA">
                    <w:rPr>
                      <w:rFonts w:ascii="Arial" w:hAnsi="Arial" w:cs="Arial"/>
                      <w:color w:val="000000"/>
                      <w:position w:val="-2"/>
                      <w:sz w:val="18"/>
                      <w:szCs w:val="18"/>
                    </w:rPr>
                    <w:t>.</w:t>
                  </w:r>
                  <w:r>
                    <w:rPr>
                      <w:rFonts w:ascii="Arial" w:hAnsi="Arial" w:cs="Arial"/>
                      <w:color w:val="000000"/>
                      <w:position w:val="-2"/>
                      <w:sz w:val="18"/>
                      <w:szCs w:val="18"/>
                    </w:rPr>
                    <w:t>. 9 točk,</w:t>
                  </w:r>
                </w:p>
                <w:p w14:paraId="0E17E033" w14:textId="77777777" w:rsidR="00CB25DE"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štiri dodatne reference ...........................................</w:t>
                  </w:r>
                  <w:r w:rsidR="00DD40BA">
                    <w:rPr>
                      <w:rFonts w:ascii="Arial" w:hAnsi="Arial" w:cs="Arial"/>
                      <w:color w:val="000000"/>
                      <w:position w:val="-2"/>
                      <w:sz w:val="18"/>
                      <w:szCs w:val="18"/>
                    </w:rPr>
                    <w:t>...</w:t>
                  </w:r>
                  <w:r>
                    <w:rPr>
                      <w:rFonts w:ascii="Arial" w:hAnsi="Arial" w:cs="Arial"/>
                      <w:color w:val="000000"/>
                      <w:position w:val="-2"/>
                      <w:sz w:val="18"/>
                      <w:szCs w:val="18"/>
                    </w:rPr>
                    <w:t>. 12 točk,</w:t>
                  </w:r>
                </w:p>
                <w:p w14:paraId="4500B83A" w14:textId="77777777" w:rsidR="00CB25DE"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pet dodatnih referenc ............................................</w:t>
                  </w:r>
                  <w:r w:rsidR="00DD40BA">
                    <w:rPr>
                      <w:rFonts w:ascii="Arial" w:hAnsi="Arial" w:cs="Arial"/>
                      <w:color w:val="000000"/>
                      <w:position w:val="-2"/>
                      <w:sz w:val="18"/>
                      <w:szCs w:val="18"/>
                    </w:rPr>
                    <w:t>..</w:t>
                  </w:r>
                  <w:r>
                    <w:rPr>
                      <w:rFonts w:ascii="Arial" w:hAnsi="Arial" w:cs="Arial"/>
                      <w:color w:val="000000"/>
                      <w:position w:val="-2"/>
                      <w:sz w:val="18"/>
                      <w:szCs w:val="18"/>
                    </w:rPr>
                    <w:t>. 15 točk.</w:t>
                  </w:r>
                </w:p>
              </w:tc>
            </w:tr>
          </w:tbl>
          <w:p w14:paraId="23D00055" w14:textId="77777777" w:rsidR="00CB25DE" w:rsidRDefault="00CB25DE"/>
          <w:p w14:paraId="7DA98C39" w14:textId="77777777" w:rsidR="00CB25DE" w:rsidRPr="00700971" w:rsidRDefault="00000000">
            <w:pPr>
              <w:spacing w:before="135" w:after="135"/>
              <w:jc w:val="both"/>
              <w:textAlignment w:val="center"/>
            </w:pPr>
            <w:r w:rsidRPr="00700971">
              <w:rPr>
                <w:rFonts w:ascii="Arial" w:hAnsi="Arial" w:cs="Arial"/>
                <w:b/>
                <w:bCs/>
                <w:position w:val="-2"/>
                <w:sz w:val="18"/>
                <w:szCs w:val="18"/>
              </w:rPr>
              <w:t>Merilo 3: MULTIDISCIPLINARNOST PROJEKTNE SKUPINE</w:t>
            </w:r>
          </w:p>
          <w:p w14:paraId="6C75749E" w14:textId="77777777" w:rsidR="00CB25DE" w:rsidRPr="00700971" w:rsidRDefault="00000000">
            <w:pPr>
              <w:spacing w:before="135" w:after="135"/>
              <w:jc w:val="both"/>
              <w:textAlignment w:val="center"/>
            </w:pPr>
            <w:r w:rsidRPr="00700971">
              <w:rPr>
                <w:rFonts w:ascii="Arial" w:hAnsi="Arial" w:cs="Arial"/>
                <w:position w:val="-2"/>
                <w:sz w:val="18"/>
                <w:szCs w:val="18"/>
              </w:rPr>
              <w:t>Po merilu »multidisciplinarnost projektne skupine«, lahko ponudnik prejme maksimalno 15 točk.</w:t>
            </w:r>
          </w:p>
          <w:p w14:paraId="7107D2CC" w14:textId="77777777" w:rsidR="00CB25DE" w:rsidRPr="00700971" w:rsidRDefault="00000000">
            <w:pPr>
              <w:spacing w:before="135" w:after="135"/>
              <w:jc w:val="both"/>
              <w:textAlignment w:val="center"/>
            </w:pPr>
            <w:r w:rsidRPr="00700971">
              <w:rPr>
                <w:rFonts w:ascii="Arial" w:hAnsi="Arial" w:cs="Arial"/>
                <w:position w:val="-2"/>
                <w:sz w:val="18"/>
                <w:szCs w:val="18"/>
              </w:rPr>
              <w:t>Pri ocenjevanju bo naročnik upošteval vsak dodaten kader projektne skupine, pri čemer ponudnik lahko prejme maksimalno 15 točk, in sicer:</w:t>
            </w:r>
          </w:p>
          <w:tbl>
            <w:tblPr>
              <w:tblStyle w:val="NormalTablePHPDOCX"/>
              <w:tblW w:w="0" w:type="auto"/>
              <w:tblLook w:val="04A0" w:firstRow="1" w:lastRow="0" w:firstColumn="1" w:lastColumn="0" w:noHBand="0" w:noVBand="1"/>
            </w:tblPr>
            <w:tblGrid>
              <w:gridCol w:w="4313"/>
            </w:tblGrid>
            <w:tr w:rsidR="00700971" w:rsidRPr="00700971" w14:paraId="4410F09D" w14:textId="77777777">
              <w:tc>
                <w:tcPr>
                  <w:tcW w:w="0" w:type="auto"/>
                  <w:tcMar>
                    <w:top w:w="0" w:type="auto"/>
                    <w:bottom w:w="0" w:type="auto"/>
                  </w:tcMar>
                </w:tcPr>
                <w:p w14:paraId="542ED09F" w14:textId="5CFD1924" w:rsidR="00CB25DE" w:rsidRPr="00700971" w:rsidRDefault="00000000">
                  <w:pPr>
                    <w:numPr>
                      <w:ilvl w:val="0"/>
                      <w:numId w:val="13"/>
                    </w:numPr>
                    <w:rPr>
                      <w:rFonts w:ascii="Arial" w:hAnsi="Arial" w:cs="Arial"/>
                      <w:b/>
                      <w:bCs/>
                      <w:sz w:val="18"/>
                      <w:szCs w:val="18"/>
                    </w:rPr>
                  </w:pPr>
                  <w:r w:rsidRPr="00700971">
                    <w:rPr>
                      <w:rFonts w:ascii="Arial" w:hAnsi="Arial" w:cs="Arial"/>
                      <w:position w:val="-2"/>
                      <w:sz w:val="18"/>
                      <w:szCs w:val="18"/>
                    </w:rPr>
                    <w:lastRenderedPageBreak/>
                    <w:t xml:space="preserve">za vsakega dodatnega arhitekta / krajinskega arhitekta / urbanista </w:t>
                  </w:r>
                  <w:r w:rsidR="00700971" w:rsidRPr="00700971">
                    <w:rPr>
                      <w:rFonts w:ascii="Arial" w:hAnsi="Arial" w:cs="Arial"/>
                      <w:position w:val="-2"/>
                      <w:sz w:val="18"/>
                      <w:szCs w:val="18"/>
                    </w:rPr>
                    <w:t>-</w:t>
                  </w:r>
                  <w:r w:rsidRPr="00700971">
                    <w:rPr>
                      <w:rFonts w:ascii="Arial" w:hAnsi="Arial" w:cs="Arial"/>
                      <w:position w:val="-2"/>
                      <w:sz w:val="18"/>
                      <w:szCs w:val="18"/>
                    </w:rPr>
                    <w:t xml:space="preserve"> prostorskega načrtovalca z licenco ZAPS PPN po 3 točke</w:t>
                  </w:r>
                  <w:r w:rsidR="0024566E" w:rsidRPr="00700971">
                    <w:rPr>
                      <w:rFonts w:ascii="Arial" w:hAnsi="Arial" w:cs="Arial"/>
                      <w:position w:val="-2"/>
                      <w:sz w:val="18"/>
                      <w:szCs w:val="18"/>
                    </w:rPr>
                    <w:t xml:space="preserve">, </w:t>
                  </w:r>
                  <w:r w:rsidR="0024566E" w:rsidRPr="00700971">
                    <w:rPr>
                      <w:rFonts w:ascii="Arial" w:hAnsi="Arial" w:cs="Arial"/>
                      <w:b/>
                      <w:bCs/>
                      <w:position w:val="-2"/>
                      <w:sz w:val="18"/>
                      <w:szCs w:val="18"/>
                    </w:rPr>
                    <w:t>vendar največ 9 točk</w:t>
                  </w:r>
                  <w:r w:rsidRPr="00700971">
                    <w:rPr>
                      <w:rFonts w:ascii="Arial" w:hAnsi="Arial" w:cs="Arial"/>
                      <w:b/>
                      <w:bCs/>
                      <w:position w:val="-2"/>
                      <w:sz w:val="18"/>
                      <w:szCs w:val="18"/>
                    </w:rPr>
                    <w:t>;</w:t>
                  </w:r>
                </w:p>
                <w:p w14:paraId="2D3FE276" w14:textId="06DF83C4" w:rsidR="00700971" w:rsidRPr="00700971" w:rsidRDefault="00000000">
                  <w:pPr>
                    <w:numPr>
                      <w:ilvl w:val="0"/>
                      <w:numId w:val="13"/>
                    </w:numPr>
                    <w:rPr>
                      <w:rFonts w:ascii="Arial" w:hAnsi="Arial" w:cs="Arial"/>
                      <w:sz w:val="18"/>
                      <w:szCs w:val="18"/>
                    </w:rPr>
                  </w:pPr>
                  <w:r w:rsidRPr="00700971">
                    <w:rPr>
                      <w:rFonts w:ascii="Arial" w:hAnsi="Arial" w:cs="Arial"/>
                      <w:position w:val="-2"/>
                      <w:sz w:val="18"/>
                      <w:szCs w:val="18"/>
                    </w:rPr>
                    <w:t xml:space="preserve">za vsakega dodatnega strokovnjaka s </w:t>
                  </w:r>
                </w:p>
                <w:p w14:paraId="23064EFC" w14:textId="58396761" w:rsidR="00CB25DE" w:rsidRPr="00700971" w:rsidRDefault="00000000" w:rsidP="00700971">
                  <w:pPr>
                    <w:ind w:left="720"/>
                    <w:rPr>
                      <w:rFonts w:ascii="Arial" w:hAnsi="Arial" w:cs="Arial"/>
                      <w:sz w:val="18"/>
                      <w:szCs w:val="18"/>
                    </w:rPr>
                  </w:pPr>
                  <w:r w:rsidRPr="00700971">
                    <w:rPr>
                      <w:rFonts w:ascii="Arial" w:hAnsi="Arial" w:cs="Arial"/>
                      <w:position w:val="-2"/>
                      <w:sz w:val="18"/>
                      <w:szCs w:val="18"/>
                    </w:rPr>
                    <w:t>področja varstva okolja / geodeta / strokovnjaka s področja gradbeništva / strokovnjaka s področja prometa / geografa / informatika oz. geoinformatika prejme ponudnik po 1 točko</w:t>
                  </w:r>
                  <w:r w:rsidR="0024566E" w:rsidRPr="00700971">
                    <w:rPr>
                      <w:rFonts w:ascii="Arial" w:hAnsi="Arial" w:cs="Arial"/>
                      <w:position w:val="-2"/>
                      <w:sz w:val="18"/>
                      <w:szCs w:val="18"/>
                    </w:rPr>
                    <w:t xml:space="preserve">, </w:t>
                  </w:r>
                  <w:r w:rsidR="0024566E" w:rsidRPr="00700971">
                    <w:rPr>
                      <w:rFonts w:ascii="Arial" w:hAnsi="Arial" w:cs="Arial"/>
                      <w:b/>
                      <w:bCs/>
                      <w:position w:val="-2"/>
                      <w:sz w:val="18"/>
                      <w:szCs w:val="18"/>
                    </w:rPr>
                    <w:t xml:space="preserve">vendar največ 6 </w:t>
                  </w:r>
                  <w:r w:rsidR="00700971" w:rsidRPr="00700971">
                    <w:rPr>
                      <w:rFonts w:ascii="Arial" w:hAnsi="Arial" w:cs="Arial"/>
                      <w:b/>
                      <w:bCs/>
                      <w:position w:val="-2"/>
                      <w:sz w:val="18"/>
                      <w:szCs w:val="18"/>
                    </w:rPr>
                    <w:t>t</w:t>
                  </w:r>
                  <w:r w:rsidR="0024566E" w:rsidRPr="00700971">
                    <w:rPr>
                      <w:rFonts w:ascii="Arial" w:hAnsi="Arial" w:cs="Arial"/>
                      <w:b/>
                      <w:bCs/>
                      <w:position w:val="-2"/>
                      <w:sz w:val="18"/>
                      <w:szCs w:val="18"/>
                    </w:rPr>
                    <w:t>očk</w:t>
                  </w:r>
                  <w:r w:rsidRPr="00700971">
                    <w:rPr>
                      <w:rFonts w:ascii="Arial" w:hAnsi="Arial" w:cs="Arial"/>
                      <w:b/>
                      <w:bCs/>
                      <w:position w:val="-2"/>
                      <w:sz w:val="18"/>
                      <w:szCs w:val="18"/>
                    </w:rPr>
                    <w:t>.</w:t>
                  </w:r>
                </w:p>
              </w:tc>
            </w:tr>
          </w:tbl>
          <w:p w14:paraId="58EB936C" w14:textId="77777777" w:rsidR="00CB25DE" w:rsidRDefault="00CB25DE"/>
        </w:tc>
      </w:tr>
    </w:tbl>
    <w:p w14:paraId="2D38BD08" w14:textId="77777777" w:rsidR="00CB25DE" w:rsidRDefault="00000000">
      <w:pPr>
        <w:spacing w:before="225" w:after="225" w:line="240" w:lineRule="auto"/>
        <w:jc w:val="both"/>
      </w:pPr>
      <w:r>
        <w:rPr>
          <w:rFonts w:ascii="Arial" w:hAnsi="Arial" w:cs="Arial"/>
          <w:color w:val="000000"/>
          <w:sz w:val="18"/>
          <w:szCs w:val="18"/>
        </w:rPr>
        <w:lastRenderedPageBreak/>
        <w:t>V primeru enakovrednih ponudb se izvede javni žreb med najugodnejšimi ponudniki z identično ceno.</w:t>
      </w:r>
    </w:p>
    <w:p w14:paraId="74B8B6DE" w14:textId="77777777" w:rsidR="00AE10BA" w:rsidRPr="00C25086" w:rsidRDefault="00000000" w:rsidP="00C25086"/>
    <w:p w14:paraId="6D4C501E" w14:textId="77777777" w:rsidR="00CB25DE" w:rsidRDefault="00CB25DE">
      <w:pPr>
        <w:sectPr w:rsidR="00CB25DE" w:rsidSect="00D931BF">
          <w:pgSz w:w="11906" w:h="16838"/>
          <w:pgMar w:top="1418" w:right="1418" w:bottom="1418" w:left="1418" w:header="567" w:footer="680" w:gutter="0"/>
          <w:cols w:space="708"/>
          <w:docGrid w:linePitch="360"/>
        </w:sectPr>
      </w:pPr>
    </w:p>
    <w:p w14:paraId="23AA7747"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DAE9351" w14:textId="77777777" w:rsidR="00CB25DE"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D5670EE" w14:textId="77777777" w:rsidR="00CB25DE"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CB25DE" w14:paraId="05E761CA"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8372085" w14:textId="77777777" w:rsidR="00CB25DE" w:rsidRDefault="00000000">
            <w:r>
              <w:rPr>
                <w:rFonts w:ascii="Arial" w:hAnsi="Arial" w:cs="Arial"/>
                <w:color w:val="FFFFFF"/>
                <w:position w:val="-2"/>
                <w:sz w:val="18"/>
                <w:szCs w:val="18"/>
              </w:rPr>
              <w:t>Razlogi za izključitev</w:t>
            </w:r>
          </w:p>
        </w:tc>
      </w:tr>
    </w:tbl>
    <w:p w14:paraId="189F4333" w14:textId="77777777" w:rsidR="00CB25DE" w:rsidRDefault="00CB25DE"/>
    <w:tbl>
      <w:tblPr>
        <w:tblStyle w:val="NormalTablePHPDOCX"/>
        <w:tblW w:w="9300" w:type="dxa"/>
        <w:tblInd w:w="108" w:type="dxa"/>
        <w:tblLook w:val="04A0" w:firstRow="1" w:lastRow="0" w:firstColumn="1" w:lastColumn="0" w:noHBand="0" w:noVBand="1"/>
      </w:tblPr>
      <w:tblGrid>
        <w:gridCol w:w="1860"/>
        <w:gridCol w:w="7440"/>
      </w:tblGrid>
      <w:tr w:rsidR="00CB25DE" w14:paraId="2E508AF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0E1B393" w14:textId="77777777" w:rsidR="00CB25DE"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2E325" w14:textId="77777777" w:rsidR="00CB25DE"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32C0ECFE" w14:textId="77777777" w:rsidR="00CB25DE"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B25DE" w14:paraId="0DB10B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0E705" w14:textId="77777777" w:rsidR="00CB25DE"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BA639" w14:textId="6D2E450B" w:rsidR="00CB25DE" w:rsidRDefault="00000000">
            <w:pPr>
              <w:spacing w:before="135" w:after="135"/>
              <w:jc w:val="both"/>
              <w:textAlignment w:val="center"/>
            </w:pPr>
            <w:r>
              <w:rPr>
                <w:rFonts w:ascii="Arial" w:hAnsi="Arial" w:cs="Arial"/>
                <w:color w:val="000000"/>
                <w:position w:val="-2"/>
                <w:sz w:val="18"/>
                <w:szCs w:val="18"/>
              </w:rPr>
              <w:t xml:space="preserve">Izjava zakonitega zastopnika gospodarskega subjekta </w:t>
            </w:r>
            <w:r w:rsidR="00017F78" w:rsidRPr="00171EFA">
              <w:rPr>
                <w:rFonts w:ascii="Arial" w:hAnsi="Arial" w:cs="Arial"/>
                <w:color w:val="000000"/>
                <w:position w:val="-2"/>
                <w:sz w:val="18"/>
                <w:szCs w:val="18"/>
              </w:rPr>
              <w:t>KROVNA IZJAVA in ESPD.</w:t>
            </w:r>
            <w:r>
              <w:rPr>
                <w:rFonts w:ascii="Arial" w:hAnsi="Arial" w:cs="Arial"/>
                <w:color w:val="000000"/>
                <w:position w:val="-2"/>
                <w:sz w:val="18"/>
                <w:szCs w:val="18"/>
              </w:rPr>
              <w:t xml:space="preserve"> v zvezi s kaznivimi dejanji iz prvega odstavka 75. člena ZJN-3 in seznam članov organov in zastopnikov gospodarskega subjekta.</w:t>
            </w:r>
          </w:p>
          <w:p w14:paraId="5B84B8C4" w14:textId="77777777" w:rsidR="00CB25DE" w:rsidRDefault="00FB7F92">
            <w:pPr>
              <w:spacing w:before="135" w:after="135"/>
              <w:jc w:val="both"/>
              <w:textAlignment w:val="center"/>
            </w:pPr>
            <w:r w:rsidRPr="002D55F4">
              <w:rPr>
                <w:rFonts w:ascii="Arial" w:hAnsi="Arial" w:cs="Arial"/>
                <w:color w:val="000000"/>
                <w:position w:val="-2"/>
                <w:sz w:val="18"/>
                <w:szCs w:val="18"/>
              </w:rPr>
              <w:t>Pr</w:t>
            </w:r>
            <w:r>
              <w:rPr>
                <w:rFonts w:ascii="Arial" w:hAnsi="Arial" w:cs="Arial"/>
                <w:color w:val="000000"/>
                <w:position w:val="-2"/>
                <w:sz w:val="18"/>
                <w:szCs w:val="18"/>
              </w:rPr>
              <w:t>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CB25DE" w14:paraId="275084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E6DB8" w14:textId="77777777" w:rsidR="00CB25DE" w:rsidRPr="00441E1C" w:rsidRDefault="00000000">
            <w:pPr>
              <w:jc w:val="center"/>
            </w:pPr>
            <w:r w:rsidRPr="00441E1C">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4192B" w14:textId="77777777" w:rsidR="00CB25DE" w:rsidRPr="00441E1C" w:rsidRDefault="00000000">
            <w:pPr>
              <w:spacing w:before="135" w:after="135"/>
              <w:jc w:val="both"/>
              <w:textAlignment w:val="center"/>
            </w:pPr>
            <w:r w:rsidRPr="00441E1C">
              <w:rPr>
                <w:rFonts w:ascii="Arial" w:hAnsi="Arial" w:cs="Arial"/>
                <w:position w:val="-2"/>
                <w:sz w:val="18"/>
                <w:szCs w:val="18"/>
                <w:u w:val="single"/>
              </w:rPr>
              <w:t>Gospodarski subjekti, ki nimajo sedeža v Republiki Sloveniji:</w:t>
            </w:r>
          </w:p>
          <w:p w14:paraId="19263AA0" w14:textId="77777777" w:rsidR="00CB25DE" w:rsidRPr="00441E1C" w:rsidRDefault="00000000">
            <w:pPr>
              <w:spacing w:before="135" w:after="135"/>
              <w:jc w:val="both"/>
              <w:textAlignment w:val="center"/>
            </w:pPr>
            <w:r w:rsidRPr="00441E1C">
              <w:rPr>
                <w:rFonts w:ascii="Arial" w:hAnsi="Arial" w:cs="Arial"/>
                <w:position w:val="-2"/>
                <w:sz w:val="18"/>
                <w:szCs w:val="18"/>
              </w:rPr>
              <w:t>Izpis iz sodnega ali drugega ustreznega registra v državi sedeža, iz katerega je razvidno, da ne obstajajo razlogi za izključitev.</w:t>
            </w:r>
          </w:p>
          <w:p w14:paraId="6AA3C1D9" w14:textId="32E4ECEC" w:rsidR="00CB25DE" w:rsidRPr="00441E1C" w:rsidRDefault="00000000">
            <w:pPr>
              <w:spacing w:before="135" w:after="135"/>
              <w:jc w:val="both"/>
              <w:textAlignment w:val="center"/>
              <w:rPr>
                <w:rFonts w:ascii="Arial" w:hAnsi="Arial" w:cs="Arial"/>
                <w:position w:val="-2"/>
                <w:sz w:val="18"/>
                <w:szCs w:val="18"/>
              </w:rPr>
            </w:pPr>
            <w:r w:rsidRPr="00441E1C">
              <w:rPr>
                <w:rFonts w:ascii="Arial" w:hAnsi="Arial" w:cs="Arial"/>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B25DE" w14:paraId="285145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11782" w14:textId="77777777" w:rsidR="00CB25DE"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FAFB0" w14:textId="77777777" w:rsidR="00CB25DE" w:rsidRDefault="00000000">
            <w:pPr>
              <w:spacing w:before="135" w:after="135"/>
              <w:jc w:val="both"/>
              <w:textAlignment w:val="center"/>
            </w:pPr>
            <w:r>
              <w:rPr>
                <w:rFonts w:ascii="Arial" w:hAnsi="Arial" w:cs="Arial"/>
                <w:color w:val="000000"/>
                <w:position w:val="-2"/>
                <w:sz w:val="18"/>
                <w:szCs w:val="18"/>
              </w:rPr>
              <w:t>MORAJO izpolnjevati pogoj</w:t>
            </w:r>
          </w:p>
          <w:p w14:paraId="2B5279B1" w14:textId="161345C8" w:rsidR="00CB25DE"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Velja enako kot za vodilnega partnerja.</w:t>
            </w:r>
            <w:r w:rsidR="00940B30">
              <w:rPr>
                <w:rFonts w:ascii="Arial" w:hAnsi="Arial" w:cs="Arial"/>
                <w:color w:val="000000"/>
                <w:position w:val="-2"/>
                <w:sz w:val="18"/>
                <w:szCs w:val="18"/>
              </w:rPr>
              <w:t xml:space="preserve"> </w:t>
            </w:r>
          </w:p>
          <w:p w14:paraId="0933EE7F" w14:textId="29A41C58" w:rsidR="00940B30" w:rsidRPr="00940B30" w:rsidRDefault="00940B3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Izpolnjen in podpisan Obrazec  </w:t>
            </w:r>
            <w:r w:rsidRPr="00171EFA">
              <w:rPr>
                <w:rFonts w:ascii="Arial" w:hAnsi="Arial" w:cs="Arial"/>
                <w:color w:val="000000"/>
                <w:position w:val="-2"/>
                <w:sz w:val="18"/>
                <w:szCs w:val="18"/>
              </w:rPr>
              <w:t>KROVNA IZJAVA in ESPD.</w:t>
            </w:r>
          </w:p>
        </w:tc>
      </w:tr>
      <w:tr w:rsidR="00CB25DE" w14:paraId="7A207D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E62EB" w14:textId="77777777" w:rsidR="00CB25DE"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5AEBB" w14:textId="77777777" w:rsidR="00CB25DE" w:rsidRDefault="00000000">
            <w:pPr>
              <w:spacing w:before="135" w:after="135"/>
              <w:jc w:val="both"/>
              <w:textAlignment w:val="center"/>
            </w:pPr>
            <w:r>
              <w:rPr>
                <w:rFonts w:ascii="Arial" w:hAnsi="Arial" w:cs="Arial"/>
                <w:color w:val="000000"/>
                <w:position w:val="-2"/>
                <w:sz w:val="18"/>
                <w:szCs w:val="18"/>
              </w:rPr>
              <w:t>MORAJO izpolnjevati pogoj</w:t>
            </w:r>
          </w:p>
          <w:p w14:paraId="461D2236" w14:textId="77777777" w:rsidR="00CB25DE"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Velja enako kot za ponudnika.</w:t>
            </w:r>
          </w:p>
          <w:p w14:paraId="0E8BA2BD" w14:textId="1DEEE096" w:rsidR="00940B30" w:rsidRDefault="00940B30">
            <w:pPr>
              <w:spacing w:before="135" w:after="135"/>
              <w:jc w:val="both"/>
              <w:textAlignment w:val="center"/>
            </w:pPr>
            <w:r>
              <w:rPr>
                <w:rFonts w:ascii="Arial" w:hAnsi="Arial" w:cs="Arial"/>
                <w:color w:val="000000"/>
                <w:position w:val="-2"/>
                <w:sz w:val="18"/>
                <w:szCs w:val="18"/>
              </w:rPr>
              <w:t xml:space="preserve">Izpolnjen in podpisan </w:t>
            </w:r>
            <w:r w:rsidRPr="00171EFA">
              <w:rPr>
                <w:rFonts w:ascii="Arial" w:hAnsi="Arial" w:cs="Arial"/>
                <w:color w:val="000000"/>
                <w:position w:val="-2"/>
                <w:sz w:val="18"/>
                <w:szCs w:val="18"/>
              </w:rPr>
              <w:t>Obrazec  KROVNA IZJAVA in ESPD.</w:t>
            </w:r>
          </w:p>
          <w:p w14:paraId="66B64922" w14:textId="77777777" w:rsidR="00CB25DE"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B6F5A20" w14:textId="77777777" w:rsidR="00CB25DE" w:rsidRDefault="00CB25DE"/>
    <w:tbl>
      <w:tblPr>
        <w:tblStyle w:val="NormalTablePHPDOCX"/>
        <w:tblW w:w="9300" w:type="dxa"/>
        <w:tblInd w:w="108" w:type="dxa"/>
        <w:tblLook w:val="04A0" w:firstRow="1" w:lastRow="0" w:firstColumn="1" w:lastColumn="0" w:noHBand="0" w:noVBand="1"/>
      </w:tblPr>
      <w:tblGrid>
        <w:gridCol w:w="1860"/>
        <w:gridCol w:w="7440"/>
      </w:tblGrid>
      <w:tr w:rsidR="00CB25DE" w14:paraId="5FCDD24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9E166C1" w14:textId="77777777" w:rsidR="00CB25DE"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FA786" w14:textId="77777777" w:rsidR="00CB25DE"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A3A7600" w14:textId="77777777" w:rsidR="00CB25DE"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B25DE" w14:paraId="5E8220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09371F" w14:textId="77777777" w:rsidR="00CB25DE"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4A316" w14:textId="70CF2555" w:rsidR="00CB25DE" w:rsidRPr="00F022E3" w:rsidRDefault="00000000">
            <w:pPr>
              <w:spacing w:before="135" w:after="135"/>
              <w:jc w:val="both"/>
              <w:textAlignment w:val="center"/>
            </w:pPr>
            <w:r>
              <w:rPr>
                <w:rFonts w:ascii="Arial" w:hAnsi="Arial" w:cs="Arial"/>
                <w:color w:val="000000"/>
                <w:position w:val="-2"/>
                <w:sz w:val="18"/>
                <w:szCs w:val="18"/>
              </w:rPr>
              <w:t>Izpolnjen in podpisan Obrazec  </w:t>
            </w:r>
            <w:r w:rsidR="007849E5" w:rsidRPr="00F022E3">
              <w:rPr>
                <w:rFonts w:ascii="Arial" w:hAnsi="Arial" w:cs="Arial"/>
                <w:color w:val="000000"/>
                <w:position w:val="-2"/>
                <w:sz w:val="18"/>
                <w:szCs w:val="18"/>
              </w:rPr>
              <w:t>KROVNA IZJAVA in ESPD.</w:t>
            </w:r>
          </w:p>
          <w:p w14:paraId="13416287" w14:textId="77777777" w:rsidR="00CB25DE" w:rsidRPr="00F022E3" w:rsidRDefault="00000000">
            <w:pPr>
              <w:spacing w:before="135" w:after="135"/>
              <w:jc w:val="both"/>
              <w:textAlignment w:val="center"/>
            </w:pPr>
            <w:r w:rsidRPr="00F022E3">
              <w:rPr>
                <w:rFonts w:ascii="Arial" w:hAnsi="Arial" w:cs="Arial"/>
                <w:color w:val="000000"/>
                <w:position w:val="-2"/>
                <w:sz w:val="18"/>
                <w:szCs w:val="18"/>
              </w:rPr>
              <w:t>Gospodarski subjekt lahko predloži potrdilo Finančne uprave RS iz katerega bo razvidno, da ne obstajajo razlogi za izključitev.</w:t>
            </w:r>
          </w:p>
          <w:p w14:paraId="4E6D9F39" w14:textId="7BD7E4EC" w:rsidR="00CB25DE" w:rsidRDefault="00000000">
            <w:pPr>
              <w:spacing w:before="135" w:after="135"/>
              <w:jc w:val="both"/>
              <w:textAlignment w:val="center"/>
            </w:pPr>
            <w:r w:rsidRPr="00F022E3">
              <w:rPr>
                <w:rFonts w:ascii="Arial" w:hAnsi="Arial" w:cs="Arial"/>
                <w:color w:val="000000"/>
                <w:position w:val="-2"/>
                <w:sz w:val="18"/>
                <w:szCs w:val="18"/>
              </w:rPr>
              <w:t xml:space="preserve">V kolikor bo gospodarski subjekt predložil zgolj Obrazec KROVNA IZJAVA </w:t>
            </w:r>
            <w:r w:rsidR="00017F78" w:rsidRPr="00F022E3">
              <w:rPr>
                <w:rFonts w:ascii="Arial" w:hAnsi="Arial" w:cs="Arial"/>
                <w:color w:val="000000"/>
                <w:position w:val="-2"/>
                <w:sz w:val="18"/>
                <w:szCs w:val="18"/>
              </w:rPr>
              <w:t>in</w:t>
            </w:r>
            <w:r w:rsidRPr="00F022E3">
              <w:rPr>
                <w:rFonts w:ascii="Arial" w:hAnsi="Arial" w:cs="Arial"/>
                <w:color w:val="000000"/>
                <w:position w:val="-2"/>
                <w:sz w:val="18"/>
                <w:szCs w:val="18"/>
              </w:rPr>
              <w:t xml:space="preserve"> ESPD, bo naročnik potrdilo Finančne uprave RS pridobil sam.</w:t>
            </w:r>
          </w:p>
        </w:tc>
      </w:tr>
      <w:tr w:rsidR="00CB25DE" w14:paraId="297434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1432C" w14:textId="77777777" w:rsidR="00CB25DE"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ABBA3" w14:textId="77777777" w:rsidR="00CB25DE"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D2D2F16" w14:textId="77777777" w:rsidR="00CB25DE"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B25DE" w14:paraId="5246F9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9DC08" w14:textId="77777777" w:rsidR="00CB25DE"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B1703" w14:textId="77777777" w:rsidR="00CB25DE" w:rsidRDefault="00000000">
            <w:pPr>
              <w:spacing w:before="135" w:after="135"/>
              <w:jc w:val="both"/>
              <w:textAlignment w:val="center"/>
            </w:pPr>
            <w:r>
              <w:rPr>
                <w:rFonts w:ascii="Arial" w:hAnsi="Arial" w:cs="Arial"/>
                <w:color w:val="000000"/>
                <w:position w:val="-2"/>
                <w:sz w:val="18"/>
                <w:szCs w:val="18"/>
              </w:rPr>
              <w:t>MORAJO izpolnjevati pogoj</w:t>
            </w:r>
          </w:p>
          <w:p w14:paraId="134ED4D0" w14:textId="2324D37F" w:rsidR="00CB25DE" w:rsidRDefault="00000000">
            <w:pPr>
              <w:spacing w:before="135" w:after="135"/>
              <w:jc w:val="both"/>
              <w:textAlignment w:val="center"/>
            </w:pPr>
            <w:r>
              <w:rPr>
                <w:rFonts w:ascii="Arial" w:hAnsi="Arial" w:cs="Arial"/>
                <w:color w:val="000000"/>
                <w:position w:val="-2"/>
                <w:sz w:val="18"/>
                <w:szCs w:val="18"/>
              </w:rPr>
              <w:t>Izpolnjen in podpisan Obrazec  </w:t>
            </w:r>
            <w:r w:rsidR="00017F78" w:rsidRPr="00F022E3">
              <w:rPr>
                <w:rFonts w:ascii="Arial" w:hAnsi="Arial" w:cs="Arial"/>
                <w:color w:val="000000"/>
                <w:position w:val="-2"/>
                <w:sz w:val="18"/>
                <w:szCs w:val="18"/>
              </w:rPr>
              <w:t>KROVNA IZJAVA in ESPD.</w:t>
            </w:r>
          </w:p>
        </w:tc>
      </w:tr>
      <w:tr w:rsidR="00CB25DE" w14:paraId="6BF2F0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AA0FE" w14:textId="77777777" w:rsidR="00CB25DE" w:rsidRPr="00F022E3" w:rsidRDefault="00000000">
            <w:pPr>
              <w:jc w:val="center"/>
            </w:pPr>
            <w:r w:rsidRPr="00F022E3">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EF07D" w14:textId="77777777" w:rsidR="00CB25DE" w:rsidRPr="00F022E3" w:rsidRDefault="00000000">
            <w:pPr>
              <w:spacing w:before="135" w:after="135"/>
              <w:jc w:val="both"/>
              <w:textAlignment w:val="center"/>
              <w:rPr>
                <w:rFonts w:ascii="Arial" w:hAnsi="Arial" w:cs="Arial"/>
                <w:position w:val="-2"/>
                <w:sz w:val="18"/>
                <w:szCs w:val="18"/>
              </w:rPr>
            </w:pPr>
            <w:r w:rsidRPr="00F022E3">
              <w:rPr>
                <w:rFonts w:ascii="Arial" w:hAnsi="Arial" w:cs="Arial"/>
                <w:position w:val="-2"/>
                <w:sz w:val="18"/>
                <w:szCs w:val="18"/>
              </w:rPr>
              <w:t>MORAJO izpolnjevati pogoj</w:t>
            </w:r>
          </w:p>
          <w:p w14:paraId="2BF4CB2B" w14:textId="66FAAD29" w:rsidR="00017F78" w:rsidRPr="00F022E3" w:rsidRDefault="00017F78">
            <w:pPr>
              <w:spacing w:before="135" w:after="135"/>
              <w:jc w:val="both"/>
              <w:textAlignment w:val="center"/>
            </w:pPr>
            <w:r w:rsidRPr="00F022E3">
              <w:rPr>
                <w:rFonts w:ascii="Arial" w:hAnsi="Arial" w:cs="Arial"/>
                <w:position w:val="-2"/>
                <w:sz w:val="18"/>
                <w:szCs w:val="18"/>
              </w:rPr>
              <w:t>Izpolnjen in podpisan Obrazec  KROVNA IZJAVA in ESPD.</w:t>
            </w:r>
          </w:p>
          <w:p w14:paraId="56CCB86F" w14:textId="77777777" w:rsidR="00CB25DE" w:rsidRPr="00F022E3" w:rsidRDefault="00000000">
            <w:pPr>
              <w:spacing w:before="135" w:after="135"/>
              <w:jc w:val="both"/>
              <w:textAlignment w:val="center"/>
            </w:pPr>
            <w:r w:rsidRPr="00F022E3">
              <w:rPr>
                <w:rFonts w:ascii="Arial" w:hAnsi="Arial" w:cs="Arial"/>
                <w:position w:val="-2"/>
                <w:sz w:val="18"/>
                <w:szCs w:val="18"/>
              </w:rPr>
              <w:lastRenderedPageBreak/>
              <w:t>Izpolnjen in podpisan Obrazec Izjava pooblaščene osebe podizvajalca v zvezi z izpolnjevanjem obveznih pogojev za podizvajalce</w:t>
            </w:r>
          </w:p>
          <w:p w14:paraId="06CC700A" w14:textId="77777777" w:rsidR="00CB25DE" w:rsidRPr="00F022E3" w:rsidRDefault="00000000">
            <w:pPr>
              <w:spacing w:before="135" w:after="135"/>
              <w:jc w:val="both"/>
              <w:textAlignment w:val="center"/>
            </w:pPr>
            <w:r w:rsidRPr="00F022E3">
              <w:rPr>
                <w:rFonts w:ascii="Arial" w:hAnsi="Arial" w:cs="Arial"/>
                <w:position w:val="-2"/>
                <w:sz w:val="18"/>
                <w:szCs w:val="18"/>
              </w:rPr>
              <w:t>Naročnik bo zavrnil vsakega podizvajalca, če zanj obstajajo razlogi za izključitev iz drugega odstavka 75. člena ZJN-3. </w:t>
            </w:r>
          </w:p>
        </w:tc>
      </w:tr>
    </w:tbl>
    <w:p w14:paraId="620D832D" w14:textId="77777777" w:rsidR="00CB25DE" w:rsidRDefault="00CB25DE"/>
    <w:tbl>
      <w:tblPr>
        <w:tblStyle w:val="NormalTablePHPDOCX"/>
        <w:tblW w:w="9300" w:type="dxa"/>
        <w:tblInd w:w="108" w:type="dxa"/>
        <w:tblLook w:val="04A0" w:firstRow="1" w:lastRow="0" w:firstColumn="1" w:lastColumn="0" w:noHBand="0" w:noVBand="1"/>
      </w:tblPr>
      <w:tblGrid>
        <w:gridCol w:w="1860"/>
        <w:gridCol w:w="7440"/>
      </w:tblGrid>
      <w:tr w:rsidR="00CB25DE" w14:paraId="696EEA0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B6E3BED" w14:textId="77777777" w:rsidR="00CB25DE"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FDC021" w14:textId="77777777" w:rsidR="00CB25DE"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7C05AFA" w14:textId="77777777" w:rsidR="00CB25DE"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B25DE" w14:paraId="5AF2B1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4299D" w14:textId="77777777" w:rsidR="00CB25DE"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D528A" w14:textId="61D2B8D2" w:rsidR="00CB25DE" w:rsidRPr="00F022E3" w:rsidRDefault="00000000">
            <w:pPr>
              <w:spacing w:before="135" w:after="135"/>
              <w:jc w:val="both"/>
              <w:textAlignment w:val="center"/>
            </w:pPr>
            <w:r w:rsidRPr="00F022E3">
              <w:rPr>
                <w:rFonts w:ascii="Arial" w:hAnsi="Arial" w:cs="Arial"/>
                <w:color w:val="000000"/>
                <w:position w:val="-2"/>
                <w:sz w:val="18"/>
                <w:szCs w:val="18"/>
              </w:rPr>
              <w:t>Izpolnjen in podpisan Obrazec  </w:t>
            </w:r>
            <w:r w:rsidR="007849E5" w:rsidRPr="00F022E3">
              <w:rPr>
                <w:rFonts w:ascii="Arial" w:hAnsi="Arial" w:cs="Arial"/>
                <w:color w:val="000000"/>
                <w:position w:val="-2"/>
                <w:sz w:val="18"/>
                <w:szCs w:val="18"/>
              </w:rPr>
              <w:t>KROVNA IZJAVA in ESPD.</w:t>
            </w:r>
          </w:p>
          <w:p w14:paraId="7FA43E30" w14:textId="77777777" w:rsidR="00CB25DE" w:rsidRPr="00F022E3" w:rsidRDefault="00000000">
            <w:pPr>
              <w:spacing w:before="135" w:after="135"/>
              <w:jc w:val="both"/>
              <w:textAlignment w:val="center"/>
            </w:pPr>
            <w:r w:rsidRPr="00F022E3">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B25DE" w14:paraId="021055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78B65" w14:textId="77777777" w:rsidR="00CB25DE"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B67AE" w14:textId="77777777" w:rsidR="00CB25DE" w:rsidRPr="00F022E3" w:rsidRDefault="00000000">
            <w:pPr>
              <w:jc w:val="both"/>
              <w:textAlignment w:val="center"/>
            </w:pPr>
            <w:r w:rsidRPr="00F022E3">
              <w:rPr>
                <w:rFonts w:ascii="Arial" w:hAnsi="Arial" w:cs="Arial"/>
                <w:color w:val="000000"/>
                <w:position w:val="-2"/>
                <w:sz w:val="18"/>
                <w:szCs w:val="18"/>
              </w:rPr>
              <w:t> </w:t>
            </w:r>
          </w:p>
          <w:p w14:paraId="0CC5245A" w14:textId="77777777" w:rsidR="00CB25DE" w:rsidRPr="00F022E3" w:rsidRDefault="00000000">
            <w:r w:rsidRPr="00F022E3">
              <w:rPr>
                <w:rFonts w:ascii="Arial" w:hAnsi="Arial" w:cs="Arial"/>
                <w:color w:val="000000"/>
                <w:position w:val="-2"/>
                <w:sz w:val="18"/>
                <w:szCs w:val="18"/>
              </w:rPr>
              <w:t xml:space="preserve"> /</w:t>
            </w:r>
          </w:p>
        </w:tc>
      </w:tr>
      <w:tr w:rsidR="00CB25DE" w14:paraId="226027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1DF86" w14:textId="77777777" w:rsidR="00CB25DE"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8EFF3" w14:textId="77777777" w:rsidR="00CB25DE" w:rsidRPr="00F022E3" w:rsidRDefault="00000000">
            <w:pPr>
              <w:spacing w:before="135" w:after="135"/>
              <w:jc w:val="both"/>
              <w:textAlignment w:val="center"/>
            </w:pPr>
            <w:r w:rsidRPr="00F022E3">
              <w:rPr>
                <w:rFonts w:ascii="Arial" w:hAnsi="Arial" w:cs="Arial"/>
                <w:color w:val="000000"/>
                <w:position w:val="-2"/>
                <w:sz w:val="18"/>
                <w:szCs w:val="18"/>
              </w:rPr>
              <w:t>MORAJO izpolnjevati pogoj</w:t>
            </w:r>
          </w:p>
          <w:p w14:paraId="567A06B5" w14:textId="338869B7" w:rsidR="00CB25DE" w:rsidRPr="00F022E3" w:rsidRDefault="00000000">
            <w:pPr>
              <w:spacing w:before="135" w:after="135"/>
              <w:jc w:val="both"/>
              <w:textAlignment w:val="center"/>
            </w:pPr>
            <w:r w:rsidRPr="00F022E3">
              <w:rPr>
                <w:rFonts w:ascii="Arial" w:hAnsi="Arial" w:cs="Arial"/>
                <w:color w:val="000000"/>
                <w:position w:val="-2"/>
                <w:sz w:val="18"/>
                <w:szCs w:val="18"/>
              </w:rPr>
              <w:t xml:space="preserve">Izpolnjen in podpisan </w:t>
            </w:r>
            <w:r w:rsidR="00017F78" w:rsidRPr="00F022E3">
              <w:rPr>
                <w:rFonts w:ascii="Arial" w:hAnsi="Arial" w:cs="Arial"/>
                <w:color w:val="000000"/>
                <w:position w:val="-2"/>
                <w:sz w:val="18"/>
                <w:szCs w:val="18"/>
              </w:rPr>
              <w:t>Obrazec  KROVNA IZJAVA in ESPD.</w:t>
            </w:r>
          </w:p>
        </w:tc>
      </w:tr>
      <w:tr w:rsidR="00CB25DE" w14:paraId="7A4627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7435F" w14:textId="77777777" w:rsidR="00CB25DE"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082C9" w14:textId="77777777" w:rsidR="00CB25DE"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4535AE3E" w14:textId="376A5305" w:rsidR="00DE0F9B" w:rsidRDefault="00DE0F9B">
            <w:pPr>
              <w:spacing w:before="135" w:after="135"/>
              <w:jc w:val="both"/>
              <w:textAlignment w:val="center"/>
            </w:pPr>
            <w:r>
              <w:rPr>
                <w:rFonts w:ascii="Arial" w:hAnsi="Arial" w:cs="Arial"/>
                <w:color w:val="000000"/>
                <w:position w:val="-2"/>
                <w:sz w:val="18"/>
                <w:szCs w:val="18"/>
              </w:rPr>
              <w:t>Izpolnjen in podpisan Obrazec  </w:t>
            </w:r>
            <w:r w:rsidRPr="00F022E3">
              <w:rPr>
                <w:rFonts w:ascii="Arial" w:hAnsi="Arial" w:cs="Arial"/>
                <w:color w:val="000000"/>
                <w:position w:val="-2"/>
                <w:sz w:val="18"/>
                <w:szCs w:val="18"/>
              </w:rPr>
              <w:t>KROVNA IZJAVA in ESPD.</w:t>
            </w:r>
          </w:p>
          <w:p w14:paraId="70760261" w14:textId="77777777" w:rsidR="00CB25DE"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05D486C" w14:textId="77777777" w:rsidR="00CB25DE" w:rsidRDefault="00CB25DE"/>
    <w:tbl>
      <w:tblPr>
        <w:tblStyle w:val="NormalTablePHPDOCX"/>
        <w:tblW w:w="9300" w:type="dxa"/>
        <w:tblInd w:w="108" w:type="dxa"/>
        <w:tblLook w:val="04A0" w:firstRow="1" w:lastRow="0" w:firstColumn="1" w:lastColumn="0" w:noHBand="0" w:noVBand="1"/>
      </w:tblPr>
      <w:tblGrid>
        <w:gridCol w:w="1860"/>
        <w:gridCol w:w="7440"/>
      </w:tblGrid>
      <w:tr w:rsidR="00CB25DE" w14:paraId="53BEAD4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5B046A7" w14:textId="77777777" w:rsidR="00CB25DE"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35268" w14:textId="77777777" w:rsidR="00CB25DE"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CD1C2D" w14:textId="77777777" w:rsidR="00CB25DE"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B25DE" w14:paraId="7B749B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99EAF" w14:textId="77777777" w:rsidR="00CB25DE"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97404" w14:textId="3934480C" w:rsidR="00CB25DE" w:rsidRDefault="00000000">
            <w:pPr>
              <w:spacing w:before="135" w:after="135"/>
              <w:jc w:val="both"/>
              <w:textAlignment w:val="center"/>
            </w:pPr>
            <w:r>
              <w:rPr>
                <w:rFonts w:ascii="Arial" w:hAnsi="Arial" w:cs="Arial"/>
                <w:color w:val="000000"/>
                <w:position w:val="-2"/>
                <w:sz w:val="18"/>
                <w:szCs w:val="18"/>
              </w:rPr>
              <w:t>Izpolnjen in podpisan Obrazec  </w:t>
            </w:r>
            <w:r w:rsidR="007849E5" w:rsidRPr="00F022E3">
              <w:rPr>
                <w:rFonts w:ascii="Arial" w:hAnsi="Arial" w:cs="Arial"/>
                <w:color w:val="000000"/>
                <w:position w:val="-2"/>
                <w:sz w:val="18"/>
                <w:szCs w:val="18"/>
              </w:rPr>
              <w:t>KROVNA IZJAVA in ESPD.</w:t>
            </w:r>
          </w:p>
          <w:p w14:paraId="0484B27F" w14:textId="77777777" w:rsidR="00CB25DE" w:rsidRDefault="00000000">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71C05B1F" w14:textId="286A6CCA" w:rsidR="00CB25DE"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w:t>
            </w:r>
            <w:r w:rsidR="00DE0F9B">
              <w:rPr>
                <w:rFonts w:ascii="Arial" w:hAnsi="Arial" w:cs="Arial"/>
                <w:color w:val="000000"/>
                <w:position w:val="-2"/>
                <w:sz w:val="18"/>
                <w:szCs w:val="18"/>
              </w:rPr>
              <w:t xml:space="preserve"> in </w:t>
            </w:r>
            <w:r>
              <w:rPr>
                <w:rFonts w:ascii="Arial" w:hAnsi="Arial" w:cs="Arial"/>
                <w:color w:val="000000"/>
                <w:position w:val="-2"/>
                <w:sz w:val="18"/>
                <w:szCs w:val="18"/>
              </w:rPr>
              <w:t>ESPD, lahko naročnik potrdilo pridobi sam.</w:t>
            </w:r>
          </w:p>
        </w:tc>
      </w:tr>
      <w:tr w:rsidR="00CB25DE" w14:paraId="5E035A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A559A" w14:textId="77777777" w:rsidR="00CB25DE"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2C319" w14:textId="77777777" w:rsidR="00CB25DE"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B25DE" w14:paraId="101E3B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1C6BF" w14:textId="77777777" w:rsidR="00CB25DE"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26DE5" w14:textId="77777777" w:rsidR="00CB25DE" w:rsidRPr="00F022E3" w:rsidRDefault="00000000">
            <w:pPr>
              <w:spacing w:before="135" w:after="135"/>
              <w:jc w:val="both"/>
              <w:textAlignment w:val="center"/>
            </w:pPr>
            <w:r w:rsidRPr="00F022E3">
              <w:rPr>
                <w:rFonts w:ascii="Arial" w:hAnsi="Arial" w:cs="Arial"/>
                <w:color w:val="000000"/>
                <w:position w:val="-2"/>
                <w:sz w:val="18"/>
                <w:szCs w:val="18"/>
              </w:rPr>
              <w:t>MORAJO izpolnjevati pogoj</w:t>
            </w:r>
          </w:p>
          <w:p w14:paraId="0C6EC23C" w14:textId="2A5C98AB" w:rsidR="00CB25DE" w:rsidRPr="00F022E3" w:rsidRDefault="00000000">
            <w:pPr>
              <w:spacing w:before="135" w:after="135"/>
              <w:jc w:val="both"/>
              <w:textAlignment w:val="center"/>
            </w:pPr>
            <w:r w:rsidRPr="00F022E3">
              <w:rPr>
                <w:rFonts w:ascii="Arial" w:hAnsi="Arial" w:cs="Arial"/>
                <w:color w:val="000000"/>
                <w:position w:val="-2"/>
                <w:sz w:val="18"/>
                <w:szCs w:val="18"/>
              </w:rPr>
              <w:t xml:space="preserve">Izpolnjen in podpisan </w:t>
            </w:r>
            <w:r w:rsidR="00017F78" w:rsidRPr="00F022E3">
              <w:rPr>
                <w:rFonts w:ascii="Arial" w:hAnsi="Arial" w:cs="Arial"/>
                <w:color w:val="000000"/>
                <w:position w:val="-2"/>
                <w:sz w:val="18"/>
                <w:szCs w:val="18"/>
              </w:rPr>
              <w:t>Obrazec  KROVNA IZJAVA in ESPD.</w:t>
            </w:r>
          </w:p>
        </w:tc>
      </w:tr>
      <w:tr w:rsidR="00CB25DE" w14:paraId="1020A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471C7" w14:textId="77777777" w:rsidR="00CB25DE"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DCAE4" w14:textId="77777777" w:rsidR="00CB25DE" w:rsidRPr="00F022E3" w:rsidRDefault="00000000">
            <w:pPr>
              <w:spacing w:before="135" w:after="135"/>
              <w:jc w:val="both"/>
              <w:textAlignment w:val="center"/>
              <w:rPr>
                <w:rFonts w:ascii="Arial" w:hAnsi="Arial" w:cs="Arial"/>
                <w:color w:val="000000"/>
                <w:position w:val="-2"/>
                <w:sz w:val="18"/>
                <w:szCs w:val="18"/>
              </w:rPr>
            </w:pPr>
            <w:r w:rsidRPr="00F022E3">
              <w:rPr>
                <w:rFonts w:ascii="Arial" w:hAnsi="Arial" w:cs="Arial"/>
                <w:color w:val="000000"/>
                <w:position w:val="-2"/>
                <w:sz w:val="18"/>
                <w:szCs w:val="18"/>
              </w:rPr>
              <w:t>MORAJO izpolnjevati pogoj</w:t>
            </w:r>
          </w:p>
          <w:p w14:paraId="45A55490" w14:textId="72A9E2DD" w:rsidR="00DE0F9B" w:rsidRPr="00F022E3" w:rsidRDefault="00DE0F9B">
            <w:pPr>
              <w:spacing w:before="135" w:after="135"/>
              <w:jc w:val="both"/>
              <w:textAlignment w:val="center"/>
            </w:pPr>
            <w:r w:rsidRPr="00F022E3">
              <w:rPr>
                <w:rFonts w:ascii="Arial" w:hAnsi="Arial" w:cs="Arial"/>
                <w:color w:val="000000"/>
                <w:position w:val="-2"/>
                <w:sz w:val="18"/>
                <w:szCs w:val="18"/>
              </w:rPr>
              <w:t>Izpolnjen in podpisan Obrazec  KROVNA IZJAVA in ESPD.</w:t>
            </w:r>
          </w:p>
          <w:p w14:paraId="7D8D605F" w14:textId="77777777" w:rsidR="00CB25DE" w:rsidRPr="00F022E3" w:rsidRDefault="00000000">
            <w:pPr>
              <w:spacing w:before="135" w:after="135"/>
              <w:jc w:val="both"/>
              <w:textAlignment w:val="center"/>
            </w:pPr>
            <w:r w:rsidRPr="00F022E3">
              <w:rPr>
                <w:rFonts w:ascii="Arial" w:hAnsi="Arial" w:cs="Arial"/>
                <w:color w:val="000000"/>
                <w:position w:val="-2"/>
                <w:sz w:val="18"/>
                <w:szCs w:val="18"/>
              </w:rPr>
              <w:t>Naročnik bo zavrnil vsakega podizvajalca, če zanj obstajajo razlogi za izključitev četrtega odstavka 75. člena ZJN-3.</w:t>
            </w:r>
          </w:p>
          <w:p w14:paraId="33B70AA8" w14:textId="77777777" w:rsidR="00CB25DE" w:rsidRPr="00F022E3" w:rsidRDefault="00000000">
            <w:pPr>
              <w:spacing w:before="135" w:after="135"/>
              <w:jc w:val="both"/>
              <w:textAlignment w:val="center"/>
            </w:pPr>
            <w:r w:rsidRPr="00F022E3">
              <w:rPr>
                <w:rFonts w:ascii="Arial" w:hAnsi="Arial" w:cs="Arial"/>
                <w:color w:val="000000"/>
                <w:position w:val="-2"/>
                <w:sz w:val="18"/>
                <w:szCs w:val="18"/>
              </w:rPr>
              <w:t>Izpolnjen in podpisan Obrazec Izjava pooblaščene osebe podizvajalca v zvezi z izpolnjevanjem obveznih pogojev za podizvajalca.</w:t>
            </w:r>
          </w:p>
        </w:tc>
      </w:tr>
    </w:tbl>
    <w:p w14:paraId="501243A6" w14:textId="77777777" w:rsidR="00CB25DE" w:rsidRDefault="00CB25DE"/>
    <w:tbl>
      <w:tblPr>
        <w:tblStyle w:val="NormalTablePHPDOCX"/>
        <w:tblW w:w="2500" w:type="pct"/>
        <w:tblInd w:w="108" w:type="dxa"/>
        <w:tblLook w:val="04A0" w:firstRow="1" w:lastRow="0" w:firstColumn="1" w:lastColumn="0" w:noHBand="0" w:noVBand="1"/>
      </w:tblPr>
      <w:tblGrid>
        <w:gridCol w:w="4504"/>
      </w:tblGrid>
      <w:tr w:rsidR="00CB25DE" w14:paraId="68EE4193"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7BA1616" w14:textId="77777777" w:rsidR="00CB25DE" w:rsidRDefault="00000000">
            <w:r>
              <w:rPr>
                <w:rFonts w:ascii="Arial" w:hAnsi="Arial" w:cs="Arial"/>
                <w:color w:val="FFFFFF"/>
                <w:position w:val="-2"/>
                <w:sz w:val="18"/>
                <w:szCs w:val="18"/>
              </w:rPr>
              <w:t>Poslovna in finančna sposobnost</w:t>
            </w:r>
          </w:p>
        </w:tc>
      </w:tr>
    </w:tbl>
    <w:p w14:paraId="1756A0B6" w14:textId="77777777" w:rsidR="00CB25DE" w:rsidRDefault="00CB25DE"/>
    <w:tbl>
      <w:tblPr>
        <w:tblStyle w:val="NormalTablePHPDOCX"/>
        <w:tblW w:w="9300" w:type="dxa"/>
        <w:tblInd w:w="108" w:type="dxa"/>
        <w:tblLook w:val="04A0" w:firstRow="1" w:lastRow="0" w:firstColumn="1" w:lastColumn="0" w:noHBand="0" w:noVBand="1"/>
      </w:tblPr>
      <w:tblGrid>
        <w:gridCol w:w="1860"/>
        <w:gridCol w:w="7440"/>
      </w:tblGrid>
      <w:tr w:rsidR="00CB25DE" w14:paraId="3FB8402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16026B4" w14:textId="77777777" w:rsidR="00CB25DE"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Neblokada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9B743" w14:textId="77777777" w:rsidR="00CB25DE" w:rsidRDefault="00000000">
            <w:pPr>
              <w:spacing w:before="135" w:after="135"/>
              <w:jc w:val="both"/>
              <w:textAlignment w:val="center"/>
            </w:pPr>
            <w:r>
              <w:rPr>
                <w:rFonts w:ascii="Arial" w:hAnsi="Arial" w:cs="Arial"/>
                <w:color w:val="000000"/>
                <w:position w:val="-2"/>
                <w:sz w:val="18"/>
                <w:szCs w:val="18"/>
              </w:rPr>
              <w:t>Ponudnik, ki nastopa v ponudbi mora izkazovati solventnost, prav tako mora izkazovati, da ni imel zadnjih 6 mesecev pred objavo javnega naročila na Portalu javnih naročil blokiranega transakcijskega računa.</w:t>
            </w:r>
          </w:p>
        </w:tc>
      </w:tr>
      <w:tr w:rsidR="00CB25DE" w14:paraId="64A353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22EED" w14:textId="77777777" w:rsidR="00CB25DE"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667C2" w14:textId="53BE748C" w:rsidR="007849E5" w:rsidRPr="007849E5" w:rsidRDefault="007849E5">
            <w:pPr>
              <w:spacing w:before="135" w:after="135"/>
              <w:jc w:val="both"/>
              <w:textAlignment w:val="center"/>
            </w:pPr>
            <w:r>
              <w:rPr>
                <w:rFonts w:ascii="Arial" w:hAnsi="Arial" w:cs="Arial"/>
                <w:color w:val="000000"/>
                <w:position w:val="-2"/>
                <w:sz w:val="18"/>
                <w:szCs w:val="18"/>
              </w:rPr>
              <w:t>Izpolnjen in podpisan Obrazec  </w:t>
            </w:r>
            <w:r w:rsidRPr="002943FB">
              <w:rPr>
                <w:rFonts w:ascii="Arial" w:hAnsi="Arial" w:cs="Arial"/>
                <w:color w:val="000000"/>
                <w:position w:val="-2"/>
                <w:sz w:val="18"/>
                <w:szCs w:val="18"/>
              </w:rPr>
              <w:t>KROVNA IZJAVA in ESPD.</w:t>
            </w:r>
          </w:p>
          <w:p w14:paraId="0F4EFF43" w14:textId="236BC94E" w:rsidR="00CB25DE" w:rsidRDefault="00000000">
            <w:pPr>
              <w:spacing w:before="135" w:after="135"/>
              <w:jc w:val="both"/>
              <w:textAlignment w:val="center"/>
            </w:pPr>
            <w:r>
              <w:rPr>
                <w:rFonts w:ascii="Arial" w:hAnsi="Arial" w:cs="Arial"/>
                <w:color w:val="000000"/>
                <w:position w:val="-2"/>
                <w:sz w:val="18"/>
                <w:szCs w:val="18"/>
              </w:rPr>
              <w:t>Ponudnik mora predložiti podatke banke o solventnosti in neblokiranosti TRR za obdobje 6 mesecev pred objavo javnega naročila na Portalu javnih naročil.</w:t>
            </w:r>
          </w:p>
        </w:tc>
      </w:tr>
      <w:tr w:rsidR="00CB25DE" w14:paraId="0B1588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93A7C" w14:textId="77777777" w:rsidR="00CB25DE"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A754" w14:textId="77777777" w:rsidR="00CB25DE" w:rsidRDefault="00000000">
            <w:pPr>
              <w:jc w:val="both"/>
              <w:textAlignment w:val="center"/>
            </w:pPr>
            <w:r>
              <w:rPr>
                <w:rFonts w:ascii="Arial" w:hAnsi="Arial" w:cs="Arial"/>
                <w:color w:val="000000"/>
                <w:position w:val="-2"/>
                <w:sz w:val="18"/>
                <w:szCs w:val="18"/>
              </w:rPr>
              <w:t> </w:t>
            </w:r>
          </w:p>
          <w:p w14:paraId="4180F3CB" w14:textId="77777777" w:rsidR="00CB25DE" w:rsidRDefault="00000000">
            <w:r>
              <w:rPr>
                <w:rFonts w:ascii="Arial" w:hAnsi="Arial" w:cs="Arial"/>
                <w:color w:val="000000"/>
                <w:position w:val="-2"/>
                <w:sz w:val="18"/>
                <w:szCs w:val="18"/>
              </w:rPr>
              <w:t xml:space="preserve"> /</w:t>
            </w:r>
          </w:p>
        </w:tc>
      </w:tr>
      <w:tr w:rsidR="00CB25DE" w14:paraId="31E91D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FD00D" w14:textId="77777777" w:rsidR="00CB25DE"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27EC4" w14:textId="3066129A" w:rsidR="007849E5"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33C2FBF4" w14:textId="2AF61ABB" w:rsidR="002943FB" w:rsidRPr="00F022E3" w:rsidRDefault="002943FB" w:rsidP="002943FB">
            <w:pPr>
              <w:spacing w:before="135" w:after="135"/>
              <w:jc w:val="both"/>
              <w:textAlignment w:val="center"/>
            </w:pPr>
            <w:r w:rsidRPr="00F022E3">
              <w:rPr>
                <w:rFonts w:ascii="Arial" w:hAnsi="Arial" w:cs="Arial"/>
                <w:color w:val="000000"/>
                <w:position w:val="-2"/>
                <w:sz w:val="18"/>
                <w:szCs w:val="18"/>
              </w:rPr>
              <w:t>Izpolnjen in podpisan Obrazec  KROVNA IZJAVA in ESPD.</w:t>
            </w:r>
          </w:p>
          <w:p w14:paraId="01E10E2A" w14:textId="5A4883D3" w:rsidR="00CB25DE" w:rsidRDefault="00CB25DE">
            <w:pPr>
              <w:jc w:val="both"/>
              <w:textAlignment w:val="center"/>
            </w:pPr>
          </w:p>
        </w:tc>
      </w:tr>
      <w:tr w:rsidR="00CB25DE" w14:paraId="164BD0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263273" w14:textId="77777777" w:rsidR="00CB25DE"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A5A5D" w14:textId="77777777" w:rsidR="00CB25DE"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5E1993E6" w14:textId="04A6F77B" w:rsidR="00CB25DE" w:rsidRDefault="00000000" w:rsidP="002943FB">
            <w:pPr>
              <w:spacing w:before="135" w:after="135"/>
              <w:jc w:val="both"/>
              <w:textAlignment w:val="center"/>
            </w:pPr>
            <w:r>
              <w:rPr>
                <w:rFonts w:ascii="Arial" w:hAnsi="Arial" w:cs="Arial"/>
                <w:color w:val="000000"/>
                <w:position w:val="-2"/>
                <w:sz w:val="18"/>
                <w:szCs w:val="18"/>
              </w:rPr>
              <w:t> </w:t>
            </w:r>
            <w:r w:rsidR="002943FB" w:rsidRPr="00F022E3">
              <w:rPr>
                <w:rFonts w:ascii="Arial" w:hAnsi="Arial" w:cs="Arial"/>
                <w:color w:val="000000"/>
                <w:position w:val="-2"/>
                <w:sz w:val="18"/>
                <w:szCs w:val="18"/>
              </w:rPr>
              <w:t>Izpolnjen in podpisan Obrazec  KROVNA IZJAVA in ESPD.</w:t>
            </w:r>
          </w:p>
        </w:tc>
      </w:tr>
    </w:tbl>
    <w:p w14:paraId="759CA1F1" w14:textId="77777777" w:rsidR="00CB25DE" w:rsidRDefault="00CB25DE"/>
    <w:p w14:paraId="04FE29BF" w14:textId="77777777" w:rsidR="00017F78" w:rsidRDefault="00017F78"/>
    <w:p w14:paraId="4482F030" w14:textId="77777777" w:rsidR="00017F78" w:rsidRDefault="00017F78"/>
    <w:tbl>
      <w:tblPr>
        <w:tblStyle w:val="NormalTablePHPDOCX"/>
        <w:tblW w:w="9300" w:type="dxa"/>
        <w:tblInd w:w="108" w:type="dxa"/>
        <w:tblLook w:val="04A0" w:firstRow="1" w:lastRow="0" w:firstColumn="1" w:lastColumn="0" w:noHBand="0" w:noVBand="1"/>
      </w:tblPr>
      <w:tblGrid>
        <w:gridCol w:w="1860"/>
        <w:gridCol w:w="7440"/>
      </w:tblGrid>
      <w:tr w:rsidR="00CB25DE" w14:paraId="47D1F9B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4FD9151" w14:textId="77777777" w:rsidR="00CB25DE"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C8027" w14:textId="77777777" w:rsidR="00CB25DE"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08D4D0F" w14:textId="77777777" w:rsidR="00CB25DE"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CB25DE" w14:paraId="10725B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59CF9" w14:textId="77777777" w:rsidR="00CB25DE"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3EA4E" w14:textId="7DB102B1" w:rsidR="00CB25DE" w:rsidRPr="002943FB" w:rsidRDefault="00000000">
            <w:pPr>
              <w:spacing w:before="135" w:after="135"/>
              <w:jc w:val="both"/>
              <w:textAlignment w:val="center"/>
            </w:pPr>
            <w:r w:rsidRPr="002943FB">
              <w:rPr>
                <w:rFonts w:ascii="Arial" w:hAnsi="Arial" w:cs="Arial"/>
                <w:color w:val="000000"/>
                <w:position w:val="-2"/>
                <w:sz w:val="18"/>
                <w:szCs w:val="18"/>
              </w:rPr>
              <w:t xml:space="preserve">Izpolnjen in podpisan </w:t>
            </w:r>
            <w:r w:rsidR="00017F78" w:rsidRPr="002943FB">
              <w:rPr>
                <w:rFonts w:ascii="Arial" w:hAnsi="Arial" w:cs="Arial"/>
                <w:color w:val="000000"/>
                <w:position w:val="-2"/>
                <w:sz w:val="18"/>
                <w:szCs w:val="18"/>
              </w:rPr>
              <w:t>Obrazec  KROVNA IZJAVA in ESPD</w:t>
            </w:r>
            <w:r w:rsidR="002943FB" w:rsidRPr="002943FB">
              <w:rPr>
                <w:rFonts w:ascii="Arial" w:hAnsi="Arial" w:cs="Arial"/>
                <w:color w:val="000000"/>
                <w:position w:val="-2"/>
                <w:sz w:val="18"/>
                <w:szCs w:val="18"/>
              </w:rPr>
              <w:t xml:space="preserve"> za vse gospodarske subjekte v ponudbi</w:t>
            </w:r>
          </w:p>
          <w:p w14:paraId="2E8070C1" w14:textId="77777777" w:rsidR="00CB25DE" w:rsidRPr="002943FB" w:rsidRDefault="00000000">
            <w:pPr>
              <w:spacing w:before="135" w:after="135"/>
              <w:jc w:val="both"/>
              <w:textAlignment w:val="center"/>
            </w:pPr>
            <w:r w:rsidRPr="002943FB">
              <w:rPr>
                <w:rFonts w:ascii="Arial" w:hAnsi="Arial" w:cs="Arial"/>
                <w:color w:val="000000"/>
                <w:position w:val="-2"/>
                <w:sz w:val="18"/>
                <w:szCs w:val="18"/>
              </w:rPr>
              <w:t>Naročnik lahko izpolnjevanje navedenega pogoja preveri v uradnih registrih in evidencah.</w:t>
            </w:r>
          </w:p>
        </w:tc>
      </w:tr>
      <w:tr w:rsidR="00CB25DE" w14:paraId="02B11E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7713A" w14:textId="77777777" w:rsidR="00CB25DE"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F7645" w14:textId="77777777" w:rsidR="00CB25DE" w:rsidRPr="002943FB" w:rsidRDefault="00000000">
            <w:pPr>
              <w:spacing w:before="135" w:after="135"/>
              <w:jc w:val="both"/>
              <w:textAlignment w:val="center"/>
            </w:pPr>
            <w:r w:rsidRPr="002943FB">
              <w:rPr>
                <w:rFonts w:ascii="Arial" w:hAnsi="Arial" w:cs="Arial"/>
                <w:color w:val="000000"/>
                <w:position w:val="-2"/>
                <w:sz w:val="18"/>
                <w:szCs w:val="18"/>
                <w:u w:val="single"/>
              </w:rPr>
              <w:t>Gospodarski subjekti, ki nimajo sedeža v Republiki Sloveniji:</w:t>
            </w:r>
          </w:p>
          <w:p w14:paraId="29D8F163" w14:textId="77777777" w:rsidR="00CB25DE" w:rsidRPr="002943FB" w:rsidRDefault="00000000">
            <w:pPr>
              <w:spacing w:before="135" w:after="135"/>
              <w:jc w:val="both"/>
              <w:textAlignment w:val="center"/>
            </w:pPr>
            <w:r w:rsidRPr="002943FB">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B25DE" w14:paraId="2200A0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B901B" w14:textId="77777777" w:rsidR="00CB25DE"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4563E" w14:textId="77777777" w:rsidR="00CB25DE" w:rsidRPr="002943FB" w:rsidRDefault="00000000">
            <w:pPr>
              <w:spacing w:before="135" w:after="135"/>
              <w:jc w:val="both"/>
              <w:textAlignment w:val="center"/>
            </w:pPr>
            <w:r w:rsidRPr="002943FB">
              <w:rPr>
                <w:rFonts w:ascii="Arial" w:hAnsi="Arial" w:cs="Arial"/>
                <w:color w:val="000000"/>
                <w:position w:val="-2"/>
                <w:sz w:val="18"/>
                <w:szCs w:val="18"/>
              </w:rPr>
              <w:t>MORAJO izpolnjevati pogoj</w:t>
            </w:r>
          </w:p>
          <w:p w14:paraId="7CFD71B8" w14:textId="2C549B69" w:rsidR="00CB25DE" w:rsidRPr="002943FB" w:rsidRDefault="00000000">
            <w:pPr>
              <w:spacing w:before="135" w:after="135"/>
              <w:jc w:val="both"/>
              <w:textAlignment w:val="center"/>
            </w:pPr>
            <w:r w:rsidRPr="002943FB">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DE0F9B" w:rsidRPr="002943FB">
              <w:rPr>
                <w:rFonts w:ascii="Arial" w:hAnsi="Arial" w:cs="Arial"/>
                <w:color w:val="000000"/>
                <w:position w:val="-2"/>
                <w:sz w:val="18"/>
                <w:szCs w:val="18"/>
              </w:rPr>
              <w:t xml:space="preserve">in ESPD </w:t>
            </w:r>
            <w:r w:rsidRPr="002943FB">
              <w:rPr>
                <w:rFonts w:ascii="Arial" w:hAnsi="Arial" w:cs="Arial"/>
                <w:color w:val="000000"/>
                <w:position w:val="-2"/>
                <w:sz w:val="18"/>
                <w:szCs w:val="18"/>
              </w:rPr>
              <w:t>s podpisom katerega izjavlja, da izpolnjuje navedeni pogoj.</w:t>
            </w:r>
          </w:p>
        </w:tc>
      </w:tr>
      <w:tr w:rsidR="00CB25DE" w14:paraId="1D9235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B3C8F" w14:textId="77777777" w:rsidR="00CB25DE"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EE8DB" w14:textId="77777777" w:rsidR="00CB25DE" w:rsidRPr="002943FB" w:rsidRDefault="00000000">
            <w:pPr>
              <w:spacing w:before="135" w:after="135"/>
              <w:jc w:val="both"/>
              <w:textAlignment w:val="center"/>
              <w:rPr>
                <w:rFonts w:ascii="Arial" w:hAnsi="Arial" w:cs="Arial"/>
                <w:color w:val="000000"/>
                <w:position w:val="-2"/>
                <w:sz w:val="18"/>
                <w:szCs w:val="18"/>
              </w:rPr>
            </w:pPr>
            <w:r w:rsidRPr="002943FB">
              <w:rPr>
                <w:rFonts w:ascii="Arial" w:hAnsi="Arial" w:cs="Arial"/>
                <w:color w:val="000000"/>
                <w:position w:val="-2"/>
                <w:sz w:val="18"/>
                <w:szCs w:val="18"/>
              </w:rPr>
              <w:t>MORAJO izpolnjevati pogoj</w:t>
            </w:r>
          </w:p>
          <w:p w14:paraId="309FDAB3" w14:textId="7F95D592" w:rsidR="00940B30" w:rsidRPr="002943FB" w:rsidRDefault="00940B30">
            <w:pPr>
              <w:spacing w:before="135" w:after="135"/>
              <w:jc w:val="both"/>
              <w:textAlignment w:val="center"/>
            </w:pPr>
            <w:r w:rsidRPr="002943FB">
              <w:rPr>
                <w:rFonts w:ascii="Arial" w:hAnsi="Arial" w:cs="Arial"/>
                <w:color w:val="000000"/>
                <w:position w:val="-2"/>
                <w:sz w:val="18"/>
                <w:szCs w:val="18"/>
              </w:rPr>
              <w:t>Izpolnjen in podpisan Obrazec  KROVNA IZJAVA in ESPD.</w:t>
            </w:r>
          </w:p>
          <w:p w14:paraId="0CF7E829" w14:textId="77777777" w:rsidR="00CB25DE" w:rsidRPr="002943FB" w:rsidRDefault="00000000">
            <w:pPr>
              <w:spacing w:before="135" w:after="135"/>
              <w:jc w:val="both"/>
              <w:textAlignment w:val="center"/>
            </w:pPr>
            <w:r w:rsidRPr="002943FB">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D0CEA5D" w14:textId="77777777" w:rsidR="00CB25DE" w:rsidRDefault="00CB25DE"/>
    <w:p w14:paraId="5B9124E3" w14:textId="77777777" w:rsidR="00940B30" w:rsidRDefault="00940B30"/>
    <w:p w14:paraId="57BF15F7" w14:textId="77777777" w:rsidR="00940B30" w:rsidRDefault="00940B30"/>
    <w:p w14:paraId="0714C784" w14:textId="77777777" w:rsidR="00940B30" w:rsidRDefault="00940B30"/>
    <w:p w14:paraId="25AF6F6C" w14:textId="77777777" w:rsidR="00940B30" w:rsidRDefault="00940B30"/>
    <w:tbl>
      <w:tblPr>
        <w:tblStyle w:val="NormalTablePHPDOCX"/>
        <w:tblW w:w="2500" w:type="pct"/>
        <w:tblInd w:w="108" w:type="dxa"/>
        <w:tblLook w:val="04A0" w:firstRow="1" w:lastRow="0" w:firstColumn="1" w:lastColumn="0" w:noHBand="0" w:noVBand="1"/>
      </w:tblPr>
      <w:tblGrid>
        <w:gridCol w:w="4504"/>
      </w:tblGrid>
      <w:tr w:rsidR="00CB25DE" w14:paraId="4731DD9F"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387AE2D" w14:textId="77777777" w:rsidR="00CB25DE" w:rsidRDefault="00000000">
            <w:r>
              <w:rPr>
                <w:rFonts w:ascii="Arial" w:hAnsi="Arial" w:cs="Arial"/>
                <w:color w:val="FFFFFF"/>
                <w:position w:val="-2"/>
                <w:sz w:val="18"/>
                <w:szCs w:val="18"/>
              </w:rPr>
              <w:t>Tehnična sposobnost</w:t>
            </w:r>
          </w:p>
        </w:tc>
      </w:tr>
    </w:tbl>
    <w:p w14:paraId="5F0FFE77" w14:textId="77777777" w:rsidR="00CB25DE" w:rsidRDefault="00CB25DE"/>
    <w:tbl>
      <w:tblPr>
        <w:tblStyle w:val="NormalTablePHPDOCX"/>
        <w:tblW w:w="9300" w:type="dxa"/>
        <w:tblInd w:w="108" w:type="dxa"/>
        <w:tblLook w:val="04A0" w:firstRow="1" w:lastRow="0" w:firstColumn="1" w:lastColumn="0" w:noHBand="0" w:noVBand="1"/>
      </w:tblPr>
      <w:tblGrid>
        <w:gridCol w:w="1860"/>
        <w:gridCol w:w="7440"/>
      </w:tblGrid>
      <w:tr w:rsidR="00CB25DE" w14:paraId="0018E83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3A2160B" w14:textId="77777777" w:rsidR="00CB25DE"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Strokovni kader ponudnika - vodja projekta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44C4E" w14:textId="79856C44" w:rsidR="00CB25DE" w:rsidRDefault="00000000">
            <w:pPr>
              <w:spacing w:before="135" w:after="135"/>
              <w:ind w:left="360"/>
              <w:jc w:val="both"/>
              <w:textAlignment w:val="center"/>
            </w:pPr>
            <w:r>
              <w:rPr>
                <w:rFonts w:ascii="Arial" w:hAnsi="Arial" w:cs="Arial"/>
                <w:color w:val="000000"/>
                <w:position w:val="-2"/>
                <w:sz w:val="18"/>
                <w:szCs w:val="18"/>
              </w:rPr>
              <w:t xml:space="preserve">Ponudnik mora v ponudbi imenovati vodjo projekta izdelave </w:t>
            </w:r>
            <w:r w:rsidR="002D55F4">
              <w:rPr>
                <w:rFonts w:ascii="Arial" w:hAnsi="Arial" w:cs="Arial"/>
                <w:color w:val="000000"/>
                <w:position w:val="-2"/>
                <w:sz w:val="18"/>
                <w:szCs w:val="18"/>
              </w:rPr>
              <w:t>»</w:t>
            </w:r>
            <w:r w:rsidR="00E34589" w:rsidRPr="002D55F4">
              <w:rPr>
                <w:rFonts w:ascii="Arial" w:hAnsi="Arial" w:cs="Arial"/>
                <w:color w:val="000000"/>
                <w:position w:val="-2"/>
                <w:sz w:val="18"/>
                <w:szCs w:val="18"/>
              </w:rPr>
              <w:t>S</w:t>
            </w:r>
            <w:r w:rsidRPr="002D55F4">
              <w:rPr>
                <w:rFonts w:ascii="Arial" w:hAnsi="Arial" w:cs="Arial"/>
                <w:color w:val="000000"/>
                <w:position w:val="-2"/>
                <w:sz w:val="18"/>
                <w:szCs w:val="18"/>
              </w:rPr>
              <w:t>prememb in dopolnitev Občinskega prostorskega načrta Občine Ravne na Koroškem</w:t>
            </w:r>
            <w:r w:rsidR="00E34589" w:rsidRPr="002D55F4">
              <w:rPr>
                <w:rFonts w:ascii="Arial" w:hAnsi="Arial" w:cs="Arial"/>
                <w:color w:val="000000"/>
                <w:position w:val="-2"/>
                <w:sz w:val="18"/>
                <w:szCs w:val="18"/>
              </w:rPr>
              <w:t xml:space="preserve"> št. 5, 4 in 5</w:t>
            </w:r>
            <w:r w:rsidR="002D55F4" w:rsidRPr="002D55F4">
              <w:rPr>
                <w:rFonts w:ascii="Arial" w:hAnsi="Arial" w:cs="Arial"/>
                <w:color w:val="000000"/>
                <w:position w:val="-2"/>
                <w:sz w:val="18"/>
                <w:szCs w:val="18"/>
              </w:rPr>
              <w:t>«</w:t>
            </w:r>
            <w:r w:rsidRPr="002D55F4">
              <w:rPr>
                <w:rFonts w:ascii="Arial" w:hAnsi="Arial" w:cs="Arial"/>
                <w:color w:val="000000"/>
                <w:position w:val="-2"/>
                <w:sz w:val="18"/>
                <w:szCs w:val="18"/>
              </w:rPr>
              <w:t>,</w:t>
            </w:r>
            <w:r>
              <w:rPr>
                <w:rFonts w:ascii="Arial" w:hAnsi="Arial" w:cs="Arial"/>
                <w:color w:val="000000"/>
                <w:position w:val="-2"/>
                <w:sz w:val="18"/>
                <w:szCs w:val="18"/>
              </w:rPr>
              <w:t xml:space="preserve"> ki ustreza naslednjim pogojem:</w:t>
            </w:r>
          </w:p>
          <w:tbl>
            <w:tblPr>
              <w:tblStyle w:val="NormalTablePHPDOCX"/>
              <w:tblW w:w="0" w:type="auto"/>
              <w:tblLook w:val="04A0" w:firstRow="1" w:lastRow="0" w:firstColumn="1" w:lastColumn="0" w:noHBand="0" w:noVBand="1"/>
            </w:tblPr>
            <w:tblGrid>
              <w:gridCol w:w="7224"/>
            </w:tblGrid>
            <w:tr w:rsidR="00CB25DE" w14:paraId="06FEA904" w14:textId="77777777">
              <w:tc>
                <w:tcPr>
                  <w:tcW w:w="0" w:type="auto"/>
                  <w:tcMar>
                    <w:top w:w="0" w:type="auto"/>
                    <w:bottom w:w="0" w:type="auto"/>
                  </w:tcMar>
                </w:tcPr>
                <w:p w14:paraId="7D6041E5" w14:textId="77777777" w:rsidR="00CB25DE" w:rsidRDefault="00000000">
                  <w:pPr>
                    <w:numPr>
                      <w:ilvl w:val="0"/>
                      <w:numId w:val="14"/>
                    </w:numPr>
                    <w:rPr>
                      <w:rFonts w:ascii="Arial" w:hAnsi="Arial" w:cs="Arial"/>
                      <w:color w:val="000000"/>
                      <w:sz w:val="18"/>
                      <w:szCs w:val="18"/>
                    </w:rPr>
                  </w:pPr>
                  <w:r>
                    <w:rPr>
                      <w:rFonts w:ascii="Arial" w:hAnsi="Arial" w:cs="Arial"/>
                      <w:color w:val="000000"/>
                      <w:position w:val="-2"/>
                      <w:sz w:val="18"/>
                      <w:szCs w:val="18"/>
                    </w:rPr>
                    <w:t>ima izobrazbo, pridobljena po študijskih programih ravni druge stopnje v skladu z zakonom, ki ureja visoko šolstvo, oziroma izobrazbo, ki ustreza ravni izobrazbe, pridobljeni po študijskih programih druge stopnje, ki zagotavlja znanja s področja vodenja in izdelave prostorskih izvedbenih aktov;</w:t>
                  </w:r>
                </w:p>
                <w:p w14:paraId="70CCEE3E" w14:textId="77777777" w:rsidR="00CB25DE" w:rsidRDefault="00000000">
                  <w:pPr>
                    <w:numPr>
                      <w:ilvl w:val="0"/>
                      <w:numId w:val="14"/>
                    </w:numPr>
                    <w:rPr>
                      <w:rFonts w:ascii="Arial" w:hAnsi="Arial" w:cs="Arial"/>
                      <w:color w:val="000000"/>
                      <w:sz w:val="18"/>
                      <w:szCs w:val="18"/>
                    </w:rPr>
                  </w:pPr>
                  <w:r>
                    <w:rPr>
                      <w:rFonts w:ascii="Arial" w:hAnsi="Arial" w:cs="Arial"/>
                      <w:color w:val="000000"/>
                      <w:position w:val="-2"/>
                      <w:sz w:val="18"/>
                      <w:szCs w:val="18"/>
                    </w:rPr>
                    <w:t>je vpisan v imenik pri Zbornici za arhitekturo in prostor Slovenije z licenco »A«, »KA« ali »PPN«;</w:t>
                  </w:r>
                </w:p>
                <w:p w14:paraId="00DCAAB3" w14:textId="77777777" w:rsidR="00CB25DE" w:rsidRDefault="00000000">
                  <w:pPr>
                    <w:numPr>
                      <w:ilvl w:val="0"/>
                      <w:numId w:val="14"/>
                    </w:numPr>
                    <w:rPr>
                      <w:rFonts w:ascii="Arial" w:hAnsi="Arial" w:cs="Arial"/>
                      <w:color w:val="000000"/>
                      <w:sz w:val="18"/>
                      <w:szCs w:val="18"/>
                    </w:rPr>
                  </w:pPr>
                  <w:r>
                    <w:rPr>
                      <w:rFonts w:ascii="Arial" w:hAnsi="Arial" w:cs="Arial"/>
                      <w:color w:val="000000"/>
                      <w:position w:val="-2"/>
                      <w:sz w:val="18"/>
                      <w:szCs w:val="18"/>
                    </w:rPr>
                    <w:t>ima najmanj 5 let delovnih izkušenj s področja prostorskega planiranja ali urbanističnega načrtovanja;</w:t>
                  </w:r>
                </w:p>
                <w:p w14:paraId="2C8D5757" w14:textId="77777777" w:rsidR="00CB25DE" w:rsidRDefault="00000000">
                  <w:pPr>
                    <w:numPr>
                      <w:ilvl w:val="0"/>
                      <w:numId w:val="14"/>
                    </w:numPr>
                    <w:rPr>
                      <w:rFonts w:ascii="Arial" w:hAnsi="Arial" w:cs="Arial"/>
                      <w:color w:val="000000"/>
                      <w:sz w:val="18"/>
                      <w:szCs w:val="18"/>
                    </w:rPr>
                  </w:pPr>
                  <w:r>
                    <w:rPr>
                      <w:rFonts w:ascii="Arial" w:hAnsi="Arial" w:cs="Arial"/>
                      <w:color w:val="000000"/>
                      <w:position w:val="-2"/>
                      <w:sz w:val="18"/>
                      <w:szCs w:val="18"/>
                    </w:rPr>
                    <w:t>je v delovnem razmerju pri ponudniku;</w:t>
                  </w:r>
                </w:p>
                <w:p w14:paraId="455C74EE" w14:textId="77777777" w:rsidR="00CB25DE" w:rsidRDefault="00000000">
                  <w:pPr>
                    <w:numPr>
                      <w:ilvl w:val="0"/>
                      <w:numId w:val="14"/>
                    </w:numPr>
                    <w:rPr>
                      <w:rFonts w:ascii="Arial" w:hAnsi="Arial" w:cs="Arial"/>
                      <w:color w:val="000000"/>
                      <w:sz w:val="18"/>
                      <w:szCs w:val="18"/>
                    </w:rPr>
                  </w:pPr>
                  <w:r>
                    <w:rPr>
                      <w:rFonts w:ascii="Arial" w:hAnsi="Arial" w:cs="Arial"/>
                      <w:color w:val="000000"/>
                      <w:position w:val="-2"/>
                      <w:sz w:val="18"/>
                      <w:szCs w:val="18"/>
                    </w:rPr>
                    <w:t>ima najmanj eno (1) referenco: da je kot vodja projekta izdelave OPN ali sprememb in dopolnitev OPN, sprejeti od sprejema ZPNačrt naprej, torej od 13. 4. 2007 naprej, uspešno izvedel (kar pomeni količinsko in kakovostno v skladu z naročilom): vsaj eno (1) izdelavo občinskega prostorskega načrta (OPN) ali vsaj eno (1) spremembo in dopolnitev občinskega prostorskega načrta za celotno območje občine, ki ima več kot 10.000 prebivalcev in najmanj 50 km2.</w:t>
                  </w:r>
                </w:p>
              </w:tc>
            </w:tr>
          </w:tbl>
          <w:p w14:paraId="72A6B273" w14:textId="77777777" w:rsidR="00CB25DE" w:rsidRDefault="00CB25DE"/>
        </w:tc>
      </w:tr>
      <w:tr w:rsidR="00CB25DE" w14:paraId="484766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1DC0D" w14:textId="77777777" w:rsidR="00CB25DE"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A0207" w14:textId="77777777" w:rsidR="000B548B" w:rsidRDefault="000B548B" w:rsidP="000B548B">
            <w:pPr>
              <w:spacing w:before="135" w:after="135"/>
              <w:jc w:val="both"/>
              <w:textAlignment w:val="center"/>
            </w:pPr>
            <w:r>
              <w:rPr>
                <w:rFonts w:ascii="Arial" w:hAnsi="Arial" w:cs="Arial"/>
                <w:color w:val="000000"/>
                <w:position w:val="-2"/>
                <w:sz w:val="18"/>
                <w:szCs w:val="18"/>
              </w:rPr>
              <w:t>Izpolnjen obrazec 8 »Seznam kadrov«</w:t>
            </w:r>
          </w:p>
          <w:p w14:paraId="4A40C35A" w14:textId="17A9A056" w:rsidR="00CB25DE" w:rsidRDefault="002943FB">
            <w:pPr>
              <w:spacing w:before="135" w:after="135"/>
              <w:jc w:val="both"/>
              <w:textAlignment w:val="center"/>
            </w:pPr>
            <w:r>
              <w:rPr>
                <w:rFonts w:ascii="Arial" w:hAnsi="Arial" w:cs="Arial"/>
                <w:color w:val="000000"/>
                <w:position w:val="-2"/>
                <w:sz w:val="18"/>
                <w:szCs w:val="18"/>
              </w:rPr>
              <w:t>Predložiti</w:t>
            </w:r>
            <w:r w:rsidR="000B548B">
              <w:rPr>
                <w:rFonts w:cs="Arial"/>
                <w:color w:val="000000"/>
                <w:position w:val="-2"/>
                <w:sz w:val="18"/>
                <w:szCs w:val="18"/>
              </w:rPr>
              <w:t xml:space="preserve"> </w:t>
            </w:r>
            <w:r>
              <w:rPr>
                <w:rFonts w:cs="Arial"/>
                <w:color w:val="000000"/>
                <w:position w:val="-2"/>
                <w:sz w:val="18"/>
                <w:szCs w:val="18"/>
              </w:rPr>
              <w:t xml:space="preserve">je potrebno ustrezna </w:t>
            </w:r>
            <w:r>
              <w:rPr>
                <w:rFonts w:ascii="Arial" w:hAnsi="Arial" w:cs="Arial"/>
                <w:color w:val="000000"/>
                <w:position w:val="-2"/>
                <w:sz w:val="18"/>
                <w:szCs w:val="18"/>
              </w:rPr>
              <w:t>dokazila o izpolnjevanju pogojev in sicer:</w:t>
            </w:r>
          </w:p>
          <w:tbl>
            <w:tblPr>
              <w:tblStyle w:val="NormalTablePHPDOCX"/>
              <w:tblW w:w="0" w:type="auto"/>
              <w:tblLook w:val="04A0" w:firstRow="1" w:lastRow="0" w:firstColumn="1" w:lastColumn="0" w:noHBand="0" w:noVBand="1"/>
            </w:tblPr>
            <w:tblGrid>
              <w:gridCol w:w="7224"/>
            </w:tblGrid>
            <w:tr w:rsidR="00CB25DE" w14:paraId="10BF0048" w14:textId="77777777">
              <w:tc>
                <w:tcPr>
                  <w:tcW w:w="0" w:type="auto"/>
                  <w:tcMar>
                    <w:top w:w="0" w:type="auto"/>
                    <w:bottom w:w="0" w:type="auto"/>
                  </w:tcMar>
                </w:tcPr>
                <w:p w14:paraId="425B4F27" w14:textId="0B64F0CD" w:rsidR="0044150B" w:rsidRPr="004B6C9E" w:rsidRDefault="0044150B">
                  <w:pPr>
                    <w:numPr>
                      <w:ilvl w:val="0"/>
                      <w:numId w:val="15"/>
                    </w:numPr>
                    <w:rPr>
                      <w:rFonts w:ascii="Arial" w:hAnsi="Arial" w:cs="Arial"/>
                      <w:color w:val="000000"/>
                      <w:sz w:val="18"/>
                      <w:szCs w:val="18"/>
                    </w:rPr>
                  </w:pPr>
                  <w:r w:rsidRPr="004B6C9E">
                    <w:rPr>
                      <w:rFonts w:ascii="Arial" w:hAnsi="Arial" w:cs="Arial"/>
                      <w:color w:val="000000"/>
                      <w:position w:val="-2"/>
                      <w:sz w:val="18"/>
                      <w:szCs w:val="18"/>
                    </w:rPr>
                    <w:t>potrdila o doseženi izobrazbi;</w:t>
                  </w:r>
                </w:p>
                <w:p w14:paraId="43F87245" w14:textId="77777777" w:rsidR="0044150B" w:rsidRPr="004B6C9E" w:rsidRDefault="0044150B">
                  <w:pPr>
                    <w:numPr>
                      <w:ilvl w:val="0"/>
                      <w:numId w:val="15"/>
                    </w:numPr>
                    <w:rPr>
                      <w:rFonts w:ascii="Arial" w:hAnsi="Arial" w:cs="Arial"/>
                      <w:color w:val="000000"/>
                      <w:sz w:val="18"/>
                      <w:szCs w:val="18"/>
                    </w:rPr>
                  </w:pPr>
                  <w:r w:rsidRPr="004B6C9E">
                    <w:rPr>
                      <w:rFonts w:ascii="Arial" w:hAnsi="Arial" w:cs="Arial"/>
                      <w:color w:val="000000"/>
                      <w:position w:val="-2"/>
                      <w:sz w:val="18"/>
                      <w:szCs w:val="18"/>
                    </w:rPr>
                    <w:t>potrdila o vpisu v imenik ZAPS oziroma IZS,</w:t>
                  </w:r>
                </w:p>
                <w:p w14:paraId="2D449882" w14:textId="6E4D5361" w:rsidR="0044150B" w:rsidRPr="004B6C9E" w:rsidRDefault="0044150B">
                  <w:pPr>
                    <w:numPr>
                      <w:ilvl w:val="0"/>
                      <w:numId w:val="15"/>
                    </w:numPr>
                    <w:rPr>
                      <w:rFonts w:ascii="Arial" w:hAnsi="Arial" w:cs="Arial"/>
                      <w:color w:val="000000"/>
                      <w:sz w:val="18"/>
                      <w:szCs w:val="18"/>
                    </w:rPr>
                  </w:pPr>
                  <w:r w:rsidRPr="004B6C9E">
                    <w:rPr>
                      <w:rFonts w:ascii="Arial" w:hAnsi="Arial" w:cs="Arial"/>
                      <w:color w:val="000000"/>
                      <w:position w:val="-2"/>
                      <w:sz w:val="18"/>
                      <w:szCs w:val="18"/>
                    </w:rPr>
                    <w:t>kopije M1 obrazcev ali kopije pogodb o zaposlitvi,</w:t>
                  </w:r>
                </w:p>
                <w:p w14:paraId="3B9B8C18" w14:textId="244FE064" w:rsidR="0044150B" w:rsidRPr="004B6C9E" w:rsidRDefault="0044150B">
                  <w:pPr>
                    <w:numPr>
                      <w:ilvl w:val="0"/>
                      <w:numId w:val="15"/>
                    </w:numPr>
                    <w:rPr>
                      <w:rFonts w:ascii="Arial" w:hAnsi="Arial" w:cs="Arial"/>
                      <w:color w:val="000000"/>
                      <w:sz w:val="18"/>
                      <w:szCs w:val="18"/>
                    </w:rPr>
                  </w:pPr>
                  <w:r w:rsidRPr="004B6C9E">
                    <w:rPr>
                      <w:rFonts w:ascii="Arial" w:hAnsi="Arial" w:cs="Arial"/>
                      <w:color w:val="000000"/>
                      <w:position w:val="-2"/>
                      <w:sz w:val="18"/>
                      <w:szCs w:val="18"/>
                    </w:rPr>
                    <w:t>kopije licenc,</w:t>
                  </w:r>
                </w:p>
                <w:p w14:paraId="4818089E" w14:textId="6A206C06" w:rsidR="000B548B" w:rsidRPr="004B6C9E" w:rsidRDefault="000B548B">
                  <w:pPr>
                    <w:numPr>
                      <w:ilvl w:val="0"/>
                      <w:numId w:val="15"/>
                    </w:numPr>
                    <w:rPr>
                      <w:rFonts w:ascii="Arial" w:hAnsi="Arial" w:cs="Arial"/>
                      <w:color w:val="000000"/>
                      <w:sz w:val="18"/>
                      <w:szCs w:val="18"/>
                    </w:rPr>
                  </w:pPr>
                  <w:r w:rsidRPr="004B6C9E">
                    <w:rPr>
                      <w:rFonts w:ascii="Arial" w:hAnsi="Arial" w:cs="Arial"/>
                      <w:color w:val="000000"/>
                      <w:position w:val="-2"/>
                      <w:sz w:val="18"/>
                      <w:szCs w:val="18"/>
                    </w:rPr>
                    <w:t>potrdilo o izvedenem delu</w:t>
                  </w:r>
                  <w:r w:rsidR="00F70939">
                    <w:rPr>
                      <w:rFonts w:ascii="Arial" w:hAnsi="Arial" w:cs="Arial"/>
                      <w:color w:val="000000"/>
                      <w:position w:val="-2"/>
                      <w:sz w:val="18"/>
                      <w:szCs w:val="18"/>
                    </w:rPr>
                    <w:t xml:space="preserve"> (najmanj eno referenco).</w:t>
                  </w:r>
                </w:p>
                <w:p w14:paraId="71D8020D" w14:textId="77777777" w:rsidR="002943FB" w:rsidRDefault="002943FB" w:rsidP="002943FB">
                  <w:pPr>
                    <w:rPr>
                      <w:rFonts w:ascii="Arial" w:hAnsi="Arial" w:cs="Arial"/>
                      <w:color w:val="000000"/>
                      <w:position w:val="-2"/>
                      <w:sz w:val="18"/>
                      <w:szCs w:val="18"/>
                    </w:rPr>
                  </w:pPr>
                </w:p>
                <w:p w14:paraId="01C33018" w14:textId="344843A9" w:rsidR="002943FB" w:rsidRPr="002943FB" w:rsidRDefault="002943FB" w:rsidP="002943FB">
                  <w:pPr>
                    <w:rPr>
                      <w:rFonts w:ascii="Arial" w:hAnsi="Arial" w:cs="Arial"/>
                      <w:color w:val="000000"/>
                      <w:sz w:val="18"/>
                      <w:szCs w:val="18"/>
                    </w:rPr>
                  </w:pPr>
                  <w:r>
                    <w:rPr>
                      <w:rFonts w:ascii="Arial" w:hAnsi="Arial" w:cs="Arial"/>
                      <w:color w:val="000000"/>
                      <w:position w:val="-2"/>
                      <w:sz w:val="18"/>
                      <w:szCs w:val="18"/>
                    </w:rPr>
                    <w:t xml:space="preserve">Naročnik si pridržuje pravico, da navedene </w:t>
                  </w:r>
                  <w:r w:rsidR="0044150B">
                    <w:rPr>
                      <w:rFonts w:ascii="Arial" w:hAnsi="Arial" w:cs="Arial"/>
                      <w:color w:val="000000"/>
                      <w:position w:val="-2"/>
                      <w:sz w:val="18"/>
                      <w:szCs w:val="18"/>
                    </w:rPr>
                    <w:t>podatke dodatno preveri, na način, da od ponudnika zahteva predložitev dodatnih dokazil.</w:t>
                  </w:r>
                </w:p>
                <w:p w14:paraId="77A85B2F" w14:textId="6C215E04" w:rsidR="002943FB" w:rsidRDefault="002943FB" w:rsidP="002943FB">
                  <w:pPr>
                    <w:rPr>
                      <w:rFonts w:ascii="Arial" w:hAnsi="Arial" w:cs="Arial"/>
                      <w:color w:val="000000"/>
                      <w:sz w:val="18"/>
                      <w:szCs w:val="18"/>
                    </w:rPr>
                  </w:pPr>
                </w:p>
              </w:tc>
            </w:tr>
          </w:tbl>
          <w:p w14:paraId="7A8480A0" w14:textId="7D3CA387" w:rsidR="00CB25DE" w:rsidRDefault="00CB25DE">
            <w:pPr>
              <w:spacing w:before="135" w:after="135"/>
              <w:jc w:val="both"/>
              <w:textAlignment w:val="center"/>
            </w:pPr>
          </w:p>
        </w:tc>
      </w:tr>
      <w:tr w:rsidR="00CB25DE" w14:paraId="76F9DA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8BC32" w14:textId="77777777" w:rsidR="00CB25DE"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8D394" w14:textId="77777777" w:rsidR="00CB25DE" w:rsidRDefault="00000000">
            <w:pPr>
              <w:spacing w:before="135" w:after="135"/>
              <w:jc w:val="both"/>
              <w:textAlignment w:val="center"/>
            </w:pPr>
            <w:r>
              <w:rPr>
                <w:rFonts w:ascii="Arial" w:hAnsi="Arial" w:cs="Arial"/>
                <w:color w:val="000000"/>
                <w:position w:val="-2"/>
                <w:sz w:val="18"/>
                <w:szCs w:val="18"/>
              </w:rPr>
              <w:t>Ponudnik navede samo tiste kadre, ki so nujni, da ponudnik izpolni pogoj o izpolnjevanju kadrovskih pogojev.</w:t>
            </w:r>
          </w:p>
        </w:tc>
      </w:tr>
      <w:tr w:rsidR="00CB25DE" w14:paraId="5646E4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F770B" w14:textId="77777777" w:rsidR="00CB25DE"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DC1B" w14:textId="77777777" w:rsidR="00CB25DE" w:rsidRDefault="00000000">
            <w:pPr>
              <w:spacing w:before="135" w:after="135"/>
              <w:jc w:val="both"/>
              <w:textAlignment w:val="center"/>
            </w:pPr>
            <w:r>
              <w:rPr>
                <w:rFonts w:ascii="Arial" w:hAnsi="Arial" w:cs="Arial"/>
                <w:color w:val="000000"/>
                <w:position w:val="-2"/>
                <w:sz w:val="18"/>
                <w:szCs w:val="18"/>
              </w:rPr>
              <w:t>KUMULATIVNO izpolnjevanje pogoja</w:t>
            </w:r>
          </w:p>
          <w:p w14:paraId="4E66BBFE" w14:textId="77777777" w:rsidR="00CB25DE" w:rsidRDefault="00000000">
            <w:pPr>
              <w:jc w:val="both"/>
              <w:textAlignment w:val="center"/>
            </w:pPr>
            <w:r>
              <w:rPr>
                <w:rFonts w:ascii="Arial" w:hAnsi="Arial" w:cs="Arial"/>
                <w:color w:val="000000"/>
                <w:position w:val="-2"/>
                <w:sz w:val="18"/>
                <w:szCs w:val="18"/>
              </w:rPr>
              <w:t> </w:t>
            </w:r>
          </w:p>
        </w:tc>
      </w:tr>
      <w:tr w:rsidR="00CB25DE" w14:paraId="5DE74B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32BCE" w14:textId="77777777" w:rsidR="00CB25DE"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A4793F" w14:textId="77777777" w:rsidR="00CB25DE" w:rsidRDefault="00000000">
            <w:pPr>
              <w:spacing w:before="135" w:after="135"/>
              <w:jc w:val="both"/>
              <w:textAlignment w:val="center"/>
            </w:pPr>
            <w:r>
              <w:rPr>
                <w:rFonts w:ascii="Arial" w:hAnsi="Arial" w:cs="Arial"/>
                <w:color w:val="000000"/>
                <w:position w:val="-2"/>
                <w:sz w:val="18"/>
                <w:szCs w:val="18"/>
              </w:rPr>
              <w:t>KUMULATIVNO izpolnjevanje pogoja</w:t>
            </w:r>
          </w:p>
          <w:p w14:paraId="1CCC1FA9" w14:textId="77777777" w:rsidR="00CB25DE" w:rsidRDefault="00000000">
            <w:pPr>
              <w:jc w:val="both"/>
              <w:textAlignment w:val="center"/>
            </w:pPr>
            <w:r>
              <w:rPr>
                <w:rFonts w:ascii="Arial" w:hAnsi="Arial" w:cs="Arial"/>
                <w:color w:val="000000"/>
                <w:position w:val="-2"/>
                <w:sz w:val="18"/>
                <w:szCs w:val="18"/>
              </w:rPr>
              <w:t> </w:t>
            </w:r>
          </w:p>
        </w:tc>
      </w:tr>
    </w:tbl>
    <w:p w14:paraId="0D4BDEB6" w14:textId="77777777" w:rsidR="00CB25DE" w:rsidRDefault="00CB25DE"/>
    <w:tbl>
      <w:tblPr>
        <w:tblStyle w:val="NormalTablePHPDOCX"/>
        <w:tblW w:w="9300" w:type="dxa"/>
        <w:tblInd w:w="108" w:type="dxa"/>
        <w:tblLook w:val="04A0" w:firstRow="1" w:lastRow="0" w:firstColumn="1" w:lastColumn="0" w:noHBand="0" w:noVBand="1"/>
      </w:tblPr>
      <w:tblGrid>
        <w:gridCol w:w="1860"/>
        <w:gridCol w:w="7440"/>
      </w:tblGrid>
      <w:tr w:rsidR="00CB25DE" w14:paraId="2A6B84C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2ABB373" w14:textId="77777777" w:rsidR="00CB25DE" w:rsidRDefault="00000000">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Projektna skupina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019A0" w14:textId="1B7E5892" w:rsidR="00CB25DE" w:rsidRDefault="00000000">
            <w:pPr>
              <w:spacing w:before="135" w:after="135"/>
              <w:ind w:left="360"/>
              <w:jc w:val="both"/>
              <w:textAlignment w:val="center"/>
            </w:pPr>
            <w:r>
              <w:rPr>
                <w:rFonts w:ascii="Arial" w:hAnsi="Arial" w:cs="Arial"/>
                <w:color w:val="000000"/>
                <w:position w:val="-2"/>
                <w:sz w:val="18"/>
                <w:szCs w:val="18"/>
              </w:rPr>
              <w:t xml:space="preserve">Ponudnik mora </w:t>
            </w:r>
            <w:r w:rsidR="0052649A">
              <w:rPr>
                <w:rFonts w:ascii="Arial" w:hAnsi="Arial" w:cs="Arial"/>
                <w:color w:val="000000"/>
                <w:position w:val="-2"/>
                <w:sz w:val="18"/>
                <w:szCs w:val="18"/>
              </w:rPr>
              <w:t xml:space="preserve">zagotavljati </w:t>
            </w:r>
            <w:r>
              <w:rPr>
                <w:rFonts w:ascii="Arial" w:hAnsi="Arial" w:cs="Arial"/>
                <w:color w:val="000000"/>
                <w:position w:val="-2"/>
                <w:sz w:val="18"/>
                <w:szCs w:val="18"/>
              </w:rPr>
              <w:t xml:space="preserve"> projektno skupino, ki bo pod vodstvom vodje projekta izvedla vsa razpisana dela po tem javnem naročilu in ki jo sestavljajo:</w:t>
            </w:r>
          </w:p>
          <w:tbl>
            <w:tblPr>
              <w:tblStyle w:val="NormalTablePHPDOCX"/>
              <w:tblW w:w="0" w:type="auto"/>
              <w:tblLook w:val="04A0" w:firstRow="1" w:lastRow="0" w:firstColumn="1" w:lastColumn="0" w:noHBand="0" w:noVBand="1"/>
            </w:tblPr>
            <w:tblGrid>
              <w:gridCol w:w="7224"/>
            </w:tblGrid>
            <w:tr w:rsidR="00CB25DE" w14:paraId="6681EF1A" w14:textId="77777777">
              <w:tc>
                <w:tcPr>
                  <w:tcW w:w="0" w:type="auto"/>
                  <w:tcMar>
                    <w:top w:w="0" w:type="auto"/>
                    <w:bottom w:w="0" w:type="auto"/>
                  </w:tcMar>
                </w:tcPr>
                <w:p w14:paraId="04B3B03F" w14:textId="77777777" w:rsidR="00CB25DE" w:rsidRDefault="00000000">
                  <w:pPr>
                    <w:numPr>
                      <w:ilvl w:val="0"/>
                      <w:numId w:val="16"/>
                    </w:numPr>
                    <w:rPr>
                      <w:rFonts w:ascii="Arial" w:hAnsi="Arial" w:cs="Arial"/>
                      <w:color w:val="000000"/>
                      <w:sz w:val="18"/>
                      <w:szCs w:val="18"/>
                    </w:rPr>
                  </w:pPr>
                  <w:r>
                    <w:rPr>
                      <w:rFonts w:ascii="Arial" w:hAnsi="Arial" w:cs="Arial"/>
                      <w:color w:val="000000"/>
                      <w:position w:val="-2"/>
                      <w:sz w:val="18"/>
                      <w:szCs w:val="18"/>
                    </w:rPr>
                    <w:t>najmanj 1 strokovnjak z univerzitetno izobrazbo ali s primerljivim nazivom druge bolonjske stopnje iz področja arhitekture z licenco »PA«, vpisan v imenik pri Zbornici za arhitekturo in prostor Slovenije;</w:t>
                  </w:r>
                </w:p>
                <w:p w14:paraId="7C7D1F4D" w14:textId="77777777" w:rsidR="00CB25DE" w:rsidRDefault="00000000">
                  <w:pPr>
                    <w:numPr>
                      <w:ilvl w:val="0"/>
                      <w:numId w:val="16"/>
                    </w:numPr>
                    <w:rPr>
                      <w:rFonts w:ascii="Arial" w:hAnsi="Arial" w:cs="Arial"/>
                      <w:color w:val="000000"/>
                      <w:sz w:val="18"/>
                      <w:szCs w:val="18"/>
                    </w:rPr>
                  </w:pPr>
                  <w:r>
                    <w:rPr>
                      <w:rFonts w:ascii="Arial" w:hAnsi="Arial" w:cs="Arial"/>
                      <w:color w:val="000000"/>
                      <w:position w:val="-2"/>
                      <w:sz w:val="18"/>
                      <w:szCs w:val="18"/>
                    </w:rPr>
                    <w:t>najmanj 1 strokovnjak z univerzitetno izobrazbo ali s primerljivim nazivom druge bolonjske stopnje s področja krajinske arhitekture z licenco »KA«, vpisan v imenik pri Zbornici za arhitekturo in prostor Slovenije;</w:t>
                  </w:r>
                </w:p>
                <w:p w14:paraId="6726C03B" w14:textId="77777777" w:rsidR="00CB25DE" w:rsidRDefault="00000000">
                  <w:pPr>
                    <w:numPr>
                      <w:ilvl w:val="0"/>
                      <w:numId w:val="16"/>
                    </w:numPr>
                    <w:rPr>
                      <w:rFonts w:ascii="Arial" w:hAnsi="Arial" w:cs="Arial"/>
                      <w:color w:val="000000"/>
                      <w:sz w:val="18"/>
                      <w:szCs w:val="18"/>
                    </w:rPr>
                  </w:pPr>
                  <w:r>
                    <w:rPr>
                      <w:rFonts w:ascii="Arial" w:hAnsi="Arial" w:cs="Arial"/>
                      <w:color w:val="000000"/>
                      <w:position w:val="-2"/>
                      <w:sz w:val="18"/>
                      <w:szCs w:val="18"/>
                    </w:rPr>
                    <w:t>najmanj 1 strokovnjak z univerzitetno izobrazbo ali s primerljivim nazivom druge bolonjske stopnje s področja prostorskega načrtovanja z licenco »PPN«, vpisan v imenik pri Zbornici za arhitekturo in prostor Slovenije;</w:t>
                  </w:r>
                </w:p>
                <w:p w14:paraId="54A9776A" w14:textId="77777777" w:rsidR="00CB25DE" w:rsidRDefault="00000000">
                  <w:pPr>
                    <w:numPr>
                      <w:ilvl w:val="0"/>
                      <w:numId w:val="16"/>
                    </w:numPr>
                    <w:rPr>
                      <w:rFonts w:ascii="Arial" w:hAnsi="Arial" w:cs="Arial"/>
                      <w:color w:val="000000"/>
                      <w:sz w:val="18"/>
                      <w:szCs w:val="18"/>
                    </w:rPr>
                  </w:pPr>
                  <w:r>
                    <w:rPr>
                      <w:rFonts w:ascii="Arial" w:hAnsi="Arial" w:cs="Arial"/>
                      <w:color w:val="000000"/>
                      <w:position w:val="-2"/>
                      <w:sz w:val="18"/>
                      <w:szCs w:val="18"/>
                    </w:rPr>
                    <w:t>najmanj 1 strokovnjak geodet z univerzitetno izobrazbo ali s primerljivim nazivom druge bolonjske stopnje iz področja geodezije z licenco »Geo«, vpisan v imenik pri Inženirski zbornici Slovenije;</w:t>
                  </w:r>
                </w:p>
                <w:p w14:paraId="04571180" w14:textId="77777777" w:rsidR="00CB25DE" w:rsidRDefault="00000000">
                  <w:pPr>
                    <w:numPr>
                      <w:ilvl w:val="0"/>
                      <w:numId w:val="16"/>
                    </w:numPr>
                    <w:rPr>
                      <w:rFonts w:ascii="Arial" w:hAnsi="Arial" w:cs="Arial"/>
                      <w:color w:val="000000"/>
                      <w:sz w:val="18"/>
                      <w:szCs w:val="18"/>
                    </w:rPr>
                  </w:pPr>
                  <w:r>
                    <w:rPr>
                      <w:rFonts w:ascii="Arial" w:hAnsi="Arial" w:cs="Arial"/>
                      <w:color w:val="000000"/>
                      <w:position w:val="-2"/>
                      <w:sz w:val="18"/>
                      <w:szCs w:val="18"/>
                    </w:rPr>
                    <w:t>najmanj 1 strokovnjak s področja načrtovanja prometa z univerzitetno izobrazbo ali s primerljivim nazivom druge bolonjske stopnje s področja gradbeništva;</w:t>
                  </w:r>
                </w:p>
                <w:p w14:paraId="1B4715DF" w14:textId="77777777" w:rsidR="00CB25DE" w:rsidRDefault="00000000">
                  <w:pPr>
                    <w:numPr>
                      <w:ilvl w:val="0"/>
                      <w:numId w:val="16"/>
                    </w:numPr>
                    <w:rPr>
                      <w:rFonts w:ascii="Arial" w:hAnsi="Arial" w:cs="Arial"/>
                      <w:color w:val="000000"/>
                      <w:sz w:val="18"/>
                      <w:szCs w:val="18"/>
                    </w:rPr>
                  </w:pPr>
                  <w:r>
                    <w:rPr>
                      <w:rFonts w:ascii="Arial" w:hAnsi="Arial" w:cs="Arial"/>
                      <w:color w:val="000000"/>
                      <w:position w:val="-2"/>
                      <w:sz w:val="18"/>
                      <w:szCs w:val="18"/>
                    </w:rPr>
                    <w:t>najmanj 1 strokovnjak s področja varstva okolja z univerzitetno izobrazbo ali s primerljivim nazivom druge bolonjske stopnje;</w:t>
                  </w:r>
                </w:p>
                <w:p w14:paraId="111ED299" w14:textId="77777777" w:rsidR="00CB25DE" w:rsidRDefault="00000000">
                  <w:pPr>
                    <w:numPr>
                      <w:ilvl w:val="0"/>
                      <w:numId w:val="16"/>
                    </w:numPr>
                    <w:rPr>
                      <w:rFonts w:ascii="Arial" w:hAnsi="Arial" w:cs="Arial"/>
                      <w:color w:val="000000"/>
                      <w:sz w:val="18"/>
                      <w:szCs w:val="18"/>
                    </w:rPr>
                  </w:pPr>
                  <w:r>
                    <w:rPr>
                      <w:rFonts w:ascii="Arial" w:hAnsi="Arial" w:cs="Arial"/>
                      <w:color w:val="000000"/>
                      <w:position w:val="-2"/>
                      <w:sz w:val="18"/>
                      <w:szCs w:val="18"/>
                    </w:rPr>
                    <w:t>najmanj 1 strokovnjak informatik ali geoinformatik z ustrezno univerzitetno izobrazbo ali s primerljivim nazivom druge bolonjske stopnje.</w:t>
                  </w:r>
                </w:p>
              </w:tc>
            </w:tr>
          </w:tbl>
          <w:p w14:paraId="21BEA924" w14:textId="77777777" w:rsidR="00CB25DE" w:rsidRDefault="00CB25DE"/>
        </w:tc>
      </w:tr>
      <w:tr w:rsidR="00CB25DE" w14:paraId="759A5E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075D7" w14:textId="77777777" w:rsidR="00CB25DE"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5ACDF" w14:textId="4D94E4B1" w:rsidR="00CB25DE" w:rsidRDefault="00000000">
            <w:pPr>
              <w:spacing w:before="135" w:after="135"/>
              <w:jc w:val="both"/>
              <w:textAlignment w:val="center"/>
            </w:pPr>
            <w:r>
              <w:rPr>
                <w:rFonts w:ascii="Arial" w:hAnsi="Arial" w:cs="Arial"/>
                <w:color w:val="000000"/>
                <w:position w:val="-2"/>
                <w:sz w:val="18"/>
                <w:szCs w:val="18"/>
              </w:rPr>
              <w:t xml:space="preserve">Izpolnjen obrazec </w:t>
            </w:r>
            <w:r w:rsidR="000B548B">
              <w:rPr>
                <w:rFonts w:ascii="Arial" w:hAnsi="Arial" w:cs="Arial"/>
                <w:color w:val="000000"/>
                <w:position w:val="-2"/>
                <w:sz w:val="18"/>
                <w:szCs w:val="18"/>
              </w:rPr>
              <w:t>8 »Seznam kadrov«</w:t>
            </w:r>
          </w:p>
          <w:p w14:paraId="0505B2EB" w14:textId="77777777" w:rsidR="00CB25DE"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bo od ponudnika, kateremu se bo namenil oddati javno naročilo, zahteval predložitev</w:t>
            </w:r>
            <w:r w:rsidR="00515568">
              <w:rPr>
                <w:rFonts w:cs="Arial"/>
                <w:color w:val="000000"/>
                <w:position w:val="-2"/>
                <w:sz w:val="18"/>
                <w:szCs w:val="18"/>
              </w:rPr>
              <w:t xml:space="preserve"> </w:t>
            </w:r>
            <w:r>
              <w:rPr>
                <w:rFonts w:ascii="Arial" w:hAnsi="Arial" w:cs="Arial"/>
                <w:color w:val="000000"/>
                <w:position w:val="-2"/>
                <w:sz w:val="18"/>
                <w:szCs w:val="18"/>
              </w:rPr>
              <w:t>dokazil o izpolnjevanju pogojev iz te točke, in sicer:</w:t>
            </w:r>
          </w:p>
          <w:p w14:paraId="6F9D001A" w14:textId="48C078B9" w:rsidR="0044150B" w:rsidRPr="0044150B" w:rsidRDefault="0044150B">
            <w:pPr>
              <w:numPr>
                <w:ilvl w:val="0"/>
                <w:numId w:val="17"/>
              </w:numPr>
              <w:rPr>
                <w:rFonts w:ascii="Arial" w:hAnsi="Arial" w:cs="Arial"/>
                <w:color w:val="000000"/>
                <w:sz w:val="18"/>
                <w:szCs w:val="18"/>
              </w:rPr>
            </w:pPr>
            <w:r>
              <w:rPr>
                <w:rFonts w:ascii="Arial" w:hAnsi="Arial" w:cs="Arial"/>
                <w:color w:val="000000"/>
                <w:position w:val="-2"/>
                <w:sz w:val="18"/>
                <w:szCs w:val="18"/>
              </w:rPr>
              <w:t>potrdila o doseženi izobrazbi za vse nominirane kadre;</w:t>
            </w:r>
          </w:p>
          <w:p w14:paraId="58055A7D" w14:textId="2F47DB4F" w:rsidR="0044150B" w:rsidRPr="0044150B" w:rsidRDefault="0044150B">
            <w:pPr>
              <w:numPr>
                <w:ilvl w:val="0"/>
                <w:numId w:val="17"/>
              </w:numPr>
              <w:rPr>
                <w:rFonts w:ascii="Arial" w:hAnsi="Arial" w:cs="Arial"/>
                <w:color w:val="000000"/>
                <w:sz w:val="18"/>
                <w:szCs w:val="18"/>
              </w:rPr>
            </w:pPr>
            <w:r>
              <w:rPr>
                <w:rFonts w:ascii="Arial" w:hAnsi="Arial" w:cs="Arial"/>
                <w:color w:val="000000"/>
                <w:position w:val="-2"/>
                <w:sz w:val="18"/>
                <w:szCs w:val="18"/>
              </w:rPr>
              <w:t>potrdila o vpisu v imenik ZAPS oziroma IZS,</w:t>
            </w:r>
          </w:p>
          <w:p w14:paraId="2A2BD2A8" w14:textId="7847ED3D" w:rsidR="0044150B" w:rsidRPr="004B6C9E" w:rsidRDefault="0044150B">
            <w:pPr>
              <w:numPr>
                <w:ilvl w:val="0"/>
                <w:numId w:val="17"/>
              </w:numPr>
              <w:rPr>
                <w:rFonts w:ascii="Arial" w:hAnsi="Arial" w:cs="Arial"/>
                <w:sz w:val="18"/>
                <w:szCs w:val="18"/>
              </w:rPr>
            </w:pPr>
            <w:r w:rsidRPr="004B6C9E">
              <w:rPr>
                <w:rFonts w:ascii="Arial" w:hAnsi="Arial" w:cs="Arial"/>
                <w:position w:val="-2"/>
                <w:sz w:val="18"/>
                <w:szCs w:val="18"/>
              </w:rPr>
              <w:t>kopije licenc.</w:t>
            </w:r>
          </w:p>
          <w:tbl>
            <w:tblPr>
              <w:tblStyle w:val="NormalTablePHPDOCX"/>
              <w:tblW w:w="0" w:type="auto"/>
              <w:tblLook w:val="04A0" w:firstRow="1" w:lastRow="0" w:firstColumn="1" w:lastColumn="0" w:noHBand="0" w:noVBand="1"/>
            </w:tblPr>
            <w:tblGrid>
              <w:gridCol w:w="7224"/>
            </w:tblGrid>
            <w:tr w:rsidR="00CB25DE" w14:paraId="112EFA3B" w14:textId="77777777">
              <w:tc>
                <w:tcPr>
                  <w:tcW w:w="0" w:type="auto"/>
                  <w:tcMar>
                    <w:top w:w="0" w:type="auto"/>
                    <w:bottom w:w="0" w:type="auto"/>
                  </w:tcMar>
                </w:tcPr>
                <w:p w14:paraId="468F07F0" w14:textId="77777777" w:rsidR="0044150B" w:rsidRDefault="0044150B" w:rsidP="0044150B">
                  <w:pPr>
                    <w:rPr>
                      <w:rFonts w:ascii="Arial" w:hAnsi="Arial" w:cs="Arial"/>
                      <w:color w:val="000000"/>
                      <w:position w:val="-2"/>
                      <w:sz w:val="18"/>
                      <w:szCs w:val="18"/>
                    </w:rPr>
                  </w:pPr>
                </w:p>
                <w:p w14:paraId="0607A777" w14:textId="77777777" w:rsidR="0044150B" w:rsidRPr="002943FB" w:rsidRDefault="0044150B" w:rsidP="0044150B">
                  <w:pPr>
                    <w:rPr>
                      <w:rFonts w:ascii="Arial" w:hAnsi="Arial" w:cs="Arial"/>
                      <w:color w:val="000000"/>
                      <w:sz w:val="18"/>
                      <w:szCs w:val="18"/>
                    </w:rPr>
                  </w:pPr>
                  <w:r>
                    <w:rPr>
                      <w:rFonts w:ascii="Arial" w:hAnsi="Arial" w:cs="Arial"/>
                      <w:color w:val="000000"/>
                      <w:position w:val="-2"/>
                      <w:sz w:val="18"/>
                      <w:szCs w:val="18"/>
                    </w:rPr>
                    <w:t>Naročnik si pridržuje pravico, da navedene podatke dodatno preveri, na način, da od ponudnika zahteva predložitev dodatnih dokazil.</w:t>
                  </w:r>
                </w:p>
                <w:p w14:paraId="3201FC0B" w14:textId="77777777" w:rsidR="0044150B" w:rsidRDefault="0044150B" w:rsidP="0044150B">
                  <w:pPr>
                    <w:rPr>
                      <w:rFonts w:ascii="Arial" w:hAnsi="Arial" w:cs="Arial"/>
                      <w:color w:val="000000"/>
                      <w:sz w:val="18"/>
                      <w:szCs w:val="18"/>
                    </w:rPr>
                  </w:pPr>
                </w:p>
              </w:tc>
            </w:tr>
          </w:tbl>
          <w:p w14:paraId="2FAC0722" w14:textId="40E5264A" w:rsidR="00CB25DE" w:rsidRDefault="00CB25DE">
            <w:pPr>
              <w:spacing w:before="135" w:after="135"/>
              <w:jc w:val="both"/>
              <w:textAlignment w:val="center"/>
            </w:pPr>
          </w:p>
        </w:tc>
      </w:tr>
      <w:tr w:rsidR="00CB25DE" w14:paraId="111252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FA71C" w14:textId="77777777" w:rsidR="00CB25DE"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AABEC" w14:textId="77777777" w:rsidR="00CB25DE" w:rsidRDefault="00000000">
            <w:pPr>
              <w:spacing w:before="135" w:after="135"/>
              <w:jc w:val="both"/>
              <w:textAlignment w:val="center"/>
            </w:pPr>
            <w:r>
              <w:rPr>
                <w:rFonts w:ascii="Arial" w:hAnsi="Arial" w:cs="Arial"/>
                <w:color w:val="000000"/>
                <w:position w:val="-2"/>
                <w:sz w:val="18"/>
                <w:szCs w:val="18"/>
              </w:rPr>
              <w:t>Ponudnik navede samo tiste kadre, ki so nujni, da ponudnik izpolni pogoj o izpolnjevanju kadrovskih pogojev.</w:t>
            </w:r>
          </w:p>
        </w:tc>
      </w:tr>
      <w:tr w:rsidR="00CB25DE" w14:paraId="1038E8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033D6A" w14:textId="77777777" w:rsidR="00CB25DE"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7C8A7" w14:textId="77777777" w:rsidR="00CB25DE" w:rsidRDefault="00000000">
            <w:pPr>
              <w:spacing w:before="135" w:after="135"/>
              <w:jc w:val="both"/>
              <w:textAlignment w:val="center"/>
            </w:pPr>
            <w:r>
              <w:rPr>
                <w:rFonts w:ascii="Arial" w:hAnsi="Arial" w:cs="Arial"/>
                <w:color w:val="000000"/>
                <w:position w:val="-2"/>
                <w:sz w:val="18"/>
                <w:szCs w:val="18"/>
              </w:rPr>
              <w:t>KUMULATIVNO izpolnjevanje pogoja</w:t>
            </w:r>
          </w:p>
          <w:p w14:paraId="1CB96A8A" w14:textId="77777777" w:rsidR="00CB25DE" w:rsidRDefault="00000000">
            <w:pPr>
              <w:jc w:val="both"/>
              <w:textAlignment w:val="center"/>
            </w:pPr>
            <w:r>
              <w:rPr>
                <w:rFonts w:ascii="Arial" w:hAnsi="Arial" w:cs="Arial"/>
                <w:color w:val="000000"/>
                <w:position w:val="-2"/>
                <w:sz w:val="18"/>
                <w:szCs w:val="18"/>
              </w:rPr>
              <w:t> </w:t>
            </w:r>
          </w:p>
        </w:tc>
      </w:tr>
      <w:tr w:rsidR="00CB25DE" w14:paraId="5FF242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140AD" w14:textId="77777777" w:rsidR="00CB25DE"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B2508" w14:textId="77777777" w:rsidR="00CB25DE" w:rsidRDefault="00000000">
            <w:pPr>
              <w:spacing w:before="135" w:after="135"/>
              <w:jc w:val="both"/>
              <w:textAlignment w:val="center"/>
            </w:pPr>
            <w:r>
              <w:rPr>
                <w:rFonts w:ascii="Arial" w:hAnsi="Arial" w:cs="Arial"/>
                <w:color w:val="000000"/>
                <w:position w:val="-2"/>
                <w:sz w:val="18"/>
                <w:szCs w:val="18"/>
              </w:rPr>
              <w:t>KUMULATIVNO izpolnjevanje pogoja</w:t>
            </w:r>
          </w:p>
          <w:p w14:paraId="5FA88B3B" w14:textId="77777777" w:rsidR="00CB25DE" w:rsidRDefault="00000000">
            <w:pPr>
              <w:jc w:val="both"/>
              <w:textAlignment w:val="center"/>
            </w:pPr>
            <w:r>
              <w:rPr>
                <w:rFonts w:ascii="Arial" w:hAnsi="Arial" w:cs="Arial"/>
                <w:color w:val="000000"/>
                <w:position w:val="-2"/>
                <w:sz w:val="18"/>
                <w:szCs w:val="18"/>
              </w:rPr>
              <w:t> </w:t>
            </w:r>
          </w:p>
        </w:tc>
      </w:tr>
    </w:tbl>
    <w:p w14:paraId="6BF8BF28" w14:textId="77777777" w:rsidR="00CB25DE" w:rsidRDefault="00CB25DE"/>
    <w:p w14:paraId="2D531CBA" w14:textId="77777777" w:rsidR="00940B30" w:rsidRDefault="00940B30"/>
    <w:p w14:paraId="0EC6D1F9" w14:textId="77777777" w:rsidR="0052649A" w:rsidRDefault="0052649A"/>
    <w:tbl>
      <w:tblPr>
        <w:tblStyle w:val="NormalTablePHPDOCX"/>
        <w:tblW w:w="9300" w:type="dxa"/>
        <w:tblInd w:w="108" w:type="dxa"/>
        <w:tblLook w:val="04A0" w:firstRow="1" w:lastRow="0" w:firstColumn="1" w:lastColumn="0" w:noHBand="0" w:noVBand="1"/>
      </w:tblPr>
      <w:tblGrid>
        <w:gridCol w:w="1860"/>
        <w:gridCol w:w="7440"/>
      </w:tblGrid>
      <w:tr w:rsidR="00CB25DE" w14:paraId="43B5AB9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0CA4CD4" w14:textId="77777777" w:rsidR="00CB25DE" w:rsidRDefault="00000000">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Reference izvajalca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23F0D" w14:textId="77777777" w:rsidR="00CB25DE" w:rsidRDefault="00000000">
            <w:pPr>
              <w:spacing w:before="135" w:after="135"/>
              <w:jc w:val="both"/>
              <w:textAlignment w:val="center"/>
            </w:pPr>
            <w:r>
              <w:rPr>
                <w:rFonts w:ascii="Arial" w:hAnsi="Arial" w:cs="Arial"/>
                <w:color w:val="000000"/>
                <w:position w:val="-2"/>
                <w:sz w:val="18"/>
                <w:szCs w:val="18"/>
              </w:rPr>
              <w:t>Ponudnik je v zadnjih desetih letih, šteto od dneva objave obvestila o tem naročilu na Portalu javnih naročil, uspešno izvedel (kar pomeni kakovostno, strokovno in pravočasno):</w:t>
            </w:r>
          </w:p>
          <w:tbl>
            <w:tblPr>
              <w:tblStyle w:val="NormalTablePHPDOCX"/>
              <w:tblW w:w="0" w:type="auto"/>
              <w:tblLook w:val="04A0" w:firstRow="1" w:lastRow="0" w:firstColumn="1" w:lastColumn="0" w:noHBand="0" w:noVBand="1"/>
            </w:tblPr>
            <w:tblGrid>
              <w:gridCol w:w="7224"/>
            </w:tblGrid>
            <w:tr w:rsidR="00CB25DE" w14:paraId="0F2CD3F5" w14:textId="77777777">
              <w:tc>
                <w:tcPr>
                  <w:tcW w:w="0" w:type="auto"/>
                  <w:tcMar>
                    <w:top w:w="0" w:type="auto"/>
                    <w:bottom w:w="0" w:type="auto"/>
                  </w:tcMar>
                </w:tcPr>
                <w:p w14:paraId="0769ADFE" w14:textId="2A648661" w:rsidR="00CB25DE"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vsaj en (1) osnovni (prvi) OPN in eno spremembo in dopolnitev OPN, za območje občine, ki ima več kot 10.000 prebivalcev</w:t>
                  </w:r>
                  <w:r w:rsidR="00FF562C">
                    <w:rPr>
                      <w:rFonts w:ascii="Arial" w:hAnsi="Arial" w:cs="Arial"/>
                      <w:color w:val="000000"/>
                      <w:position w:val="-2"/>
                      <w:sz w:val="18"/>
                      <w:szCs w:val="18"/>
                    </w:rPr>
                    <w:t>,</w:t>
                  </w:r>
                </w:p>
                <w:p w14:paraId="7C449BB2" w14:textId="77777777" w:rsidR="00CB25DE"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najmanj eno (1) Poročilo o prostorskem razvoju za območje celotne občine;</w:t>
                  </w:r>
                </w:p>
                <w:p w14:paraId="6F16053B" w14:textId="77777777" w:rsidR="00CB25DE"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najmanj eno (1) Strokovno podlago s področja poselitve skladno z ZUreP-2 ali ZUreP-3 z določitvijo ureditvenih območij naselij (UON) in območij za dolgoročni razvoj naselij (ODRN);</w:t>
                  </w:r>
                </w:p>
                <w:p w14:paraId="3AD39528" w14:textId="6D83F08E" w:rsidR="00CB25DE"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najmanj eno (1) Urbanistično zasnovo skladno z ZUreP-2 ali ZUreP-3 za mesto z vsaj 5.000 prebivalci;</w:t>
                  </w:r>
                </w:p>
                <w:p w14:paraId="620DE896" w14:textId="77777777" w:rsidR="00CB25DE"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najmanj eno (1) Tehnično posodobitev OPN;</w:t>
                  </w:r>
                </w:p>
                <w:p w14:paraId="4AA0A027" w14:textId="77777777" w:rsidR="00CB25DE"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najmanj eno (1) strokovno podlago bilanca stavbnih zemljišč z razvojnimi stopnjami.</w:t>
                  </w:r>
                </w:p>
              </w:tc>
            </w:tr>
          </w:tbl>
          <w:p w14:paraId="45CC2509" w14:textId="77777777" w:rsidR="00CB25DE" w:rsidRDefault="00CB25DE"/>
        </w:tc>
      </w:tr>
      <w:tr w:rsidR="00CB25DE" w14:paraId="66EC56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50AEA" w14:textId="77777777" w:rsidR="00CB25DE"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04323" w14:textId="12B9B268" w:rsidR="00CB25DE" w:rsidRDefault="000B548B">
            <w:pPr>
              <w:spacing w:before="135" w:after="135"/>
              <w:jc w:val="both"/>
              <w:textAlignment w:val="center"/>
            </w:pPr>
            <w:r>
              <w:rPr>
                <w:rFonts w:ascii="Arial" w:hAnsi="Arial" w:cs="Arial"/>
                <w:color w:val="000000"/>
                <w:position w:val="-2"/>
                <w:sz w:val="18"/>
                <w:szCs w:val="18"/>
              </w:rPr>
              <w:t xml:space="preserve">Izpolnjen obrazec 7 »Potrdilo o dobro opravljenem delu« </w:t>
            </w:r>
          </w:p>
        </w:tc>
      </w:tr>
      <w:tr w:rsidR="00CB25DE" w14:paraId="52E992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196AE" w14:textId="77777777" w:rsidR="00CB25DE"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E4D3A" w14:textId="77777777" w:rsidR="00CB25DE" w:rsidRDefault="00000000">
            <w:pPr>
              <w:jc w:val="both"/>
              <w:textAlignment w:val="center"/>
            </w:pPr>
            <w:r>
              <w:rPr>
                <w:rFonts w:ascii="Arial" w:hAnsi="Arial" w:cs="Arial"/>
                <w:color w:val="000000"/>
                <w:position w:val="-2"/>
                <w:sz w:val="18"/>
                <w:szCs w:val="18"/>
              </w:rPr>
              <w:t> </w:t>
            </w:r>
          </w:p>
          <w:p w14:paraId="703596DD" w14:textId="77777777" w:rsidR="00CB25DE" w:rsidRDefault="00000000">
            <w:r>
              <w:rPr>
                <w:rFonts w:ascii="Arial" w:hAnsi="Arial" w:cs="Arial"/>
                <w:color w:val="000000"/>
                <w:position w:val="-2"/>
                <w:sz w:val="18"/>
                <w:szCs w:val="18"/>
              </w:rPr>
              <w:t xml:space="preserve"> /</w:t>
            </w:r>
          </w:p>
        </w:tc>
      </w:tr>
      <w:tr w:rsidR="00CB25DE" w14:paraId="6D809F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9CA3A" w14:textId="77777777" w:rsidR="00CB25DE"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FFA52" w14:textId="77777777" w:rsidR="00CB25DE" w:rsidRDefault="00000000">
            <w:pPr>
              <w:spacing w:before="135" w:after="135"/>
              <w:jc w:val="both"/>
              <w:textAlignment w:val="center"/>
            </w:pPr>
            <w:r>
              <w:rPr>
                <w:rFonts w:ascii="Arial" w:hAnsi="Arial" w:cs="Arial"/>
                <w:color w:val="000000"/>
                <w:position w:val="-2"/>
                <w:sz w:val="18"/>
                <w:szCs w:val="18"/>
              </w:rPr>
              <w:t>KUMULATIVNO izpolnjevanje pogoja</w:t>
            </w:r>
          </w:p>
          <w:p w14:paraId="08F3012C" w14:textId="77777777" w:rsidR="00CB25DE" w:rsidRDefault="00000000">
            <w:pPr>
              <w:jc w:val="both"/>
              <w:textAlignment w:val="center"/>
            </w:pPr>
            <w:r>
              <w:rPr>
                <w:rFonts w:ascii="Arial" w:hAnsi="Arial" w:cs="Arial"/>
                <w:color w:val="000000"/>
                <w:position w:val="-2"/>
                <w:sz w:val="18"/>
                <w:szCs w:val="18"/>
              </w:rPr>
              <w:t> </w:t>
            </w:r>
          </w:p>
        </w:tc>
      </w:tr>
      <w:tr w:rsidR="00CB25DE" w14:paraId="62E720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9F871" w14:textId="77777777" w:rsidR="00CB25DE"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D0F0C" w14:textId="77777777" w:rsidR="00CB25DE" w:rsidRDefault="00000000">
            <w:pPr>
              <w:spacing w:before="135" w:after="135"/>
              <w:jc w:val="both"/>
              <w:textAlignment w:val="center"/>
            </w:pPr>
            <w:r>
              <w:rPr>
                <w:rFonts w:ascii="Arial" w:hAnsi="Arial" w:cs="Arial"/>
                <w:color w:val="000000"/>
                <w:position w:val="-2"/>
                <w:sz w:val="18"/>
                <w:szCs w:val="18"/>
              </w:rPr>
              <w:t>KUMULATIVNO izpolnjevanje pogoja</w:t>
            </w:r>
          </w:p>
          <w:p w14:paraId="48E70CE9" w14:textId="77777777" w:rsidR="00CB25DE" w:rsidRDefault="00000000">
            <w:pPr>
              <w:jc w:val="both"/>
              <w:textAlignment w:val="center"/>
            </w:pPr>
            <w:r>
              <w:rPr>
                <w:rFonts w:ascii="Arial" w:hAnsi="Arial" w:cs="Arial"/>
                <w:color w:val="000000"/>
                <w:position w:val="-2"/>
                <w:sz w:val="18"/>
                <w:szCs w:val="18"/>
              </w:rPr>
              <w:t> </w:t>
            </w:r>
          </w:p>
        </w:tc>
      </w:tr>
    </w:tbl>
    <w:p w14:paraId="57D326D9" w14:textId="77777777" w:rsidR="00CB25DE" w:rsidRDefault="00CB25DE">
      <w:pPr>
        <w:sectPr w:rsidR="00CB25DE" w:rsidSect="00D931BF">
          <w:pgSz w:w="11906" w:h="16838"/>
          <w:pgMar w:top="1418" w:right="1418" w:bottom="1418" w:left="1418" w:header="567" w:footer="680" w:gutter="0"/>
          <w:cols w:space="708"/>
          <w:docGrid w:linePitch="360"/>
        </w:sectPr>
      </w:pPr>
    </w:p>
    <w:p w14:paraId="5A863057" w14:textId="77777777" w:rsidR="0022503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B25DE" w14:paraId="43F6E090" w14:textId="77777777">
        <w:tc>
          <w:tcPr>
            <w:tcW w:w="0" w:type="auto"/>
            <w:shd w:val="clear" w:color="auto" w:fill="000000"/>
            <w:tcMar>
              <w:top w:w="150" w:type="dxa"/>
              <w:bottom w:w="150" w:type="dxa"/>
            </w:tcMar>
            <w:vAlign w:val="center"/>
          </w:tcPr>
          <w:p w14:paraId="68F96DD1" w14:textId="77777777" w:rsidR="00CB25DE" w:rsidRDefault="00000000">
            <w:pPr>
              <w:jc w:val="center"/>
            </w:pPr>
            <w:r>
              <w:rPr>
                <w:rFonts w:ascii="Arial" w:hAnsi="Arial" w:cs="Arial"/>
                <w:b/>
                <w:bCs/>
                <w:color w:val="FFFFFF"/>
                <w:position w:val="-2"/>
                <w:sz w:val="18"/>
                <w:szCs w:val="18"/>
                <w:shd w:val="clear" w:color="auto" w:fill="000000"/>
              </w:rPr>
              <w:t>Zavarovanje za dobro izvedbo</w:t>
            </w:r>
          </w:p>
        </w:tc>
      </w:tr>
    </w:tbl>
    <w:p w14:paraId="7111D4E4" w14:textId="77777777" w:rsidR="00CB25DE" w:rsidRDefault="00000000">
      <w:pPr>
        <w:spacing w:before="225" w:after="225" w:line="240" w:lineRule="auto"/>
        <w:jc w:val="both"/>
      </w:pPr>
      <w:r>
        <w:rPr>
          <w:rFonts w:ascii="Arial" w:hAnsi="Arial" w:cs="Arial"/>
          <w:color w:val="000000"/>
          <w:sz w:val="18"/>
          <w:szCs w:val="18"/>
        </w:rPr>
        <w:t>Instrument zavarovanja: menica</w:t>
      </w:r>
    </w:p>
    <w:p w14:paraId="54213433" w14:textId="5A9B7B82" w:rsidR="00CB25DE" w:rsidRDefault="00000000">
      <w:pPr>
        <w:spacing w:before="225" w:after="225" w:line="240" w:lineRule="auto"/>
        <w:jc w:val="both"/>
      </w:pPr>
      <w:r>
        <w:rPr>
          <w:rFonts w:ascii="Arial" w:hAnsi="Arial" w:cs="Arial"/>
          <w:color w:val="000000"/>
          <w:sz w:val="18"/>
          <w:szCs w:val="18"/>
        </w:rPr>
        <w:t xml:space="preserve">Višina zavarovanja: najmanj </w:t>
      </w:r>
      <w:r w:rsidR="002A135A">
        <w:rPr>
          <w:rFonts w:ascii="Arial" w:hAnsi="Arial" w:cs="Arial"/>
          <w:color w:val="000000"/>
          <w:sz w:val="18"/>
          <w:szCs w:val="18"/>
        </w:rPr>
        <w:t>5</w:t>
      </w:r>
      <w:r>
        <w:rPr>
          <w:rFonts w:ascii="Arial" w:hAnsi="Arial" w:cs="Arial"/>
          <w:color w:val="000000"/>
          <w:sz w:val="18"/>
          <w:szCs w:val="18"/>
        </w:rPr>
        <w:t>,00 % pogodbene vrednosti z DDV</w:t>
      </w:r>
    </w:p>
    <w:p w14:paraId="18DC6EA8" w14:textId="44ECFFC6" w:rsidR="00CB25DE" w:rsidRDefault="00000000">
      <w:pPr>
        <w:spacing w:before="225" w:after="225" w:line="240" w:lineRule="auto"/>
        <w:jc w:val="both"/>
      </w:pPr>
      <w:r>
        <w:rPr>
          <w:rFonts w:ascii="Arial" w:hAnsi="Arial" w:cs="Arial"/>
          <w:color w:val="000000"/>
          <w:sz w:val="18"/>
          <w:szCs w:val="18"/>
        </w:rPr>
        <w:t xml:space="preserve">Čas veljavnosti: najmanj 30 dni od roka za izvedbo </w:t>
      </w:r>
      <w:r w:rsidR="0051390F">
        <w:rPr>
          <w:rFonts w:ascii="Arial" w:hAnsi="Arial" w:cs="Arial"/>
          <w:color w:val="000000"/>
          <w:sz w:val="18"/>
          <w:szCs w:val="18"/>
        </w:rPr>
        <w:t xml:space="preserve">skrajnega roka za izvedbo </w:t>
      </w:r>
      <w:r>
        <w:rPr>
          <w:rFonts w:ascii="Arial" w:hAnsi="Arial" w:cs="Arial"/>
          <w:color w:val="000000"/>
          <w:sz w:val="18"/>
          <w:szCs w:val="18"/>
        </w:rPr>
        <w:t>del</w:t>
      </w:r>
      <w:r w:rsidR="0051390F">
        <w:rPr>
          <w:rFonts w:ascii="Arial" w:hAnsi="Arial" w:cs="Arial"/>
          <w:color w:val="000000"/>
          <w:sz w:val="18"/>
          <w:szCs w:val="18"/>
        </w:rPr>
        <w:t xml:space="preserve"> </w:t>
      </w:r>
    </w:p>
    <w:p w14:paraId="5B8DEC9C" w14:textId="77777777" w:rsidR="00CB25DE"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EBB04BF" w14:textId="77777777" w:rsidR="00CB25DE" w:rsidRDefault="00CB25DE">
      <w:pPr>
        <w:sectPr w:rsidR="00CB25DE" w:rsidSect="00D931BF">
          <w:pgSz w:w="11906" w:h="16838"/>
          <w:pgMar w:top="1418" w:right="1418" w:bottom="1418" w:left="1418" w:header="567" w:footer="680" w:gutter="0"/>
          <w:cols w:space="708"/>
          <w:docGrid w:linePitch="360"/>
        </w:sectPr>
      </w:pPr>
    </w:p>
    <w:p w14:paraId="17B1F8B1" w14:textId="77777777" w:rsidR="00312E2B"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19E67F5" w14:textId="77777777" w:rsidR="009A1EB5" w:rsidRDefault="00000000"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CB25DE" w14:paraId="05661CC3"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506EAAF" w14:textId="77777777" w:rsidR="00CB25DE" w:rsidRDefault="00000000">
            <w:r>
              <w:rPr>
                <w:rFonts w:ascii="Arial" w:hAnsi="Arial" w:cs="Arial"/>
                <w:b/>
                <w:bCs/>
                <w:color w:val="000000"/>
                <w:position w:val="-2"/>
                <w:sz w:val="18"/>
                <w:szCs w:val="18"/>
                <w:shd w:val="clear" w:color="auto" w:fill="FFFFFF"/>
              </w:rPr>
              <w:t xml:space="preserve">Opis predmeta/postavke 1: Vsebina in opis aktivnosti za izdelavo "Spremembe in dopolnitve Odloka o občinskem prostorskem načrtu </w:t>
            </w:r>
            <w:r w:rsidR="0095398B">
              <w:rPr>
                <w:rFonts w:ascii="Arial" w:hAnsi="Arial" w:cs="Arial"/>
                <w:b/>
                <w:bCs/>
                <w:color w:val="000000"/>
                <w:position w:val="-2"/>
                <w:sz w:val="18"/>
                <w:szCs w:val="18"/>
                <w:shd w:val="clear" w:color="auto" w:fill="FFFFFF"/>
              </w:rPr>
              <w:t>O</w:t>
            </w:r>
            <w:r>
              <w:rPr>
                <w:rFonts w:ascii="Arial" w:hAnsi="Arial" w:cs="Arial"/>
                <w:b/>
                <w:bCs/>
                <w:color w:val="000000"/>
                <w:position w:val="-2"/>
                <w:sz w:val="18"/>
                <w:szCs w:val="18"/>
                <w:shd w:val="clear" w:color="auto" w:fill="FFFFFF"/>
              </w:rPr>
              <w:t>bčine Ravne na Koroškem št. 3,4 in 5"</w:t>
            </w:r>
          </w:p>
        </w:tc>
      </w:tr>
    </w:tbl>
    <w:p w14:paraId="396A0882" w14:textId="77777777" w:rsidR="00F87B46" w:rsidRPr="00F87B46" w:rsidRDefault="00F87B46">
      <w:pPr>
        <w:rPr>
          <w:highlight w:val="yellow"/>
        </w:rPr>
      </w:pPr>
    </w:p>
    <w:p w14:paraId="33D52863" w14:textId="77777777" w:rsidR="00F87B46" w:rsidRPr="006B17F6" w:rsidRDefault="00F87B46" w:rsidP="00F87B46">
      <w:pPr>
        <w:pStyle w:val="LCNavadentekst"/>
        <w:rPr>
          <w:rFonts w:ascii="Arial" w:hAnsi="Arial" w:cs="Arial"/>
          <w:szCs w:val="20"/>
        </w:rPr>
      </w:pPr>
      <w:r w:rsidRPr="006B17F6">
        <w:rPr>
          <w:rFonts w:ascii="Arial" w:hAnsi="Arial" w:cs="Arial"/>
          <w:szCs w:val="20"/>
        </w:rPr>
        <w:t>SD OPN Ravne na Koroškem 03, 04 in 05 se izdelajo v skladu z veljavnimi predpisi, ki urejajo področje javnih naročil, prostorskega načrtovanja, varstva okolja in drugimi področnimi predpisi</w:t>
      </w:r>
      <w:r w:rsidR="00477F99">
        <w:rPr>
          <w:rFonts w:ascii="Arial" w:hAnsi="Arial" w:cs="Arial"/>
          <w:szCs w:val="20"/>
        </w:rPr>
        <w:t>.</w:t>
      </w:r>
    </w:p>
    <w:p w14:paraId="137B2A8B" w14:textId="77777777" w:rsidR="00F87B46" w:rsidRDefault="00F87B46" w:rsidP="00F87B46">
      <w:pPr>
        <w:pStyle w:val="LCNavadentekst"/>
        <w:rPr>
          <w:rFonts w:ascii="Arial" w:hAnsi="Arial" w:cs="Arial"/>
          <w:szCs w:val="20"/>
        </w:rPr>
      </w:pPr>
      <w:r w:rsidRPr="006B17F6">
        <w:rPr>
          <w:rFonts w:ascii="Arial" w:hAnsi="Arial" w:cs="Arial"/>
          <w:szCs w:val="20"/>
        </w:rPr>
        <w:t>SD OPN Ravne na Koroškem 03, 04 in 05 morajo biti izdelane skladno s predpisi ter drugimi sprejetimi strategijami in strateškimi akti države in Občine Ravne na Koroškem, ob upoštevanju novih uradnih podatkov in evidenc ter predpisov, veljavnih ali uveljavljenih v času priprave SD OPN Ravne na Koroškem 03, 04 in 05, ki lahko vplivajo na vsebino SD OPN Ravne na Koroškem 03, 04 in 05.</w:t>
      </w:r>
    </w:p>
    <w:p w14:paraId="771BE265" w14:textId="77777777" w:rsidR="00B959FA" w:rsidRDefault="00B959FA"/>
    <w:p w14:paraId="03C93CF9" w14:textId="77777777" w:rsidR="006F0B21" w:rsidRDefault="006F0B21"/>
    <w:p w14:paraId="5A34CEBC" w14:textId="77777777" w:rsidR="006F0B21" w:rsidRPr="0095398B" w:rsidRDefault="006F0B21">
      <w:pPr>
        <w:rPr>
          <w:rFonts w:ascii="Arial" w:hAnsi="Arial" w:cs="Arial"/>
          <w:b/>
          <w:bCs/>
          <w:sz w:val="20"/>
          <w:szCs w:val="20"/>
        </w:rPr>
        <w:sectPr w:rsidR="006F0B21" w:rsidRPr="0095398B" w:rsidSect="00D931BF">
          <w:pgSz w:w="11906" w:h="16838"/>
          <w:pgMar w:top="1418" w:right="1418" w:bottom="1418" w:left="1418" w:header="567" w:footer="680" w:gutter="0"/>
          <w:cols w:space="708"/>
          <w:docGrid w:linePitch="360"/>
        </w:sectPr>
      </w:pPr>
      <w:r w:rsidRPr="0095398B">
        <w:rPr>
          <w:rFonts w:ascii="Arial" w:hAnsi="Arial" w:cs="Arial"/>
          <w:b/>
          <w:bCs/>
          <w:sz w:val="20"/>
          <w:szCs w:val="20"/>
        </w:rPr>
        <w:t xml:space="preserve">Podrobnejša vsebina in opis vseh potrebnih aktivnosti </w:t>
      </w:r>
      <w:r w:rsidR="0095398B" w:rsidRPr="0095398B">
        <w:rPr>
          <w:rFonts w:ascii="Arial" w:hAnsi="Arial" w:cs="Arial"/>
          <w:b/>
          <w:bCs/>
          <w:color w:val="000000"/>
          <w:position w:val="-2"/>
          <w:sz w:val="20"/>
          <w:szCs w:val="20"/>
          <w:shd w:val="clear" w:color="auto" w:fill="FFFFFF"/>
        </w:rPr>
        <w:t xml:space="preserve">za izdelavo »Sprememb in dopolnitev Odloka o občinskem prostorskem načrtu Občine Ravne na Koroškem št. 3, 4 in 5«  </w:t>
      </w:r>
      <w:r w:rsidRPr="0095398B">
        <w:rPr>
          <w:rFonts w:ascii="Arial" w:hAnsi="Arial" w:cs="Arial"/>
          <w:b/>
          <w:bCs/>
          <w:sz w:val="20"/>
          <w:szCs w:val="20"/>
        </w:rPr>
        <w:t xml:space="preserve">je v </w:t>
      </w:r>
      <w:r w:rsidRPr="0095398B">
        <w:rPr>
          <w:rFonts w:ascii="Arial" w:hAnsi="Arial" w:cs="Arial"/>
          <w:b/>
          <w:bCs/>
          <w:sz w:val="20"/>
          <w:szCs w:val="20"/>
          <w:u w:val="single"/>
        </w:rPr>
        <w:t>Projektni nalogi</w:t>
      </w:r>
      <w:r w:rsidRPr="0095398B">
        <w:rPr>
          <w:rFonts w:ascii="Arial" w:hAnsi="Arial" w:cs="Arial"/>
          <w:b/>
          <w:bCs/>
          <w:sz w:val="20"/>
          <w:szCs w:val="20"/>
        </w:rPr>
        <w:t>, ki je priloga razpisne dokumentacije</w:t>
      </w:r>
      <w:r w:rsidR="0095398B">
        <w:rPr>
          <w:rFonts w:ascii="Arial" w:hAnsi="Arial" w:cs="Arial"/>
          <w:b/>
          <w:bCs/>
          <w:sz w:val="20"/>
          <w:szCs w:val="20"/>
        </w:rPr>
        <w:t xml:space="preserve">. </w:t>
      </w:r>
    </w:p>
    <w:p w14:paraId="36EBD791" w14:textId="77777777" w:rsidR="00827BFC"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0B9A447" w14:textId="77777777" w:rsidR="00827BFC" w:rsidRPr="00A17BFF" w:rsidRDefault="00000000" w:rsidP="00827BFC">
      <w:pPr>
        <w:pStyle w:val="Paragraf"/>
        <w:rPr>
          <w:rFonts w:ascii="Arial" w:hAnsi="Arial" w:cs="Arial"/>
        </w:rPr>
      </w:pPr>
    </w:p>
    <w:p w14:paraId="3CE00006" w14:textId="77777777" w:rsidR="00CB25DE"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86DC3E9" w14:textId="77777777" w:rsidR="00CB25DE"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2601CAC4" w14:textId="77777777" w:rsidR="00CB25DE"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DCC8444" w14:textId="77777777" w:rsidR="00CB25DE"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19FAEDFC"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B25DE" w14:paraId="38AE1EB5" w14:textId="77777777" w:rsidTr="002A135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A88A8C0" w14:textId="77777777" w:rsidR="00CB25DE" w:rsidRDefault="0000000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BE9D2C" w14:textId="77777777" w:rsidR="00CB25DE" w:rsidRDefault="0000000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6A08F80" w14:textId="77777777" w:rsidR="00CB25DE" w:rsidRDefault="00000000">
            <w:pPr>
              <w:jc w:val="center"/>
            </w:pPr>
            <w:r>
              <w:rPr>
                <w:rFonts w:ascii="Arial" w:hAnsi="Arial" w:cs="Arial"/>
                <w:b/>
                <w:bCs/>
                <w:color w:val="000000"/>
                <w:position w:val="-3"/>
                <w:sz w:val="20"/>
                <w:szCs w:val="20"/>
                <w:shd w:val="clear" w:color="auto" w:fill="AAAAAA"/>
              </w:rPr>
              <w:t>Opombe</w:t>
            </w:r>
          </w:p>
        </w:tc>
      </w:tr>
      <w:tr w:rsidR="00CB25DE" w14:paraId="03AEE4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DCCD3D" w14:textId="77777777" w:rsidR="00CB25DE"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A5B93" w14:textId="77777777" w:rsidR="00CB25DE" w:rsidRDefault="00000000">
            <w:r>
              <w:rPr>
                <w:rFonts w:ascii="Arial" w:hAnsi="Arial" w:cs="Arial"/>
                <w:color w:val="000000"/>
                <w:position w:val="-2"/>
                <w:sz w:val="18"/>
                <w:szCs w:val="18"/>
              </w:rPr>
              <w:t>Ponudba</w:t>
            </w:r>
          </w:p>
          <w:p w14:paraId="2F57FC02"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B97E4" w14:textId="77777777" w:rsidR="00CB25DE" w:rsidRDefault="00000000">
            <w:pPr>
              <w:spacing w:before="135" w:after="135"/>
              <w:jc w:val="both"/>
              <w:textAlignment w:val="center"/>
            </w:pPr>
            <w:r w:rsidRPr="00E4646E">
              <w:rPr>
                <w:rFonts w:ascii="Arial" w:hAnsi="Arial" w:cs="Arial"/>
                <w:color w:val="FF0000"/>
                <w:position w:val="-2"/>
                <w:sz w:val="18"/>
                <w:szCs w:val="18"/>
              </w:rPr>
              <w:t>Izpolnjen, podpisan in žigosan. Prvo stran obrazca Ponudba iz katere je razvidna ponudbena cena, ponudnik pripne v razdelek »Predračun« v aplikaciji e-JN.</w:t>
            </w:r>
          </w:p>
        </w:tc>
      </w:tr>
      <w:tr w:rsidR="00CB25DE" w14:paraId="74E711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C8CA5" w14:textId="77777777" w:rsidR="00CB25DE"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C7840" w14:textId="77777777" w:rsidR="00CB25DE" w:rsidRDefault="00000000">
            <w:r>
              <w:rPr>
                <w:rFonts w:ascii="Arial" w:hAnsi="Arial" w:cs="Arial"/>
                <w:color w:val="000000"/>
                <w:position w:val="-2"/>
                <w:sz w:val="18"/>
                <w:szCs w:val="18"/>
              </w:rPr>
              <w:t>Krovna izjava</w:t>
            </w:r>
          </w:p>
          <w:p w14:paraId="350DEEB7"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BB68C" w14:textId="77777777" w:rsidR="00CB25DE" w:rsidRDefault="00000000">
            <w:pPr>
              <w:spacing w:before="135" w:after="135"/>
              <w:jc w:val="both"/>
              <w:textAlignment w:val="center"/>
            </w:pPr>
            <w:r>
              <w:rPr>
                <w:rFonts w:ascii="Arial" w:hAnsi="Arial" w:cs="Arial"/>
                <w:color w:val="000000"/>
                <w:position w:val="-2"/>
                <w:sz w:val="18"/>
                <w:szCs w:val="18"/>
              </w:rPr>
              <w:t>Izpolnjen, podpisan in žigosan.</w:t>
            </w:r>
          </w:p>
        </w:tc>
      </w:tr>
      <w:tr w:rsidR="00CB25DE" w14:paraId="17C467E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419C0" w14:textId="77777777" w:rsidR="00CB25DE"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CB989" w14:textId="77777777" w:rsidR="00CB25DE" w:rsidRDefault="00000000">
            <w:r>
              <w:rPr>
                <w:rFonts w:ascii="Arial" w:hAnsi="Arial" w:cs="Arial"/>
                <w:color w:val="000000"/>
                <w:position w:val="-2"/>
                <w:sz w:val="18"/>
                <w:szCs w:val="18"/>
              </w:rPr>
              <w:t>ESPD</w:t>
            </w:r>
          </w:p>
          <w:p w14:paraId="30568DFE"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21F38" w14:textId="77777777" w:rsidR="00CB25DE" w:rsidRDefault="00000000">
            <w:pPr>
              <w:spacing w:before="135" w:after="135"/>
              <w:jc w:val="both"/>
              <w:textAlignment w:val="center"/>
            </w:pPr>
            <w:r>
              <w:rPr>
                <w:rFonts w:ascii="Arial" w:hAnsi="Arial" w:cs="Arial"/>
                <w:color w:val="000000"/>
                <w:position w:val="-2"/>
                <w:sz w:val="18"/>
                <w:szCs w:val="18"/>
              </w:rPr>
              <w:t>Izpolnjen .xml, uvoziti v e-Oddajo</w:t>
            </w:r>
          </w:p>
        </w:tc>
      </w:tr>
      <w:tr w:rsidR="00CB25DE" w14:paraId="1B79FE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40554" w14:textId="77777777" w:rsidR="00CB25DE"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D48A0" w14:textId="77777777" w:rsidR="00CB25DE" w:rsidRDefault="00000000">
            <w:r>
              <w:rPr>
                <w:rFonts w:ascii="Arial" w:hAnsi="Arial" w:cs="Arial"/>
                <w:color w:val="000000"/>
                <w:position w:val="-2"/>
                <w:sz w:val="18"/>
                <w:szCs w:val="18"/>
              </w:rPr>
              <w:t>Izjava gospodarskega subjekta in pooblastilo za pridobitev podatkov iz kazenske evidence</w:t>
            </w:r>
          </w:p>
          <w:p w14:paraId="2837E530"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02BB9" w14:textId="77777777" w:rsidR="00CB25DE" w:rsidRDefault="00000000">
            <w:pPr>
              <w:spacing w:before="135" w:after="135"/>
              <w:jc w:val="both"/>
              <w:textAlignment w:val="center"/>
            </w:pPr>
            <w:r>
              <w:rPr>
                <w:rFonts w:ascii="Arial" w:hAnsi="Arial" w:cs="Arial"/>
                <w:color w:val="000000"/>
                <w:position w:val="-2"/>
                <w:sz w:val="18"/>
                <w:szCs w:val="18"/>
              </w:rPr>
              <w:t>Izpolnjen, podpisan in žigosan.</w:t>
            </w:r>
          </w:p>
        </w:tc>
      </w:tr>
      <w:tr w:rsidR="00CB25DE" w14:paraId="0966C0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3E1C9" w14:textId="77777777" w:rsidR="00CB25DE"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9A42D" w14:textId="77777777" w:rsidR="00CB25DE" w:rsidRDefault="00000000">
            <w:r>
              <w:rPr>
                <w:rFonts w:ascii="Arial" w:hAnsi="Arial" w:cs="Arial"/>
                <w:color w:val="000000"/>
                <w:position w:val="-2"/>
                <w:sz w:val="18"/>
                <w:szCs w:val="18"/>
              </w:rPr>
              <w:t>Seznam članov organov in zastopnikov gospodarskega subjekta</w:t>
            </w:r>
          </w:p>
          <w:p w14:paraId="35AC291E"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2246A" w14:textId="77777777" w:rsidR="00CB25DE" w:rsidRDefault="00000000">
            <w:pPr>
              <w:spacing w:before="135" w:after="135"/>
              <w:jc w:val="both"/>
              <w:textAlignment w:val="center"/>
            </w:pPr>
            <w:r>
              <w:rPr>
                <w:rFonts w:ascii="Arial" w:hAnsi="Arial" w:cs="Arial"/>
                <w:color w:val="000000"/>
                <w:position w:val="-2"/>
                <w:sz w:val="18"/>
                <w:szCs w:val="18"/>
              </w:rPr>
              <w:t>Izpolnjen, podpisan in žigosan. </w:t>
            </w:r>
          </w:p>
          <w:p w14:paraId="552BB90B" w14:textId="77777777" w:rsidR="00CB25DE"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B25DE" w14:paraId="3A6A40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933C2" w14:textId="77777777" w:rsidR="00CB25DE"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36648" w14:textId="77777777" w:rsidR="00CB25DE" w:rsidRDefault="00000000">
            <w:r>
              <w:rPr>
                <w:rFonts w:ascii="Arial" w:hAnsi="Arial" w:cs="Arial"/>
                <w:color w:val="000000"/>
                <w:position w:val="-2"/>
                <w:sz w:val="18"/>
                <w:szCs w:val="18"/>
              </w:rPr>
              <w:t>Referenčna lista gospodarskega subjekta</w:t>
            </w:r>
          </w:p>
          <w:p w14:paraId="4C27929A"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FEB80" w14:textId="77777777" w:rsidR="00CB25DE" w:rsidRDefault="00000000">
            <w:pPr>
              <w:spacing w:before="135" w:after="135"/>
              <w:jc w:val="both"/>
              <w:textAlignment w:val="center"/>
            </w:pPr>
            <w:r>
              <w:rPr>
                <w:rFonts w:ascii="Arial" w:hAnsi="Arial" w:cs="Arial"/>
                <w:color w:val="000000"/>
                <w:position w:val="-2"/>
                <w:sz w:val="18"/>
                <w:szCs w:val="18"/>
              </w:rPr>
              <w:t>Izpolnjen.</w:t>
            </w:r>
          </w:p>
        </w:tc>
      </w:tr>
      <w:tr w:rsidR="00CB25DE" w14:paraId="54F771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48A8A0" w14:textId="77777777" w:rsidR="00CB25DE"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9B946" w14:textId="77777777" w:rsidR="00CB25DE" w:rsidRDefault="00000000">
            <w:r>
              <w:rPr>
                <w:rFonts w:ascii="Arial" w:hAnsi="Arial" w:cs="Arial"/>
                <w:color w:val="000000"/>
                <w:position w:val="-2"/>
                <w:sz w:val="18"/>
                <w:szCs w:val="18"/>
              </w:rPr>
              <w:t>Potrdilo o dobro opravljenem delu</w:t>
            </w:r>
          </w:p>
          <w:p w14:paraId="3FC58048"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7196F" w14:textId="500D70D9" w:rsidR="00CB25DE" w:rsidRDefault="00000000">
            <w:pPr>
              <w:spacing w:before="135" w:after="135"/>
              <w:jc w:val="both"/>
              <w:textAlignment w:val="center"/>
            </w:pPr>
            <w:r>
              <w:rPr>
                <w:rFonts w:ascii="Arial" w:hAnsi="Arial" w:cs="Arial"/>
                <w:color w:val="000000"/>
                <w:position w:val="-2"/>
                <w:sz w:val="18"/>
                <w:szCs w:val="18"/>
              </w:rPr>
              <w:t>Izpolnjen, potrjen s strani naročnika posla</w:t>
            </w:r>
            <w:r w:rsidR="00CF6F66">
              <w:rPr>
                <w:rFonts w:ascii="Arial" w:hAnsi="Arial" w:cs="Arial"/>
                <w:color w:val="000000"/>
                <w:position w:val="-2"/>
                <w:sz w:val="18"/>
                <w:szCs w:val="18"/>
              </w:rPr>
              <w:t xml:space="preserve"> (podpis, žig)</w:t>
            </w:r>
          </w:p>
        </w:tc>
      </w:tr>
      <w:tr w:rsidR="00CB25DE" w14:paraId="5121E6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BC082" w14:textId="77777777" w:rsidR="00CB25DE" w:rsidRDefault="00000000">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4FAFE" w14:textId="77777777" w:rsidR="00CB25DE" w:rsidRDefault="00000000">
            <w:r>
              <w:rPr>
                <w:rFonts w:ascii="Arial" w:hAnsi="Arial" w:cs="Arial"/>
                <w:color w:val="000000"/>
                <w:position w:val="-2"/>
                <w:sz w:val="18"/>
                <w:szCs w:val="18"/>
              </w:rPr>
              <w:t>Seznam kadrov</w:t>
            </w:r>
          </w:p>
          <w:p w14:paraId="163DABDB"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6B245" w14:textId="77777777" w:rsidR="00CB25DE" w:rsidRDefault="00000000">
            <w:pPr>
              <w:spacing w:before="135" w:after="135"/>
              <w:jc w:val="both"/>
              <w:textAlignment w:val="center"/>
            </w:pPr>
            <w:r>
              <w:rPr>
                <w:rFonts w:ascii="Arial" w:hAnsi="Arial" w:cs="Arial"/>
                <w:color w:val="000000"/>
                <w:position w:val="-2"/>
                <w:sz w:val="18"/>
                <w:szCs w:val="18"/>
              </w:rPr>
              <w:t>Izpolnjen, podpisan in žigosan.</w:t>
            </w:r>
          </w:p>
        </w:tc>
      </w:tr>
      <w:tr w:rsidR="00CB25DE" w14:paraId="7A84356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4B899" w14:textId="288FA46F" w:rsidR="00CB25DE" w:rsidRPr="002A135A" w:rsidRDefault="002A135A">
            <w:pPr>
              <w:rPr>
                <w:rFonts w:ascii="Arial" w:hAnsi="Arial" w:cs="Arial"/>
                <w:sz w:val="18"/>
                <w:szCs w:val="18"/>
              </w:rPr>
            </w:pPr>
            <w:r w:rsidRPr="002A135A">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A9262" w14:textId="77777777" w:rsidR="00CB25DE" w:rsidRDefault="00000000">
            <w:r>
              <w:rPr>
                <w:rFonts w:ascii="Arial" w:hAnsi="Arial" w:cs="Arial"/>
                <w:color w:val="000000"/>
                <w:position w:val="-2"/>
                <w:sz w:val="18"/>
                <w:szCs w:val="18"/>
              </w:rPr>
              <w:t>Vzorec menične izjave za dobro izvedbo</w:t>
            </w:r>
          </w:p>
          <w:p w14:paraId="4C8E9A69"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67BB3" w14:textId="77777777" w:rsidR="00CB25DE" w:rsidRDefault="00000000">
            <w:pPr>
              <w:spacing w:before="135" w:after="135"/>
              <w:jc w:val="both"/>
              <w:textAlignment w:val="center"/>
            </w:pPr>
            <w:r>
              <w:rPr>
                <w:rFonts w:ascii="Arial" w:hAnsi="Arial" w:cs="Arial"/>
                <w:color w:val="000000"/>
                <w:position w:val="-2"/>
                <w:sz w:val="18"/>
                <w:szCs w:val="18"/>
              </w:rPr>
              <w:t>Parafiran.</w:t>
            </w:r>
          </w:p>
        </w:tc>
      </w:tr>
      <w:tr w:rsidR="00CB25DE" w14:paraId="3AA046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287AA" w14:textId="69D20269" w:rsidR="00CB25DE" w:rsidRPr="002A135A" w:rsidRDefault="002A135A">
            <w:pPr>
              <w:rPr>
                <w:rFonts w:ascii="Arial" w:hAnsi="Arial" w:cs="Arial"/>
                <w:sz w:val="18"/>
                <w:szCs w:val="18"/>
              </w:rPr>
            </w:pPr>
            <w:r w:rsidRPr="002A135A">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B6258" w14:textId="77777777" w:rsidR="00CB25DE" w:rsidRDefault="00000000">
            <w:r>
              <w:rPr>
                <w:rFonts w:ascii="Arial" w:hAnsi="Arial" w:cs="Arial"/>
                <w:color w:val="000000"/>
                <w:position w:val="-2"/>
                <w:sz w:val="18"/>
                <w:szCs w:val="18"/>
              </w:rPr>
              <w:t>Izjava zastopnika podizvajalca v zvezi z izpolnjevanjem obveznih pogojev za podizvajalce</w:t>
            </w:r>
          </w:p>
          <w:p w14:paraId="26989ECA"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107689" w14:textId="77777777" w:rsidR="00CB25DE" w:rsidRDefault="00000000">
            <w:pPr>
              <w:spacing w:before="135" w:after="135"/>
              <w:jc w:val="both"/>
              <w:textAlignment w:val="center"/>
            </w:pPr>
            <w:r>
              <w:rPr>
                <w:rFonts w:ascii="Arial" w:hAnsi="Arial" w:cs="Arial"/>
                <w:color w:val="000000"/>
                <w:position w:val="-2"/>
                <w:sz w:val="18"/>
                <w:szCs w:val="18"/>
              </w:rPr>
              <w:t>Izpolnjen, podpisan in žigosan.</w:t>
            </w:r>
          </w:p>
        </w:tc>
      </w:tr>
      <w:tr w:rsidR="00CB25DE" w14:paraId="08683C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C6290F" w14:textId="2F08E9EB" w:rsidR="00CB25DE" w:rsidRPr="002A135A" w:rsidRDefault="002A135A">
            <w:pPr>
              <w:rPr>
                <w:rFonts w:ascii="Arial" w:hAnsi="Arial" w:cs="Arial"/>
                <w:sz w:val="18"/>
                <w:szCs w:val="18"/>
              </w:rPr>
            </w:pPr>
            <w:r w:rsidRPr="002A135A">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1F5F9" w14:textId="77777777" w:rsidR="00CB25DE" w:rsidRDefault="00000000">
            <w:r>
              <w:rPr>
                <w:rFonts w:ascii="Arial" w:hAnsi="Arial" w:cs="Arial"/>
                <w:color w:val="000000"/>
                <w:position w:val="-2"/>
                <w:sz w:val="18"/>
                <w:szCs w:val="18"/>
              </w:rPr>
              <w:t>Izjava podizvajalca</w:t>
            </w:r>
          </w:p>
          <w:p w14:paraId="23E61CE9"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FED1C" w14:textId="77777777" w:rsidR="00CB25DE" w:rsidRDefault="00000000">
            <w:pPr>
              <w:spacing w:before="135" w:after="135"/>
              <w:jc w:val="both"/>
              <w:textAlignment w:val="center"/>
            </w:pPr>
            <w:r>
              <w:rPr>
                <w:rFonts w:ascii="Arial" w:hAnsi="Arial" w:cs="Arial"/>
                <w:color w:val="000000"/>
                <w:position w:val="-2"/>
                <w:sz w:val="18"/>
                <w:szCs w:val="18"/>
              </w:rPr>
              <w:t>Izpolnjen, podpisan in žigosan.</w:t>
            </w:r>
          </w:p>
        </w:tc>
      </w:tr>
      <w:tr w:rsidR="00CB25DE" w14:paraId="596C7D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74D28" w14:textId="04F9C6E6" w:rsidR="00CB25DE" w:rsidRPr="002A135A" w:rsidRDefault="002A135A">
            <w:pPr>
              <w:rPr>
                <w:rFonts w:ascii="Arial" w:hAnsi="Arial" w:cs="Arial"/>
                <w:sz w:val="18"/>
                <w:szCs w:val="18"/>
              </w:rPr>
            </w:pPr>
            <w:r w:rsidRPr="002A135A">
              <w:rPr>
                <w:rFonts w:ascii="Arial" w:hAnsi="Arial" w:cs="Arial"/>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7B4E6" w14:textId="77777777" w:rsidR="00CB25DE" w:rsidRDefault="00000000">
            <w:r>
              <w:rPr>
                <w:rFonts w:ascii="Arial" w:hAnsi="Arial" w:cs="Arial"/>
                <w:color w:val="000000"/>
                <w:position w:val="-2"/>
                <w:sz w:val="18"/>
                <w:szCs w:val="18"/>
              </w:rPr>
              <w:t>Izjava o nastopu s podizvajalci</w:t>
            </w:r>
          </w:p>
          <w:p w14:paraId="0E33AC55"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6E502" w14:textId="77777777" w:rsidR="00CB25DE" w:rsidRDefault="0000000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CB25DE" w14:paraId="5E3F7D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3C60A" w14:textId="63B40876" w:rsidR="00CB25DE" w:rsidRPr="002A135A" w:rsidRDefault="002A135A">
            <w:pPr>
              <w:rPr>
                <w:rFonts w:ascii="Arial" w:hAnsi="Arial" w:cs="Arial"/>
                <w:sz w:val="18"/>
                <w:szCs w:val="18"/>
              </w:rPr>
            </w:pPr>
            <w:r w:rsidRPr="002A135A">
              <w:rPr>
                <w:rFonts w:ascii="Arial" w:hAnsi="Arial" w:cs="Arial"/>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13D82" w14:textId="77777777" w:rsidR="00CB25DE" w:rsidRDefault="00000000">
            <w:r>
              <w:rPr>
                <w:rFonts w:ascii="Arial" w:hAnsi="Arial" w:cs="Arial"/>
                <w:color w:val="000000"/>
                <w:position w:val="-2"/>
                <w:sz w:val="18"/>
                <w:szCs w:val="18"/>
              </w:rPr>
              <w:t>Izjava o lastniških deležih</w:t>
            </w:r>
          </w:p>
          <w:p w14:paraId="33C16FD5"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BFC6C" w14:textId="77777777" w:rsidR="00CB25DE" w:rsidRDefault="00000000">
            <w:pPr>
              <w:spacing w:before="135" w:after="135"/>
              <w:jc w:val="both"/>
              <w:textAlignment w:val="center"/>
            </w:pPr>
            <w:r>
              <w:rPr>
                <w:rFonts w:ascii="Arial" w:hAnsi="Arial" w:cs="Arial"/>
                <w:color w:val="000000"/>
                <w:position w:val="-2"/>
                <w:sz w:val="18"/>
                <w:szCs w:val="18"/>
              </w:rPr>
              <w:t>Izpolnjen, podpisan in žigosan</w:t>
            </w:r>
          </w:p>
        </w:tc>
      </w:tr>
      <w:tr w:rsidR="00CB25DE" w14:paraId="5A946C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17368" w14:textId="77777777" w:rsidR="00CB25DE"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DC338" w14:textId="77777777" w:rsidR="00CF6F66" w:rsidRDefault="00CF6F66">
            <w:pPr>
              <w:rPr>
                <w:rFonts w:ascii="Arial" w:hAnsi="Arial" w:cs="Arial"/>
                <w:color w:val="000000"/>
                <w:position w:val="-2"/>
                <w:sz w:val="18"/>
                <w:szCs w:val="18"/>
              </w:rPr>
            </w:pPr>
          </w:p>
          <w:p w14:paraId="32453978" w14:textId="5284AC95" w:rsidR="00CB25DE" w:rsidRDefault="00CF6F66">
            <w:r>
              <w:rPr>
                <w:rFonts w:ascii="Arial" w:hAnsi="Arial" w:cs="Arial"/>
                <w:color w:val="000000"/>
                <w:position w:val="-2"/>
                <w:sz w:val="18"/>
                <w:szCs w:val="18"/>
              </w:rPr>
              <w:t>Potrdila bank o neblokiranosti poslovnih računov</w:t>
            </w:r>
          </w:p>
          <w:p w14:paraId="24BA7E85"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48A90" w14:textId="4497152F" w:rsidR="00CB25DE" w:rsidRPr="00C00301" w:rsidRDefault="00CF6F66">
            <w:r>
              <w:rPr>
                <w:rFonts w:ascii="Arial" w:hAnsi="Arial" w:cs="Arial"/>
                <w:color w:val="000000"/>
                <w:position w:val="-2"/>
                <w:sz w:val="18"/>
                <w:szCs w:val="18"/>
              </w:rPr>
              <w:t>Predloženo.</w:t>
            </w:r>
          </w:p>
        </w:tc>
      </w:tr>
      <w:tr w:rsidR="00CB25DE" w14:paraId="4DBC429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FD788" w14:textId="77777777" w:rsidR="00CB25DE"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412BE" w14:textId="77777777" w:rsidR="00CF6F66" w:rsidRDefault="00CF6F66">
            <w:pPr>
              <w:rPr>
                <w:rFonts w:ascii="Arial" w:hAnsi="Arial" w:cs="Arial"/>
                <w:color w:val="000000"/>
                <w:position w:val="-2"/>
                <w:sz w:val="18"/>
                <w:szCs w:val="18"/>
              </w:rPr>
            </w:pPr>
          </w:p>
          <w:p w14:paraId="79CC38A5" w14:textId="0310AB74" w:rsidR="00CB25DE" w:rsidRDefault="00CF6F66">
            <w:r>
              <w:rPr>
                <w:rFonts w:ascii="Arial" w:hAnsi="Arial" w:cs="Arial"/>
                <w:color w:val="000000"/>
                <w:position w:val="-2"/>
                <w:sz w:val="18"/>
                <w:szCs w:val="18"/>
              </w:rPr>
              <w:t>Izpolnjevanje pogojev za strokovni kader ponudnika - vodjo projekta in projektno skupino</w:t>
            </w:r>
          </w:p>
          <w:p w14:paraId="2AA613A5"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C649A" w14:textId="5F6A5D97" w:rsidR="00CB25DE" w:rsidRPr="00C00301" w:rsidRDefault="00CF6F66">
            <w:r>
              <w:rPr>
                <w:rFonts w:ascii="Arial" w:hAnsi="Arial" w:cs="Arial"/>
                <w:color w:val="000000"/>
                <w:position w:val="-2"/>
                <w:sz w:val="18"/>
                <w:szCs w:val="18"/>
              </w:rPr>
              <w:t>Predloženo.</w:t>
            </w:r>
          </w:p>
        </w:tc>
      </w:tr>
      <w:tr w:rsidR="00CB25DE" w14:paraId="01CF807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FCEC3" w14:textId="77777777" w:rsidR="00CB25DE"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BEC46" w14:textId="77777777" w:rsidR="00CB25DE" w:rsidRDefault="00000000">
            <w:r>
              <w:rPr>
                <w:rFonts w:ascii="Arial" w:hAnsi="Arial" w:cs="Arial"/>
                <w:color w:val="000000"/>
                <w:position w:val="-2"/>
                <w:sz w:val="18"/>
                <w:szCs w:val="18"/>
              </w:rPr>
              <w:t>Vzorec pogodbe: Pogodba o izvedbi storitev - enkratna storitev - splošna.</w:t>
            </w:r>
          </w:p>
          <w:p w14:paraId="255426AD" w14:textId="77777777" w:rsidR="00CB25DE" w:rsidRDefault="00CB25D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C8E65" w14:textId="77777777" w:rsidR="00CB25DE" w:rsidRDefault="00000000">
            <w:pPr>
              <w:spacing w:before="135" w:after="135"/>
              <w:jc w:val="both"/>
              <w:textAlignment w:val="center"/>
            </w:pPr>
            <w:r>
              <w:rPr>
                <w:rFonts w:ascii="Arial" w:hAnsi="Arial" w:cs="Arial"/>
                <w:color w:val="000000"/>
                <w:position w:val="-2"/>
                <w:sz w:val="18"/>
                <w:szCs w:val="18"/>
              </w:rPr>
              <w:t>Parafiran, podpisan in žigosan.</w:t>
            </w:r>
          </w:p>
        </w:tc>
      </w:tr>
      <w:tr w:rsidR="00726005" w14:paraId="64ADC76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36E4F" w14:textId="26FAB434" w:rsidR="00726005" w:rsidRDefault="00726005">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B7F" w14:textId="1FDC5F75" w:rsidR="00726005" w:rsidRDefault="00CF6F66">
            <w:pPr>
              <w:rPr>
                <w:rFonts w:ascii="Arial" w:hAnsi="Arial" w:cs="Arial"/>
                <w:color w:val="000000"/>
                <w:position w:val="-2"/>
                <w:sz w:val="18"/>
                <w:szCs w:val="18"/>
              </w:rPr>
            </w:pPr>
            <w:r>
              <w:rPr>
                <w:rFonts w:ascii="Arial" w:hAnsi="Arial" w:cs="Arial"/>
                <w:color w:val="000000"/>
                <w:position w:val="-2"/>
                <w:sz w:val="18"/>
                <w:szCs w:val="18"/>
              </w:rPr>
              <w:t>Predračun:</w:t>
            </w:r>
          </w:p>
          <w:p w14:paraId="2B490A69" w14:textId="77777777" w:rsidR="00C02D47" w:rsidRPr="00C02D47" w:rsidRDefault="00C02D47">
            <w:pPr>
              <w:pStyle w:val="LCNavadentekst"/>
              <w:numPr>
                <w:ilvl w:val="0"/>
                <w:numId w:val="35"/>
              </w:numPr>
              <w:spacing w:after="0"/>
              <w:ind w:left="714" w:hanging="357"/>
              <w:rPr>
                <w:rFonts w:ascii="Arial" w:hAnsi="Arial" w:cs="Arial"/>
                <w:sz w:val="18"/>
                <w:szCs w:val="18"/>
              </w:rPr>
            </w:pPr>
            <w:r w:rsidRPr="00C02D47">
              <w:rPr>
                <w:rFonts w:ascii="Arial" w:hAnsi="Arial" w:cs="Arial"/>
                <w:sz w:val="18"/>
                <w:szCs w:val="18"/>
              </w:rPr>
              <w:t>Izdelava skupnih strokovnih podlag za vse postopke SD OPN</w:t>
            </w:r>
          </w:p>
          <w:p w14:paraId="2C2139A2" w14:textId="77777777" w:rsidR="00C02D47" w:rsidRPr="00C02D47" w:rsidRDefault="00C02D47">
            <w:pPr>
              <w:pStyle w:val="LCNavadentekst"/>
              <w:numPr>
                <w:ilvl w:val="0"/>
                <w:numId w:val="35"/>
              </w:numPr>
              <w:spacing w:after="0"/>
              <w:ind w:left="714" w:hanging="357"/>
              <w:rPr>
                <w:rFonts w:ascii="Arial" w:hAnsi="Arial" w:cs="Arial"/>
                <w:sz w:val="18"/>
                <w:szCs w:val="18"/>
              </w:rPr>
            </w:pPr>
            <w:r w:rsidRPr="00C02D47">
              <w:rPr>
                <w:rFonts w:ascii="Arial" w:hAnsi="Arial" w:cs="Arial"/>
                <w:sz w:val="18"/>
                <w:szCs w:val="18"/>
              </w:rPr>
              <w:t>Izdelava SD OPN Ravne na Koroškem 03 in sodelovanje v postopku</w:t>
            </w:r>
          </w:p>
          <w:p w14:paraId="11ACCD60" w14:textId="77777777" w:rsidR="00C02D47" w:rsidRPr="00C02D47" w:rsidRDefault="00C02D47">
            <w:pPr>
              <w:pStyle w:val="LCNavadentekst"/>
              <w:numPr>
                <w:ilvl w:val="0"/>
                <w:numId w:val="35"/>
              </w:numPr>
              <w:spacing w:after="0"/>
              <w:ind w:left="714" w:hanging="357"/>
              <w:rPr>
                <w:rFonts w:ascii="Arial" w:hAnsi="Arial" w:cs="Arial"/>
                <w:sz w:val="18"/>
                <w:szCs w:val="18"/>
              </w:rPr>
            </w:pPr>
            <w:r w:rsidRPr="00C02D47">
              <w:rPr>
                <w:rFonts w:ascii="Arial" w:hAnsi="Arial" w:cs="Arial"/>
                <w:sz w:val="18"/>
                <w:szCs w:val="18"/>
              </w:rPr>
              <w:t>Izdelava SD OPN Ravne na Koroškem 04 in sodelovanje v postopku</w:t>
            </w:r>
          </w:p>
          <w:p w14:paraId="2D4FA754" w14:textId="77777777" w:rsidR="00C02D47" w:rsidRPr="00C02D47" w:rsidRDefault="00C02D47">
            <w:pPr>
              <w:pStyle w:val="LCNavadentekst"/>
              <w:numPr>
                <w:ilvl w:val="0"/>
                <w:numId w:val="35"/>
              </w:numPr>
              <w:spacing w:after="0"/>
              <w:ind w:left="714" w:hanging="357"/>
              <w:rPr>
                <w:rFonts w:ascii="Arial" w:hAnsi="Arial" w:cs="Arial"/>
                <w:sz w:val="18"/>
                <w:szCs w:val="18"/>
              </w:rPr>
            </w:pPr>
            <w:r w:rsidRPr="00C02D47">
              <w:rPr>
                <w:rFonts w:ascii="Arial" w:hAnsi="Arial" w:cs="Arial"/>
                <w:sz w:val="18"/>
                <w:szCs w:val="18"/>
              </w:rPr>
              <w:t>Izdelava novega občinskega prostorskega načrta (OPN) občine Ravne na Koroškem (SD OPN 05)</w:t>
            </w:r>
          </w:p>
          <w:p w14:paraId="769BA676" w14:textId="3FAA250A" w:rsidR="00726005" w:rsidRPr="00C02D47" w:rsidRDefault="00726005" w:rsidP="00A8389E">
            <w:pPr>
              <w:pStyle w:val="LCNavadentekst"/>
              <w:spacing w:after="0"/>
              <w:ind w:left="714"/>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DEDEF" w14:textId="00315A59" w:rsidR="00726005" w:rsidRDefault="00273F2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C02D47">
              <w:rPr>
                <w:rFonts w:ascii="Arial" w:hAnsi="Arial" w:cs="Arial"/>
                <w:color w:val="000000"/>
                <w:position w:val="-2"/>
                <w:sz w:val="18"/>
                <w:szCs w:val="18"/>
              </w:rPr>
              <w:t xml:space="preserve"> podpisan in žigosan.</w:t>
            </w:r>
          </w:p>
        </w:tc>
      </w:tr>
    </w:tbl>
    <w:p w14:paraId="10807C40" w14:textId="77777777" w:rsidR="00CB25DE" w:rsidRDefault="00CB25DE">
      <w:pPr>
        <w:sectPr w:rsidR="00CB25DE" w:rsidSect="00D931BF">
          <w:pgSz w:w="11906" w:h="16838"/>
          <w:pgMar w:top="1418" w:right="1418" w:bottom="1418" w:left="1418" w:header="567" w:footer="680" w:gutter="0"/>
          <w:cols w:space="708"/>
          <w:docGrid w:linePitch="360"/>
        </w:sectPr>
      </w:pPr>
    </w:p>
    <w:p w14:paraId="14F5EE65" w14:textId="2F9E4763" w:rsidR="00252358" w:rsidRPr="00C02D47" w:rsidRDefault="00000000" w:rsidP="00C02D47">
      <w:pPr>
        <w:spacing w:after="0"/>
        <w:jc w:val="right"/>
        <w:rPr>
          <w:rFonts w:ascii="Arial" w:hAnsi="Arial" w:cs="Arial"/>
          <w:sz w:val="18"/>
          <w:szCs w:val="18"/>
        </w:rPr>
      </w:pPr>
      <w:r w:rsidRPr="00590863">
        <w:rPr>
          <w:rFonts w:ascii="Arial" w:hAnsi="Arial" w:cs="Arial"/>
          <w:sz w:val="18"/>
          <w:szCs w:val="18"/>
        </w:rPr>
        <w:lastRenderedPageBreak/>
        <w:t>Obrazec št: 1</w:t>
      </w:r>
    </w:p>
    <w:p w14:paraId="30BE7CE5" w14:textId="662566B9" w:rsidR="00EB2A75" w:rsidRDefault="00000000" w:rsidP="00C02D4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6CA208E" w14:textId="77777777" w:rsidR="00CB25DE"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Spremembe in dopolnitve Odloka o občinskem prostorskem načrtu občine Ravne na Koroškem št. 3,4 in 5</w:t>
      </w:r>
      <w:r>
        <w:rPr>
          <w:rFonts w:ascii="Arial" w:hAnsi="Arial" w:cs="Arial"/>
          <w:color w:val="000000"/>
          <w:sz w:val="18"/>
          <w:szCs w:val="18"/>
        </w:rPr>
        <w:t>« dajemo ponudbo, kot sledi:</w:t>
      </w:r>
    </w:p>
    <w:p w14:paraId="634FA660" w14:textId="77777777" w:rsidR="00CB25DE"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B25DE" w14:paraId="7813118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AE92F6" w14:textId="77777777" w:rsidR="00CB25DE"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891EE" w14:textId="77777777" w:rsidR="00CB25DE" w:rsidRDefault="00000000">
            <w:r>
              <w:rPr>
                <w:rFonts w:ascii="Arial" w:hAnsi="Arial" w:cs="Arial"/>
                <w:color w:val="000000"/>
                <w:position w:val="-2"/>
                <w:sz w:val="18"/>
                <w:szCs w:val="18"/>
              </w:rPr>
              <w:t> </w:t>
            </w:r>
          </w:p>
        </w:tc>
      </w:tr>
      <w:tr w:rsidR="00CB25DE" w14:paraId="3397607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4767C" w14:textId="77777777" w:rsidR="00CB25DE"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92320F" w14:textId="77777777" w:rsidR="00CB25DE" w:rsidRDefault="00000000">
            <w:r>
              <w:rPr>
                <w:rFonts w:ascii="Arial" w:hAnsi="Arial" w:cs="Arial"/>
                <w:color w:val="000000"/>
                <w:position w:val="-2"/>
                <w:sz w:val="18"/>
                <w:szCs w:val="18"/>
              </w:rPr>
              <w:t> </w:t>
            </w:r>
          </w:p>
        </w:tc>
      </w:tr>
    </w:tbl>
    <w:p w14:paraId="515B6D3F" w14:textId="77777777" w:rsidR="00CB25DE" w:rsidRDefault="00000000">
      <w:pPr>
        <w:spacing w:before="225" w:after="225" w:line="240" w:lineRule="auto"/>
        <w:jc w:val="both"/>
      </w:pPr>
      <w:r>
        <w:rPr>
          <w:rFonts w:ascii="Arial" w:hAnsi="Arial" w:cs="Arial"/>
          <w:color w:val="000000"/>
          <w:sz w:val="18"/>
          <w:szCs w:val="18"/>
        </w:rPr>
        <w:t>Ponudbo oddajamo (ustrezno označite):</w:t>
      </w:r>
    </w:p>
    <w:p w14:paraId="3B7AEB72" w14:textId="77777777" w:rsidR="00CB25DE" w:rsidRDefault="00000000">
      <w:pPr>
        <w:spacing w:before="225" w:after="225" w:line="240" w:lineRule="auto"/>
        <w:jc w:val="both"/>
      </w:pPr>
      <w:r>
        <w:fldChar w:fldCharType="begin">
          <w:ffData>
            <w:name w:val="cbox1649041ba328c5"/>
            <w:enabled/>
            <w:calcOnExit w:val="0"/>
            <w:checkBox>
              <w:sizeAuto/>
              <w:default w:val="0"/>
            </w:checkBox>
          </w:ffData>
        </w:fldChar>
      </w:r>
      <w:bookmarkStart w:id="0" w:name="cbox1649041ba328c5"/>
      <w:r>
        <w:instrText xml:space="preserve"> FORMCHECKBOX </w:instrText>
      </w:r>
      <w:r>
        <w:fldChar w:fldCharType="separate"/>
      </w:r>
      <w:r>
        <w:fldChar w:fldCharType="end"/>
      </w:r>
      <w:bookmarkEnd w:id="0"/>
      <w:r>
        <w:rPr>
          <w:rFonts w:ascii="Arial" w:hAnsi="Arial" w:cs="Arial"/>
          <w:color w:val="000000"/>
          <w:sz w:val="18"/>
          <w:szCs w:val="18"/>
        </w:rPr>
        <w:t> samostojno</w:t>
      </w:r>
    </w:p>
    <w:p w14:paraId="75A73AEB" w14:textId="77777777" w:rsidR="00CB25DE" w:rsidRDefault="00000000">
      <w:pPr>
        <w:spacing w:before="225" w:after="225" w:line="240" w:lineRule="auto"/>
        <w:jc w:val="both"/>
      </w:pPr>
      <w:r>
        <w:fldChar w:fldCharType="begin">
          <w:ffData>
            <w:name w:val="cbox1649041ba32be6"/>
            <w:enabled/>
            <w:calcOnExit w:val="0"/>
            <w:checkBox>
              <w:sizeAuto/>
              <w:default w:val="0"/>
            </w:checkBox>
          </w:ffData>
        </w:fldChar>
      </w:r>
      <w:bookmarkStart w:id="1" w:name="cbox1649041ba32be6"/>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B8C46A7" w14:textId="77777777" w:rsidR="00CB25DE" w:rsidRDefault="00000000">
      <w:pPr>
        <w:spacing w:before="225" w:after="225" w:line="240" w:lineRule="auto"/>
        <w:jc w:val="both"/>
      </w:pPr>
      <w:r>
        <w:fldChar w:fldCharType="begin">
          <w:ffData>
            <w:name w:val="cbox1649041ba32ee5"/>
            <w:enabled/>
            <w:calcOnExit w:val="0"/>
            <w:checkBox>
              <w:sizeAuto/>
              <w:default w:val="0"/>
            </w:checkBox>
          </w:ffData>
        </w:fldChar>
      </w:r>
      <w:bookmarkStart w:id="2" w:name="cbox1649041ba32ee5"/>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F7F431E" w14:textId="77777777" w:rsidR="00CB25DE" w:rsidRDefault="00000000">
      <w:pPr>
        <w:spacing w:before="225" w:after="225" w:line="240" w:lineRule="auto"/>
        <w:jc w:val="both"/>
      </w:pPr>
      <w:r>
        <w:fldChar w:fldCharType="begin">
          <w:ffData>
            <w:name w:val="cbox1649041ba331e3"/>
            <w:enabled/>
            <w:calcOnExit w:val="0"/>
            <w:checkBox>
              <w:sizeAuto/>
              <w:default w:val="0"/>
            </w:checkBox>
          </w:ffData>
        </w:fldChar>
      </w:r>
      <w:bookmarkStart w:id="3" w:name="cbox1649041ba331e3"/>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03EB68F" w14:textId="77777777" w:rsidR="00CB25DE"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3143"/>
        <w:gridCol w:w="2025"/>
        <w:gridCol w:w="2002"/>
        <w:gridCol w:w="1888"/>
      </w:tblGrid>
      <w:tr w:rsidR="007E02C9" w:rsidRPr="00C02D47" w14:paraId="1C433B78" w14:textId="77777777" w:rsidTr="00C02D47">
        <w:trPr>
          <w:trHeight w:val="185"/>
        </w:trPr>
        <w:tc>
          <w:tcPr>
            <w:tcW w:w="173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EE4B90" w14:textId="77777777" w:rsidR="007E02C9" w:rsidRPr="00C02D47" w:rsidRDefault="007E02C9">
            <w:pPr>
              <w:jc w:val="center"/>
              <w:rPr>
                <w:sz w:val="16"/>
                <w:szCs w:val="16"/>
              </w:rPr>
            </w:pPr>
            <w:r w:rsidRPr="00C02D47">
              <w:rPr>
                <w:rFonts w:ascii="Arial" w:hAnsi="Arial" w:cs="Arial"/>
                <w:b/>
                <w:bCs/>
                <w:color w:val="000000"/>
                <w:position w:val="-2"/>
                <w:sz w:val="16"/>
                <w:szCs w:val="16"/>
                <w:shd w:val="clear" w:color="auto" w:fill="D1D1D1"/>
              </w:rPr>
              <w:t>Postavka</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D5B551" w14:textId="77777777" w:rsidR="007E02C9" w:rsidRPr="00C02D47" w:rsidRDefault="007E02C9">
            <w:pPr>
              <w:jc w:val="center"/>
              <w:rPr>
                <w:sz w:val="16"/>
                <w:szCs w:val="16"/>
              </w:rPr>
            </w:pPr>
            <w:r w:rsidRPr="00C02D47">
              <w:rPr>
                <w:rFonts w:ascii="Arial" w:hAnsi="Arial" w:cs="Arial"/>
                <w:b/>
                <w:bCs/>
                <w:color w:val="000000"/>
                <w:position w:val="-2"/>
                <w:sz w:val="16"/>
                <w:szCs w:val="16"/>
                <w:shd w:val="clear" w:color="auto" w:fill="D1D1D1"/>
              </w:rPr>
              <w:t>Vrednost brez DDV</w:t>
            </w:r>
          </w:p>
        </w:tc>
        <w:tc>
          <w:tcPr>
            <w:tcW w:w="11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99D4BF" w14:textId="77777777" w:rsidR="007E02C9" w:rsidRPr="00C02D47" w:rsidRDefault="007E02C9">
            <w:pPr>
              <w:jc w:val="center"/>
              <w:rPr>
                <w:sz w:val="16"/>
                <w:szCs w:val="16"/>
              </w:rPr>
            </w:pPr>
            <w:r w:rsidRPr="00C02D47">
              <w:rPr>
                <w:rFonts w:ascii="Arial" w:hAnsi="Arial" w:cs="Arial"/>
                <w:b/>
                <w:bCs/>
                <w:color w:val="000000"/>
                <w:position w:val="-2"/>
                <w:sz w:val="16"/>
                <w:szCs w:val="16"/>
                <w:shd w:val="clear" w:color="auto" w:fill="D1D1D1"/>
              </w:rPr>
              <w:t>DDV</w:t>
            </w:r>
          </w:p>
        </w:tc>
        <w:tc>
          <w:tcPr>
            <w:tcW w:w="104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836195" w14:textId="77777777" w:rsidR="007E02C9" w:rsidRPr="00C02D47" w:rsidRDefault="007E02C9">
            <w:pPr>
              <w:jc w:val="center"/>
              <w:rPr>
                <w:sz w:val="16"/>
                <w:szCs w:val="16"/>
              </w:rPr>
            </w:pPr>
            <w:r w:rsidRPr="00C02D47">
              <w:rPr>
                <w:rFonts w:ascii="Arial" w:hAnsi="Arial" w:cs="Arial"/>
                <w:b/>
                <w:bCs/>
                <w:color w:val="000000"/>
                <w:position w:val="-2"/>
                <w:sz w:val="16"/>
                <w:szCs w:val="16"/>
                <w:shd w:val="clear" w:color="auto" w:fill="D1D1D1"/>
              </w:rPr>
              <w:t>Vrednost z DDV</w:t>
            </w:r>
          </w:p>
        </w:tc>
      </w:tr>
      <w:tr w:rsidR="00C02D47" w:rsidRPr="00C02D47" w14:paraId="57F5ECD0" w14:textId="77777777" w:rsidTr="00C02D47">
        <w:trPr>
          <w:trHeight w:val="436"/>
        </w:trPr>
        <w:tc>
          <w:tcPr>
            <w:tcW w:w="17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AF45F" w14:textId="11843B01" w:rsidR="00C02D47" w:rsidRPr="00C02D47" w:rsidRDefault="00C02D47">
            <w:pPr>
              <w:pStyle w:val="LCNavadentekst"/>
              <w:numPr>
                <w:ilvl w:val="0"/>
                <w:numId w:val="36"/>
              </w:numPr>
              <w:spacing w:after="0"/>
              <w:rPr>
                <w:rFonts w:ascii="Arial" w:hAnsi="Arial" w:cs="Arial"/>
                <w:sz w:val="16"/>
                <w:szCs w:val="16"/>
              </w:rPr>
            </w:pPr>
            <w:r w:rsidRPr="00C02D47">
              <w:rPr>
                <w:rFonts w:ascii="Arial" w:hAnsi="Arial" w:cs="Arial"/>
                <w:sz w:val="16"/>
                <w:szCs w:val="16"/>
              </w:rPr>
              <w:t>Izdelava skupnih strokovnih podlag za vse postopke SD OPN</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D95EF" w14:textId="77777777" w:rsidR="00C02D47" w:rsidRPr="00C02D47" w:rsidRDefault="00C02D47">
            <w:pPr>
              <w:rPr>
                <w:rFonts w:ascii="Arial" w:hAnsi="Arial" w:cs="Arial"/>
                <w:color w:val="000000"/>
                <w:position w:val="-2"/>
                <w:sz w:val="16"/>
                <w:szCs w:val="16"/>
              </w:rPr>
            </w:pPr>
          </w:p>
        </w:tc>
        <w:tc>
          <w:tcPr>
            <w:tcW w:w="11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DDF38" w14:textId="77777777" w:rsidR="00C02D47" w:rsidRPr="00C02D47" w:rsidRDefault="00C02D47">
            <w:pPr>
              <w:rPr>
                <w:rFonts w:ascii="Arial" w:hAnsi="Arial" w:cs="Arial"/>
                <w:color w:val="000000"/>
                <w:position w:val="-2"/>
                <w:sz w:val="16"/>
                <w:szCs w:val="16"/>
              </w:rPr>
            </w:pPr>
          </w:p>
        </w:tc>
        <w:tc>
          <w:tcPr>
            <w:tcW w:w="10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948AD" w14:textId="77777777" w:rsidR="00C02D47" w:rsidRPr="00C02D47" w:rsidRDefault="00C02D47">
            <w:pPr>
              <w:rPr>
                <w:rFonts w:ascii="Arial" w:hAnsi="Arial" w:cs="Arial"/>
                <w:color w:val="000000"/>
                <w:position w:val="-2"/>
                <w:sz w:val="16"/>
                <w:szCs w:val="16"/>
              </w:rPr>
            </w:pPr>
          </w:p>
        </w:tc>
      </w:tr>
      <w:tr w:rsidR="00C02D47" w:rsidRPr="00C02D47" w14:paraId="35982413" w14:textId="77777777" w:rsidTr="00C02D47">
        <w:trPr>
          <w:trHeight w:val="563"/>
        </w:trPr>
        <w:tc>
          <w:tcPr>
            <w:tcW w:w="17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5637F" w14:textId="5234E214" w:rsidR="00C02D47" w:rsidRPr="00C02D47" w:rsidRDefault="00C02D47">
            <w:pPr>
              <w:pStyle w:val="LCNavadentekst"/>
              <w:numPr>
                <w:ilvl w:val="0"/>
                <w:numId w:val="36"/>
              </w:numPr>
              <w:spacing w:after="0"/>
              <w:rPr>
                <w:rFonts w:ascii="Arial" w:hAnsi="Arial" w:cs="Arial"/>
                <w:sz w:val="16"/>
                <w:szCs w:val="16"/>
              </w:rPr>
            </w:pPr>
            <w:r w:rsidRPr="00C02D47">
              <w:rPr>
                <w:rFonts w:ascii="Arial" w:hAnsi="Arial" w:cs="Arial"/>
                <w:sz w:val="16"/>
                <w:szCs w:val="16"/>
              </w:rPr>
              <w:t>Izdelava SD OPN Ravne na Koroškem 03 in sodelovanje v postopku</w:t>
            </w:r>
          </w:p>
          <w:p w14:paraId="263ED8A0" w14:textId="77777777" w:rsidR="00C02D47" w:rsidRPr="00C02D47" w:rsidRDefault="00C02D47">
            <w:pPr>
              <w:jc w:val="right"/>
              <w:rPr>
                <w:rFonts w:ascii="Arial" w:hAnsi="Arial" w:cs="Arial"/>
                <w:color w:val="000000"/>
                <w:position w:val="-2"/>
                <w:sz w:val="16"/>
                <w:szCs w:val="16"/>
                <w:highlight w:val="yellow"/>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947C4" w14:textId="77777777" w:rsidR="00C02D47" w:rsidRPr="00C02D47" w:rsidRDefault="00C02D47">
            <w:pPr>
              <w:rPr>
                <w:rFonts w:ascii="Arial" w:hAnsi="Arial" w:cs="Arial"/>
                <w:color w:val="000000"/>
                <w:position w:val="-2"/>
                <w:sz w:val="16"/>
                <w:szCs w:val="16"/>
              </w:rPr>
            </w:pPr>
          </w:p>
        </w:tc>
        <w:tc>
          <w:tcPr>
            <w:tcW w:w="11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31BA6" w14:textId="77777777" w:rsidR="00C02D47" w:rsidRPr="00C02D47" w:rsidRDefault="00C02D47">
            <w:pPr>
              <w:rPr>
                <w:rFonts w:ascii="Arial" w:hAnsi="Arial" w:cs="Arial"/>
                <w:color w:val="000000"/>
                <w:position w:val="-2"/>
                <w:sz w:val="16"/>
                <w:szCs w:val="16"/>
              </w:rPr>
            </w:pPr>
          </w:p>
        </w:tc>
        <w:tc>
          <w:tcPr>
            <w:tcW w:w="10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862EF" w14:textId="77777777" w:rsidR="00C02D47" w:rsidRPr="00C02D47" w:rsidRDefault="00C02D47">
            <w:pPr>
              <w:rPr>
                <w:rFonts w:ascii="Arial" w:hAnsi="Arial" w:cs="Arial"/>
                <w:color w:val="000000"/>
                <w:position w:val="-2"/>
                <w:sz w:val="16"/>
                <w:szCs w:val="16"/>
              </w:rPr>
            </w:pPr>
          </w:p>
        </w:tc>
      </w:tr>
      <w:tr w:rsidR="00C02D47" w:rsidRPr="00C02D47" w14:paraId="0243C081" w14:textId="77777777" w:rsidTr="00C02D47">
        <w:trPr>
          <w:trHeight w:val="869"/>
        </w:trPr>
        <w:tc>
          <w:tcPr>
            <w:tcW w:w="17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4BCB8" w14:textId="2999A2CD" w:rsidR="00C02D47" w:rsidRPr="00C02D47" w:rsidRDefault="00C02D47">
            <w:pPr>
              <w:pStyle w:val="LCNavadentekst"/>
              <w:numPr>
                <w:ilvl w:val="0"/>
                <w:numId w:val="36"/>
              </w:numPr>
              <w:spacing w:after="0"/>
              <w:rPr>
                <w:rFonts w:ascii="Arial" w:hAnsi="Arial" w:cs="Arial"/>
                <w:sz w:val="16"/>
                <w:szCs w:val="16"/>
              </w:rPr>
            </w:pPr>
            <w:r w:rsidRPr="00C02D47">
              <w:rPr>
                <w:rFonts w:ascii="Arial" w:hAnsi="Arial" w:cs="Arial"/>
                <w:sz w:val="16"/>
                <w:szCs w:val="16"/>
              </w:rPr>
              <w:t>Izdelava SD OPN Ravne na Koroškem 04 in sodelovanje v postopku</w:t>
            </w:r>
          </w:p>
          <w:p w14:paraId="39DCAE08" w14:textId="77777777" w:rsidR="00C02D47" w:rsidRPr="00C02D47" w:rsidRDefault="00C02D47">
            <w:pPr>
              <w:jc w:val="right"/>
              <w:rPr>
                <w:rFonts w:ascii="Arial" w:hAnsi="Arial" w:cs="Arial"/>
                <w:color w:val="000000"/>
                <w:position w:val="-2"/>
                <w:sz w:val="16"/>
                <w:szCs w:val="16"/>
                <w:highlight w:val="yellow"/>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D3C86" w14:textId="77777777" w:rsidR="00C02D47" w:rsidRPr="00C02D47" w:rsidRDefault="00C02D47">
            <w:pPr>
              <w:rPr>
                <w:rFonts w:ascii="Arial" w:hAnsi="Arial" w:cs="Arial"/>
                <w:color w:val="000000"/>
                <w:position w:val="-2"/>
                <w:sz w:val="16"/>
                <w:szCs w:val="16"/>
              </w:rPr>
            </w:pPr>
          </w:p>
        </w:tc>
        <w:tc>
          <w:tcPr>
            <w:tcW w:w="11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7D5CB" w14:textId="77777777" w:rsidR="00C02D47" w:rsidRPr="00C02D47" w:rsidRDefault="00C02D47">
            <w:pPr>
              <w:rPr>
                <w:rFonts w:ascii="Arial" w:hAnsi="Arial" w:cs="Arial"/>
                <w:color w:val="000000"/>
                <w:position w:val="-2"/>
                <w:sz w:val="16"/>
                <w:szCs w:val="16"/>
              </w:rPr>
            </w:pPr>
          </w:p>
        </w:tc>
        <w:tc>
          <w:tcPr>
            <w:tcW w:w="10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1A2E9" w14:textId="77777777" w:rsidR="00C02D47" w:rsidRPr="00C02D47" w:rsidRDefault="00C02D47">
            <w:pPr>
              <w:rPr>
                <w:rFonts w:ascii="Arial" w:hAnsi="Arial" w:cs="Arial"/>
                <w:color w:val="000000"/>
                <w:position w:val="-2"/>
                <w:sz w:val="16"/>
                <w:szCs w:val="16"/>
              </w:rPr>
            </w:pPr>
          </w:p>
        </w:tc>
      </w:tr>
      <w:tr w:rsidR="00C02D47" w:rsidRPr="00C02D47" w14:paraId="7D8D7007" w14:textId="77777777" w:rsidTr="00C02D47">
        <w:trPr>
          <w:trHeight w:val="971"/>
        </w:trPr>
        <w:tc>
          <w:tcPr>
            <w:tcW w:w="17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4EC40" w14:textId="395301C3" w:rsidR="00C02D47" w:rsidRPr="00C02D47" w:rsidRDefault="00C02D47">
            <w:pPr>
              <w:pStyle w:val="LCNavadentekst"/>
              <w:numPr>
                <w:ilvl w:val="0"/>
                <w:numId w:val="36"/>
              </w:numPr>
              <w:spacing w:after="0"/>
              <w:rPr>
                <w:rFonts w:ascii="Arial" w:hAnsi="Arial" w:cs="Arial"/>
                <w:sz w:val="16"/>
                <w:szCs w:val="16"/>
              </w:rPr>
            </w:pPr>
            <w:r w:rsidRPr="00C02D47">
              <w:rPr>
                <w:rFonts w:ascii="Arial" w:hAnsi="Arial" w:cs="Arial"/>
                <w:sz w:val="16"/>
                <w:szCs w:val="16"/>
              </w:rPr>
              <w:t>Izdelava novega občinskega prostorskega načrta (OPN) občine Ravne na Koroškem (SD OPN 05)</w:t>
            </w:r>
          </w:p>
          <w:p w14:paraId="682A63D5" w14:textId="77777777" w:rsidR="00C02D47" w:rsidRPr="00C02D47" w:rsidRDefault="00C02D47">
            <w:pPr>
              <w:jc w:val="right"/>
              <w:rPr>
                <w:rFonts w:ascii="Arial" w:hAnsi="Arial" w:cs="Arial"/>
                <w:color w:val="000000"/>
                <w:position w:val="-2"/>
                <w:sz w:val="16"/>
                <w:szCs w:val="16"/>
                <w:highlight w:val="yellow"/>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44CAC1" w14:textId="77777777" w:rsidR="00C02D47" w:rsidRPr="00C02D47" w:rsidRDefault="00C02D47">
            <w:pPr>
              <w:rPr>
                <w:rFonts w:ascii="Arial" w:hAnsi="Arial" w:cs="Arial"/>
                <w:color w:val="000000"/>
                <w:position w:val="-2"/>
                <w:sz w:val="16"/>
                <w:szCs w:val="16"/>
              </w:rPr>
            </w:pPr>
          </w:p>
        </w:tc>
        <w:tc>
          <w:tcPr>
            <w:tcW w:w="11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328EE" w14:textId="77777777" w:rsidR="00C02D47" w:rsidRPr="00C02D47" w:rsidRDefault="00C02D47">
            <w:pPr>
              <w:rPr>
                <w:rFonts w:ascii="Arial" w:hAnsi="Arial" w:cs="Arial"/>
                <w:color w:val="000000"/>
                <w:position w:val="-2"/>
                <w:sz w:val="16"/>
                <w:szCs w:val="16"/>
              </w:rPr>
            </w:pPr>
          </w:p>
        </w:tc>
        <w:tc>
          <w:tcPr>
            <w:tcW w:w="10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5EBA2" w14:textId="77777777" w:rsidR="00C02D47" w:rsidRPr="00C02D47" w:rsidRDefault="00C02D47">
            <w:pPr>
              <w:rPr>
                <w:rFonts w:ascii="Arial" w:hAnsi="Arial" w:cs="Arial"/>
                <w:color w:val="000000"/>
                <w:position w:val="-2"/>
                <w:sz w:val="16"/>
                <w:szCs w:val="16"/>
              </w:rPr>
            </w:pPr>
          </w:p>
        </w:tc>
      </w:tr>
      <w:tr w:rsidR="007E02C9" w:rsidRPr="00C02D47" w14:paraId="312E6581" w14:textId="77777777" w:rsidTr="00C02D47">
        <w:trPr>
          <w:trHeight w:val="907"/>
        </w:trPr>
        <w:tc>
          <w:tcPr>
            <w:tcW w:w="17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B0D36" w14:textId="77777777" w:rsidR="00C02D47" w:rsidRPr="00C02D47" w:rsidRDefault="00C02D47">
            <w:pPr>
              <w:jc w:val="right"/>
              <w:rPr>
                <w:rFonts w:ascii="Arial" w:hAnsi="Arial" w:cs="Arial"/>
                <w:b/>
                <w:bCs/>
                <w:color w:val="000000"/>
                <w:position w:val="-2"/>
                <w:sz w:val="16"/>
                <w:szCs w:val="16"/>
              </w:rPr>
            </w:pPr>
            <w:r w:rsidRPr="00C02D47">
              <w:rPr>
                <w:rFonts w:ascii="Arial" w:hAnsi="Arial" w:cs="Arial"/>
                <w:b/>
                <w:bCs/>
                <w:color w:val="000000"/>
                <w:position w:val="-2"/>
                <w:sz w:val="16"/>
                <w:szCs w:val="16"/>
              </w:rPr>
              <w:t xml:space="preserve">SKUPAJ: </w:t>
            </w:r>
          </w:p>
          <w:p w14:paraId="5A4D1B41" w14:textId="413E4006" w:rsidR="007E02C9" w:rsidRPr="00C02D47" w:rsidRDefault="007E02C9">
            <w:pPr>
              <w:jc w:val="right"/>
              <w:rPr>
                <w:sz w:val="16"/>
                <w:szCs w:val="16"/>
              </w:rPr>
            </w:pPr>
            <w:r w:rsidRPr="00C02D47">
              <w:rPr>
                <w:rFonts w:ascii="Arial" w:hAnsi="Arial" w:cs="Arial"/>
                <w:b/>
                <w:bCs/>
                <w:color w:val="000000"/>
                <w:position w:val="-2"/>
                <w:sz w:val="16"/>
                <w:szCs w:val="16"/>
              </w:rPr>
              <w:t xml:space="preserve">Spremembe in dopolnitve Odloka o občinskem prostorskem načrtu </w:t>
            </w:r>
            <w:r w:rsidR="00E842EB" w:rsidRPr="00C02D47">
              <w:rPr>
                <w:rFonts w:ascii="Arial" w:hAnsi="Arial" w:cs="Arial"/>
                <w:b/>
                <w:bCs/>
                <w:color w:val="000000"/>
                <w:position w:val="-2"/>
                <w:sz w:val="16"/>
                <w:szCs w:val="16"/>
              </w:rPr>
              <w:t>O</w:t>
            </w:r>
            <w:r w:rsidRPr="00C02D47">
              <w:rPr>
                <w:rFonts w:ascii="Arial" w:hAnsi="Arial" w:cs="Arial"/>
                <w:b/>
                <w:bCs/>
                <w:color w:val="000000"/>
                <w:position w:val="-2"/>
                <w:sz w:val="16"/>
                <w:szCs w:val="16"/>
              </w:rPr>
              <w:t>bčine Ravne na Koroškem št. 3,4 in 5</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B710E" w14:textId="77777777" w:rsidR="007E02C9" w:rsidRPr="00C02D47" w:rsidRDefault="007E02C9">
            <w:pPr>
              <w:rPr>
                <w:sz w:val="16"/>
                <w:szCs w:val="16"/>
              </w:rPr>
            </w:pPr>
            <w:r w:rsidRPr="00C02D47">
              <w:rPr>
                <w:rFonts w:ascii="Arial" w:hAnsi="Arial" w:cs="Arial"/>
                <w:color w:val="000000"/>
                <w:position w:val="-2"/>
                <w:sz w:val="16"/>
                <w:szCs w:val="16"/>
              </w:rPr>
              <w:t> </w:t>
            </w:r>
          </w:p>
        </w:tc>
        <w:tc>
          <w:tcPr>
            <w:tcW w:w="11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FF8D" w14:textId="77777777" w:rsidR="007E02C9" w:rsidRPr="00C02D47" w:rsidRDefault="007E02C9">
            <w:pPr>
              <w:rPr>
                <w:sz w:val="16"/>
                <w:szCs w:val="16"/>
              </w:rPr>
            </w:pPr>
            <w:r w:rsidRPr="00C02D47">
              <w:rPr>
                <w:rFonts w:ascii="Arial" w:hAnsi="Arial" w:cs="Arial"/>
                <w:color w:val="000000"/>
                <w:position w:val="-2"/>
                <w:sz w:val="16"/>
                <w:szCs w:val="16"/>
              </w:rPr>
              <w:t> </w:t>
            </w:r>
          </w:p>
        </w:tc>
        <w:tc>
          <w:tcPr>
            <w:tcW w:w="10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4996B" w14:textId="77777777" w:rsidR="007E02C9" w:rsidRPr="00C02D47" w:rsidRDefault="007E02C9">
            <w:pPr>
              <w:rPr>
                <w:sz w:val="16"/>
                <w:szCs w:val="16"/>
              </w:rPr>
            </w:pPr>
            <w:r w:rsidRPr="00C02D47">
              <w:rPr>
                <w:rFonts w:ascii="Arial" w:hAnsi="Arial" w:cs="Arial"/>
                <w:color w:val="000000"/>
                <w:position w:val="-2"/>
                <w:sz w:val="16"/>
                <w:szCs w:val="16"/>
              </w:rPr>
              <w:t> </w:t>
            </w:r>
          </w:p>
        </w:tc>
      </w:tr>
    </w:tbl>
    <w:p w14:paraId="5BF8D237" w14:textId="77777777" w:rsidR="00CB25DE"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462B4D5A" w14:textId="77777777" w:rsidR="00A8389E" w:rsidRDefault="00A8389E">
      <w:pPr>
        <w:spacing w:before="225" w:after="225" w:line="240" w:lineRule="auto"/>
        <w:jc w:val="both"/>
      </w:pPr>
    </w:p>
    <w:p w14:paraId="73A56557" w14:textId="77777777" w:rsidR="00CB25DE" w:rsidRDefault="00000000">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 Ponudba velja najmanj 90 dni od roka za predložitev ponudb.</w:t>
      </w:r>
    </w:p>
    <w:p w14:paraId="2B2DA0E2" w14:textId="77777777" w:rsidR="00CB25DE"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081D5B2" w14:textId="77777777" w:rsidR="00CB25DE"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5FEFCE1A" w14:textId="77777777" w:rsidR="00CB25DE"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DC29D61" w14:textId="77777777" w:rsidR="00CB25DE"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17CCF74" w14:textId="4EDBE247" w:rsidR="00AB7C4C" w:rsidRDefault="00AB7C4C">
      <w:pPr>
        <w:spacing w:before="225" w:after="225" w:line="240" w:lineRule="auto"/>
        <w:jc w:val="both"/>
      </w:pPr>
      <w:r w:rsidRPr="00A8389E">
        <w:rPr>
          <w:rFonts w:ascii="Arial" w:hAnsi="Arial" w:cs="Arial"/>
          <w:color w:val="000000"/>
          <w:sz w:val="18"/>
          <w:szCs w:val="18"/>
        </w:rPr>
        <w:t>Naročnik bo pogodbeno ceno plačeval fazno, po izvedbi posamezne faze pogodbenih del na podlagi izstavljenih računov oz. kot izhaja iz 7. člena pogodbe.</w:t>
      </w:r>
    </w:p>
    <w:p w14:paraId="7E1C5539" w14:textId="77777777" w:rsidR="00CB25DE" w:rsidRDefault="00000000" w:rsidP="000A7A7E">
      <w:pPr>
        <w:spacing w:after="0"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1FFE5462" w14:textId="77777777" w:rsidR="00CB25DE" w:rsidRDefault="00000000">
      <w:pPr>
        <w:spacing w:after="0" w:line="240" w:lineRule="auto"/>
        <w:jc w:val="both"/>
      </w:pPr>
      <w:r>
        <w:rPr>
          <w:rFonts w:ascii="Arial" w:hAnsi="Arial" w:cs="Arial"/>
          <w:color w:val="000000"/>
          <w:sz w:val="18"/>
          <w:szCs w:val="18"/>
        </w:rPr>
        <w:t>  </w:t>
      </w:r>
    </w:p>
    <w:p w14:paraId="7AF803FF" w14:textId="77777777" w:rsidR="00CB25DE" w:rsidRDefault="0000000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B25DE" w14:paraId="48194D4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BE4A05" w14:textId="77777777" w:rsidR="00CB25DE"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A695F" w14:textId="77777777" w:rsidR="00CB25DE" w:rsidRDefault="00000000">
            <w:r>
              <w:rPr>
                <w:rFonts w:ascii="Arial" w:hAnsi="Arial" w:cs="Arial"/>
                <w:color w:val="000000"/>
                <w:position w:val="-2"/>
                <w:sz w:val="18"/>
                <w:szCs w:val="18"/>
              </w:rPr>
              <w:t> </w:t>
            </w:r>
          </w:p>
        </w:tc>
      </w:tr>
      <w:tr w:rsidR="00CB25DE" w14:paraId="0903689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B5BE9D" w14:textId="77777777" w:rsidR="00CB25DE"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E3427" w14:textId="77777777" w:rsidR="00CB25DE" w:rsidRDefault="00000000">
            <w:r>
              <w:rPr>
                <w:rFonts w:ascii="Arial" w:hAnsi="Arial" w:cs="Arial"/>
                <w:color w:val="000000"/>
                <w:position w:val="-2"/>
                <w:sz w:val="18"/>
                <w:szCs w:val="18"/>
              </w:rPr>
              <w:t> </w:t>
            </w:r>
          </w:p>
        </w:tc>
      </w:tr>
      <w:tr w:rsidR="00CB25DE" w14:paraId="3D70DEC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D0AAC5" w14:textId="77777777" w:rsidR="00CB25DE"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424B3" w14:textId="77777777" w:rsidR="00CB25DE" w:rsidRDefault="00000000">
            <w:r>
              <w:rPr>
                <w:rFonts w:ascii="Arial" w:hAnsi="Arial" w:cs="Arial"/>
                <w:color w:val="000000"/>
                <w:position w:val="-2"/>
                <w:sz w:val="18"/>
                <w:szCs w:val="18"/>
              </w:rPr>
              <w:t> </w:t>
            </w:r>
          </w:p>
        </w:tc>
      </w:tr>
      <w:tr w:rsidR="00CB25DE" w14:paraId="7F86449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1EC2DF" w14:textId="77777777" w:rsidR="00CB25DE"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6AB4B" w14:textId="77777777" w:rsidR="00CB25DE" w:rsidRDefault="00000000">
            <w:r>
              <w:rPr>
                <w:rFonts w:ascii="Arial" w:hAnsi="Arial" w:cs="Arial"/>
                <w:color w:val="000000"/>
                <w:position w:val="-2"/>
                <w:sz w:val="18"/>
                <w:szCs w:val="18"/>
              </w:rPr>
              <w:t> </w:t>
            </w:r>
          </w:p>
        </w:tc>
      </w:tr>
      <w:tr w:rsidR="00CB25DE" w14:paraId="384D8B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0362A6" w14:textId="77777777" w:rsidR="00CB25DE"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C60E1" w14:textId="77777777" w:rsidR="00CB25DE" w:rsidRDefault="00000000">
            <w:r>
              <w:rPr>
                <w:rFonts w:ascii="Arial" w:hAnsi="Arial" w:cs="Arial"/>
                <w:color w:val="000000"/>
                <w:position w:val="-2"/>
                <w:sz w:val="18"/>
                <w:szCs w:val="18"/>
              </w:rPr>
              <w:t> </w:t>
            </w:r>
          </w:p>
        </w:tc>
      </w:tr>
      <w:tr w:rsidR="00CB25DE" w14:paraId="620EE8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DF4057" w14:textId="77777777" w:rsidR="00CB25DE"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40ACB" w14:textId="77777777" w:rsidR="00CB25DE" w:rsidRDefault="00000000">
            <w:r>
              <w:rPr>
                <w:rFonts w:ascii="Arial" w:hAnsi="Arial" w:cs="Arial"/>
                <w:color w:val="000000"/>
                <w:position w:val="-2"/>
                <w:sz w:val="18"/>
                <w:szCs w:val="18"/>
              </w:rPr>
              <w:t> </w:t>
            </w:r>
          </w:p>
        </w:tc>
      </w:tr>
      <w:tr w:rsidR="00CB25DE" w14:paraId="7C33547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FF755A" w14:textId="77777777" w:rsidR="00CB25DE"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5EA1F" w14:textId="77777777" w:rsidR="00CB25DE" w:rsidRDefault="00000000">
            <w:r>
              <w:rPr>
                <w:rFonts w:ascii="Arial" w:hAnsi="Arial" w:cs="Arial"/>
                <w:color w:val="000000"/>
                <w:position w:val="-2"/>
                <w:sz w:val="18"/>
                <w:szCs w:val="18"/>
              </w:rPr>
              <w:t> </w:t>
            </w:r>
          </w:p>
        </w:tc>
      </w:tr>
      <w:tr w:rsidR="00CB25DE" w14:paraId="72D417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3B6132" w14:textId="77777777" w:rsidR="00CB25DE"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C9599" w14:textId="77777777" w:rsidR="00CB25DE" w:rsidRDefault="00000000">
            <w:r>
              <w:rPr>
                <w:rFonts w:ascii="Arial" w:hAnsi="Arial" w:cs="Arial"/>
                <w:color w:val="000000"/>
                <w:position w:val="-2"/>
                <w:sz w:val="18"/>
                <w:szCs w:val="18"/>
              </w:rPr>
              <w:t> </w:t>
            </w:r>
          </w:p>
        </w:tc>
      </w:tr>
      <w:tr w:rsidR="00CB25DE" w14:paraId="4DC3CA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996EF" w14:textId="77777777" w:rsidR="00CB25DE"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02E0E" w14:textId="77777777" w:rsidR="00CB25DE" w:rsidRDefault="00000000">
            <w:r>
              <w:rPr>
                <w:rFonts w:ascii="Arial" w:hAnsi="Arial" w:cs="Arial"/>
                <w:color w:val="000000"/>
                <w:position w:val="-2"/>
                <w:sz w:val="18"/>
                <w:szCs w:val="18"/>
              </w:rPr>
              <w:t> </w:t>
            </w:r>
          </w:p>
        </w:tc>
      </w:tr>
      <w:tr w:rsidR="00CB25DE" w14:paraId="1FEB4DF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2DC4A0" w14:textId="77777777" w:rsidR="00CB25DE"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D2543" w14:textId="77777777" w:rsidR="00CB25DE" w:rsidRDefault="00000000">
            <w:r>
              <w:rPr>
                <w:rFonts w:ascii="Arial" w:hAnsi="Arial" w:cs="Arial"/>
                <w:color w:val="000000"/>
                <w:position w:val="-2"/>
                <w:sz w:val="18"/>
                <w:szCs w:val="18"/>
              </w:rPr>
              <w:t> </w:t>
            </w:r>
          </w:p>
        </w:tc>
      </w:tr>
    </w:tbl>
    <w:p w14:paraId="211BA3CD" w14:textId="77777777" w:rsidR="00CB25DE" w:rsidRDefault="00CB25DE"/>
    <w:tbl>
      <w:tblPr>
        <w:tblStyle w:val="NormalTablePHPDOCX"/>
        <w:tblW w:w="8745" w:type="dxa"/>
        <w:tblInd w:w="108" w:type="dxa"/>
        <w:tblLook w:val="04A0" w:firstRow="1" w:lastRow="0" w:firstColumn="1" w:lastColumn="0" w:noHBand="0" w:noVBand="1"/>
      </w:tblPr>
      <w:tblGrid>
        <w:gridCol w:w="4080"/>
        <w:gridCol w:w="4665"/>
      </w:tblGrid>
      <w:tr w:rsidR="00CB25DE" w14:paraId="709DC208" w14:textId="77777777">
        <w:tc>
          <w:tcPr>
            <w:tcW w:w="4080" w:type="dxa"/>
            <w:gridSpan w:val="2"/>
            <w:tcMar>
              <w:top w:w="75" w:type="dxa"/>
              <w:bottom w:w="75" w:type="dxa"/>
            </w:tcMar>
            <w:vAlign w:val="center"/>
          </w:tcPr>
          <w:p w14:paraId="3C67AE7D" w14:textId="77777777" w:rsidR="00CB25DE" w:rsidRDefault="00000000">
            <w:pPr>
              <w:spacing w:before="135" w:after="135"/>
              <w:jc w:val="both"/>
              <w:textAlignment w:val="center"/>
            </w:pPr>
            <w:r>
              <w:rPr>
                <w:rFonts w:ascii="Arial" w:hAnsi="Arial" w:cs="Arial"/>
                <w:color w:val="000000"/>
                <w:position w:val="-2"/>
                <w:sz w:val="18"/>
                <w:szCs w:val="18"/>
              </w:rPr>
              <w:t> </w:t>
            </w:r>
          </w:p>
        </w:tc>
      </w:tr>
      <w:tr w:rsidR="00CB25DE" w14:paraId="40248ADB" w14:textId="77777777">
        <w:tc>
          <w:tcPr>
            <w:tcW w:w="4080" w:type="dxa"/>
            <w:tcMar>
              <w:top w:w="75" w:type="dxa"/>
              <w:bottom w:w="75" w:type="dxa"/>
            </w:tcMar>
            <w:vAlign w:val="center"/>
          </w:tcPr>
          <w:p w14:paraId="6F2997D4" w14:textId="77777777" w:rsidR="00CB25D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9B281A6" w14:textId="77777777" w:rsidR="00CB25DE" w:rsidRDefault="00000000">
            <w:pPr>
              <w:jc w:val="center"/>
            </w:pPr>
            <w:r>
              <w:rPr>
                <w:rFonts w:ascii="Arial" w:hAnsi="Arial" w:cs="Arial"/>
                <w:color w:val="000000"/>
                <w:position w:val="-2"/>
                <w:sz w:val="18"/>
                <w:szCs w:val="18"/>
              </w:rPr>
              <w:t>Ime in priimek: _____________________</w:t>
            </w:r>
          </w:p>
        </w:tc>
      </w:tr>
      <w:tr w:rsidR="00CB25DE" w14:paraId="67199E63" w14:textId="77777777">
        <w:tc>
          <w:tcPr>
            <w:tcW w:w="4080" w:type="dxa"/>
            <w:tcMar>
              <w:top w:w="75" w:type="dxa"/>
              <w:bottom w:w="75" w:type="dxa"/>
            </w:tcMar>
            <w:vAlign w:val="center"/>
          </w:tcPr>
          <w:p w14:paraId="54EFCD52" w14:textId="77777777" w:rsidR="00CB25DE" w:rsidRDefault="00000000">
            <w:r>
              <w:rPr>
                <w:rFonts w:ascii="Arial" w:hAnsi="Arial" w:cs="Arial"/>
                <w:color w:val="000000"/>
                <w:position w:val="-2"/>
                <w:sz w:val="18"/>
                <w:szCs w:val="18"/>
              </w:rPr>
              <w:t> </w:t>
            </w:r>
          </w:p>
        </w:tc>
        <w:tc>
          <w:tcPr>
            <w:tcW w:w="0" w:type="auto"/>
            <w:tcMar>
              <w:top w:w="75" w:type="dxa"/>
              <w:bottom w:w="75" w:type="dxa"/>
            </w:tcMar>
            <w:vAlign w:val="center"/>
          </w:tcPr>
          <w:p w14:paraId="0EA4B3DC" w14:textId="77777777" w:rsidR="00CB25DE" w:rsidRDefault="00CB25DE"/>
          <w:p w14:paraId="5F94B611" w14:textId="77777777" w:rsidR="00CB25DE"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CDE319A" w14:textId="77777777" w:rsidR="00CB25DE" w:rsidRDefault="00000000">
      <w:pPr>
        <w:spacing w:before="225" w:after="225" w:line="240" w:lineRule="auto"/>
        <w:jc w:val="both"/>
        <w:sectPr w:rsidR="00CB25DE"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5321C18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10A370D" w14:textId="77777777" w:rsidR="00252358" w:rsidRPr="00252358" w:rsidRDefault="00000000" w:rsidP="00252358"/>
    <w:p w14:paraId="0FEED3DA"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8421BC6" w14:textId="77777777" w:rsidR="00EB2A75" w:rsidRDefault="00000000" w:rsidP="00EB2A75">
      <w:pPr>
        <w:spacing w:after="120"/>
        <w:rPr>
          <w:rFonts w:ascii="Arial" w:hAnsi="Arial" w:cs="Arial"/>
        </w:rPr>
      </w:pPr>
    </w:p>
    <w:p w14:paraId="7B306300" w14:textId="77777777" w:rsidR="00CB25DE"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Spremembe in dopolnitve Odloka o občinskem prostorskem načrtu občine Ravne na Koroškem št. 3,4 in 5</w:t>
      </w:r>
      <w:r>
        <w:rPr>
          <w:rFonts w:ascii="Arial" w:hAnsi="Arial" w:cs="Arial"/>
          <w:color w:val="000000"/>
          <w:sz w:val="18"/>
          <w:szCs w:val="18"/>
        </w:rPr>
        <w:t>«,</w:t>
      </w:r>
    </w:p>
    <w:p w14:paraId="0A5302AC" w14:textId="77777777" w:rsidR="00CB25DE"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D9A23C7" w14:textId="2750E0D0" w:rsidR="00CB25DE" w:rsidRDefault="00000000">
      <w:pPr>
        <w:spacing w:before="225" w:after="225" w:line="240" w:lineRule="auto"/>
        <w:jc w:val="both"/>
      </w:pPr>
      <w:r>
        <w:rPr>
          <w:rFonts w:ascii="Arial" w:hAnsi="Arial" w:cs="Arial"/>
          <w:i/>
          <w:iCs/>
          <w:color w:val="000000"/>
          <w:sz w:val="18"/>
          <w:szCs w:val="18"/>
        </w:rPr>
        <w:t>(naziv ponudnika, partnerja v skupni ponudbi)</w:t>
      </w:r>
    </w:p>
    <w:p w14:paraId="0D5B51FA" w14:textId="77777777" w:rsidR="00CB25DE"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B25DE" w14:paraId="623893DA" w14:textId="77777777">
        <w:tc>
          <w:tcPr>
            <w:tcW w:w="0" w:type="auto"/>
            <w:tcMar>
              <w:top w:w="0" w:type="auto"/>
              <w:bottom w:w="0" w:type="auto"/>
            </w:tcMar>
          </w:tcPr>
          <w:p w14:paraId="03649EA5"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626C39B"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82AFCD4"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43243F6"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765D9E9"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9657332"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4011DCF"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9E13D1B"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0F20369"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F799B60"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74A8F9C"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274366E"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F58DCE0"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F1E38B7"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572BF4A"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E2148A2"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DEC4505"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C20A650"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B990833"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8DC951F"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151A533"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43B4E53" w14:textId="77777777" w:rsidR="00CB25DE" w:rsidRDefault="00000000">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F8D0566" w14:textId="77777777" w:rsidR="00CB25DE"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B25DE" w14:paraId="3C47A2DF" w14:textId="77777777">
        <w:tc>
          <w:tcPr>
            <w:tcW w:w="0" w:type="auto"/>
            <w:tcMar>
              <w:top w:w="0" w:type="auto"/>
              <w:bottom w:w="0" w:type="auto"/>
            </w:tcMar>
          </w:tcPr>
          <w:p w14:paraId="5014EB20"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D8D18FE"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904B778"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4FF3F5A"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F2E217B"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7C757F5"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5861789"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441D230"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C29592C"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94ECFBE"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F846EF0"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6A0A888"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C6E3DDA" w14:textId="77777777" w:rsidR="00CB25DE" w:rsidRDefault="00000000">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3401437" w14:textId="77777777" w:rsidR="00CB25DE"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C54353B" w14:textId="77777777" w:rsidR="00CB25DE"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RAVNE NA KOROŠKEM, GAČNIKOVA POT 5, 2390 RAVNE NA KOROŠKEM</w:t>
      </w:r>
      <w:r>
        <w:rPr>
          <w:rFonts w:ascii="Arial" w:hAnsi="Arial" w:cs="Arial"/>
          <w:color w:val="000000"/>
          <w:sz w:val="18"/>
          <w:szCs w:val="18"/>
        </w:rPr>
        <w:t>  v zvezi z oddajo javnega naročila za namene </w:t>
      </w:r>
      <w:r>
        <w:rPr>
          <w:rFonts w:ascii="Arial" w:hAnsi="Arial" w:cs="Arial"/>
          <w:b/>
          <w:bCs/>
          <w:color w:val="000000"/>
          <w:sz w:val="18"/>
          <w:szCs w:val="18"/>
        </w:rPr>
        <w:t>Spremembe in dopolnitve Odloka o občinskem prostorskem načrtu občine Ravne na Koroškem št. 3,4 in 5, </w:t>
      </w:r>
      <w:r w:rsidRPr="00C02D47">
        <w:rPr>
          <w:rFonts w:ascii="Arial" w:hAnsi="Arial" w:cs="Arial"/>
          <w:b/>
          <w:bCs/>
          <w:color w:val="000000"/>
          <w:sz w:val="18"/>
          <w:szCs w:val="18"/>
        </w:rPr>
        <w:t>objavljen</w:t>
      </w:r>
      <w:r w:rsidR="000A7A7E" w:rsidRPr="00C02D47">
        <w:rPr>
          <w:rFonts w:ascii="Arial" w:hAnsi="Arial" w:cs="Arial"/>
          <w:b/>
          <w:bCs/>
          <w:color w:val="000000"/>
          <w:sz w:val="18"/>
          <w:szCs w:val="18"/>
        </w:rPr>
        <w:t>em</w:t>
      </w:r>
      <w:r w:rsidR="000A7A7E">
        <w:rPr>
          <w:rFonts w:ascii="Arial" w:hAnsi="Arial" w:cs="Arial"/>
          <w:b/>
          <w:bCs/>
          <w:color w:val="000000"/>
          <w:sz w:val="18"/>
          <w:szCs w:val="18"/>
        </w:rPr>
        <w:t xml:space="preserve"> </w:t>
      </w:r>
      <w:r>
        <w:rPr>
          <w:rFonts w:ascii="Arial" w:hAnsi="Arial" w:cs="Arial"/>
          <w:b/>
          <w:bCs/>
          <w:color w:val="000000"/>
          <w:sz w:val="18"/>
          <w:szCs w:val="18"/>
        </w:rPr>
        <w:t>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58AFB90" w14:textId="77777777" w:rsidR="00CB25DE"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B25DE" w14:paraId="2E1CC9F3" w14:textId="77777777">
        <w:tc>
          <w:tcPr>
            <w:tcW w:w="2500" w:type="pct"/>
            <w:tcMar>
              <w:top w:w="75" w:type="dxa"/>
              <w:bottom w:w="75" w:type="dxa"/>
            </w:tcMar>
            <w:vAlign w:val="center"/>
          </w:tcPr>
          <w:p w14:paraId="6FE1A923" w14:textId="77777777" w:rsidR="00CB25D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F229E39" w14:textId="77777777" w:rsidR="00CB25DE" w:rsidRDefault="00000000">
            <w:r>
              <w:rPr>
                <w:rFonts w:ascii="Arial" w:hAnsi="Arial" w:cs="Arial"/>
                <w:color w:val="000000"/>
                <w:position w:val="-2"/>
                <w:sz w:val="18"/>
                <w:szCs w:val="18"/>
              </w:rPr>
              <w:t>Ime in priimek: _____________________</w:t>
            </w:r>
          </w:p>
        </w:tc>
      </w:tr>
      <w:tr w:rsidR="00CB25DE" w14:paraId="5DCD440B" w14:textId="77777777">
        <w:tc>
          <w:tcPr>
            <w:tcW w:w="2500" w:type="pct"/>
            <w:tcMar>
              <w:top w:w="75" w:type="dxa"/>
              <w:bottom w:w="75" w:type="dxa"/>
            </w:tcMar>
            <w:vAlign w:val="center"/>
          </w:tcPr>
          <w:p w14:paraId="217C2F91" w14:textId="77777777" w:rsidR="00CB25DE" w:rsidRDefault="00000000">
            <w:r>
              <w:rPr>
                <w:rFonts w:ascii="Arial" w:hAnsi="Arial" w:cs="Arial"/>
                <w:color w:val="000000"/>
                <w:position w:val="-2"/>
                <w:sz w:val="18"/>
                <w:szCs w:val="18"/>
              </w:rPr>
              <w:t> </w:t>
            </w:r>
          </w:p>
        </w:tc>
        <w:tc>
          <w:tcPr>
            <w:tcW w:w="0" w:type="auto"/>
            <w:tcMar>
              <w:top w:w="75" w:type="dxa"/>
              <w:bottom w:w="75" w:type="dxa"/>
            </w:tcMar>
            <w:vAlign w:val="center"/>
          </w:tcPr>
          <w:p w14:paraId="3439A1AC" w14:textId="77777777" w:rsidR="00CB25DE" w:rsidRDefault="00CB25DE"/>
          <w:p w14:paraId="21FC0EB7" w14:textId="77777777" w:rsidR="00CB25DE" w:rsidRDefault="00000000">
            <w:pPr>
              <w:jc w:val="center"/>
            </w:pPr>
            <w:r>
              <w:rPr>
                <w:rFonts w:ascii="Arial" w:hAnsi="Arial" w:cs="Arial"/>
                <w:color w:val="A9A9A9"/>
                <w:position w:val="-2"/>
                <w:sz w:val="18"/>
                <w:szCs w:val="18"/>
              </w:rPr>
              <w:t>(žig in podpis)</w:t>
            </w:r>
          </w:p>
        </w:tc>
      </w:tr>
    </w:tbl>
    <w:p w14:paraId="26B8315D" w14:textId="77777777" w:rsidR="00CB25DE" w:rsidRDefault="00000000">
      <w:pPr>
        <w:spacing w:before="225" w:after="225" w:line="240" w:lineRule="auto"/>
        <w:jc w:val="both"/>
      </w:pPr>
      <w:r>
        <w:rPr>
          <w:rFonts w:ascii="Arial" w:hAnsi="Arial" w:cs="Arial"/>
          <w:color w:val="000000"/>
          <w:sz w:val="18"/>
          <w:szCs w:val="18"/>
        </w:rPr>
        <w:t> </w:t>
      </w:r>
    </w:p>
    <w:p w14:paraId="034A8EB0" w14:textId="77777777" w:rsidR="00CB25DE" w:rsidRDefault="00CB25DE">
      <w:pPr>
        <w:sectPr w:rsidR="00CB25DE" w:rsidSect="006E7A2B">
          <w:footerReference w:type="default" r:id="rId13"/>
          <w:pgSz w:w="11906" w:h="16838"/>
          <w:pgMar w:top="1418" w:right="1418" w:bottom="1418" w:left="1418" w:header="567" w:footer="596" w:gutter="0"/>
          <w:cols w:space="708"/>
          <w:docGrid w:linePitch="360"/>
        </w:sectPr>
      </w:pPr>
    </w:p>
    <w:p w14:paraId="5E50978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54D11817" w14:textId="77777777" w:rsidR="00252358" w:rsidRPr="00252358" w:rsidRDefault="00000000" w:rsidP="00252358"/>
    <w:p w14:paraId="74960E3B"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BACF282" w14:textId="77777777" w:rsidR="00EB2A75" w:rsidRDefault="00000000" w:rsidP="00EB2A75">
      <w:pPr>
        <w:spacing w:after="120"/>
        <w:rPr>
          <w:rFonts w:ascii="Arial" w:hAnsi="Arial" w:cs="Arial"/>
        </w:rPr>
      </w:pPr>
    </w:p>
    <w:p w14:paraId="74E02F7A" w14:textId="77777777" w:rsidR="00CB25DE"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78A5BBF" w14:textId="77777777" w:rsidR="00CB25DE"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1EE951C" w14:textId="77777777" w:rsidR="00CB25DE"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68DB547F" w14:textId="77777777" w:rsidR="00CB25DE" w:rsidRDefault="00CB25DE">
      <w:pPr>
        <w:sectPr w:rsidR="00CB25DE" w:rsidSect="006E7A2B">
          <w:footerReference w:type="default" r:id="rId14"/>
          <w:pgSz w:w="11906" w:h="16838"/>
          <w:pgMar w:top="1418" w:right="1418" w:bottom="1418" w:left="1418" w:header="567" w:footer="596" w:gutter="0"/>
          <w:cols w:space="708"/>
          <w:docGrid w:linePitch="360"/>
        </w:sectPr>
      </w:pPr>
    </w:p>
    <w:p w14:paraId="414579C2"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15CD75A" w14:textId="77777777" w:rsidR="00252358" w:rsidRPr="00252358" w:rsidRDefault="00000000" w:rsidP="00252358"/>
    <w:p w14:paraId="01BE634D"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FF43F02" w14:textId="77777777" w:rsidR="00EB2A75" w:rsidRDefault="00000000" w:rsidP="00EB2A75">
      <w:pPr>
        <w:spacing w:after="120"/>
        <w:rPr>
          <w:rFonts w:ascii="Arial" w:hAnsi="Arial" w:cs="Arial"/>
        </w:rPr>
      </w:pPr>
    </w:p>
    <w:p w14:paraId="58223F37" w14:textId="77777777" w:rsidR="000A7A7E"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w:t>
      </w:r>
      <w:r w:rsidR="000A7A7E">
        <w:rPr>
          <w:rFonts w:ascii="Arial" w:hAnsi="Arial" w:cs="Arial"/>
          <w:color w:val="000000"/>
          <w:sz w:val="18"/>
          <w:szCs w:val="18"/>
          <w:u w:val="single"/>
        </w:rPr>
        <w:t>_____________</w:t>
      </w:r>
      <w:r>
        <w:rPr>
          <w:rFonts w:ascii="Arial" w:hAnsi="Arial" w:cs="Arial"/>
          <w:color w:val="000000"/>
          <w:sz w:val="18"/>
          <w:szCs w:val="18"/>
          <w:u w:val="single"/>
        </w:rPr>
        <w:t>_</w:t>
      </w:r>
      <w:r>
        <w:rPr>
          <w:rFonts w:ascii="Arial" w:hAnsi="Arial" w:cs="Arial"/>
          <w:color w:val="000000"/>
          <w:sz w:val="18"/>
          <w:szCs w:val="18"/>
        </w:rPr>
        <w:t xml:space="preserve">(Firma), </w:t>
      </w:r>
    </w:p>
    <w:p w14:paraId="34E00BC1" w14:textId="77777777" w:rsidR="00CB25DE" w:rsidRDefault="00000000">
      <w:pPr>
        <w:spacing w:before="225" w:after="225" w:line="240" w:lineRule="auto"/>
        <w:jc w:val="both"/>
      </w:pPr>
      <w:r>
        <w:rPr>
          <w:rFonts w:ascii="Arial" w:hAnsi="Arial" w:cs="Arial"/>
          <w:color w:val="000000"/>
          <w:sz w:val="18"/>
          <w:szCs w:val="18"/>
          <w:u w:val="single"/>
        </w:rPr>
        <w:t>_________________</w:t>
      </w:r>
      <w:r w:rsidR="000A7A7E">
        <w:rPr>
          <w:rFonts w:ascii="Arial" w:hAnsi="Arial" w:cs="Arial"/>
          <w:color w:val="000000"/>
          <w:sz w:val="18"/>
          <w:szCs w:val="18"/>
          <w:u w:val="single"/>
        </w:rPr>
        <w:t>______________________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sidR="000A7A7E">
        <w:rPr>
          <w:rFonts w:ascii="Arial" w:hAnsi="Arial" w:cs="Arial"/>
          <w:color w:val="000000"/>
          <w:sz w:val="18"/>
          <w:szCs w:val="18"/>
          <w:u w:val="single"/>
        </w:rPr>
        <w:t>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CB25DE" w14:paraId="3658B389" w14:textId="77777777">
        <w:tc>
          <w:tcPr>
            <w:tcW w:w="0" w:type="auto"/>
            <w:tcMar>
              <w:top w:w="0" w:type="auto"/>
              <w:bottom w:w="0" w:type="auto"/>
            </w:tcMar>
          </w:tcPr>
          <w:p w14:paraId="122FBEBD" w14:textId="77777777" w:rsidR="00CB25DE" w:rsidRDefault="00000000">
            <w:pPr>
              <w:numPr>
                <w:ilvl w:val="0"/>
                <w:numId w:val="2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CB5010C" w14:textId="77777777" w:rsidR="00CB25DE" w:rsidRDefault="00000000">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6F5FF87" w14:textId="77777777" w:rsidR="00CB25DE"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3EC7247" w14:textId="77777777" w:rsidR="00CB25DE" w:rsidRDefault="00000000">
      <w:pPr>
        <w:spacing w:before="225" w:after="225" w:line="240" w:lineRule="auto"/>
        <w:jc w:val="center"/>
      </w:pPr>
      <w:r>
        <w:rPr>
          <w:rFonts w:ascii="Arial" w:hAnsi="Arial" w:cs="Arial"/>
          <w:b/>
          <w:bCs/>
          <w:color w:val="000000"/>
          <w:sz w:val="21"/>
          <w:szCs w:val="21"/>
        </w:rPr>
        <w:t>POOBLASTILO</w:t>
      </w:r>
    </w:p>
    <w:p w14:paraId="20E8C9AA" w14:textId="77777777" w:rsidR="00CB25DE" w:rsidRDefault="00000000">
      <w:pPr>
        <w:spacing w:before="225" w:after="225" w:line="240" w:lineRule="auto"/>
        <w:jc w:val="both"/>
      </w:pPr>
      <w:r>
        <w:rPr>
          <w:rFonts w:ascii="Arial" w:hAnsi="Arial" w:cs="Arial"/>
          <w:color w:val="000000"/>
          <w:sz w:val="18"/>
          <w:szCs w:val="18"/>
        </w:rPr>
        <w:t>Pooblaščamo naročnika OBČINA RAVNE NA KOROŠKEM,GAČNIKOVA POT 5, 2390 RAVNE NA KOROŠKEM,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B25DE" w14:paraId="4AF900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D3742" w14:textId="77777777" w:rsidR="00CB25DE"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D90CE" w14:textId="77777777" w:rsidR="00CB25DE" w:rsidRDefault="00000000">
            <w:r>
              <w:rPr>
                <w:rFonts w:ascii="Arial" w:hAnsi="Arial" w:cs="Arial"/>
                <w:color w:val="000000"/>
                <w:position w:val="-2"/>
                <w:sz w:val="18"/>
                <w:szCs w:val="18"/>
              </w:rPr>
              <w:t> </w:t>
            </w:r>
          </w:p>
        </w:tc>
      </w:tr>
      <w:tr w:rsidR="00CB25DE" w14:paraId="3D83094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B145B" w14:textId="77777777" w:rsidR="00CB25DE"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8D367" w14:textId="77777777" w:rsidR="00CB25DE" w:rsidRDefault="00000000">
            <w:r>
              <w:rPr>
                <w:rFonts w:ascii="Arial" w:hAnsi="Arial" w:cs="Arial"/>
                <w:color w:val="000000"/>
                <w:position w:val="-2"/>
                <w:sz w:val="18"/>
                <w:szCs w:val="18"/>
              </w:rPr>
              <w:t> </w:t>
            </w:r>
          </w:p>
        </w:tc>
      </w:tr>
      <w:tr w:rsidR="00CB25DE" w14:paraId="4166209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7FA74" w14:textId="77777777" w:rsidR="00CB25DE"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0122D" w14:textId="77777777" w:rsidR="00CB25DE" w:rsidRDefault="00000000">
            <w:r>
              <w:rPr>
                <w:rFonts w:ascii="Arial" w:hAnsi="Arial" w:cs="Arial"/>
                <w:color w:val="000000"/>
                <w:position w:val="-2"/>
                <w:sz w:val="18"/>
                <w:szCs w:val="18"/>
              </w:rPr>
              <w:t> </w:t>
            </w:r>
          </w:p>
        </w:tc>
      </w:tr>
      <w:tr w:rsidR="00CB25DE" w14:paraId="102ED24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DFFD4" w14:textId="77777777" w:rsidR="00CB25DE"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C24DB" w14:textId="77777777" w:rsidR="00CB25DE" w:rsidRDefault="00000000">
            <w:r>
              <w:rPr>
                <w:rFonts w:ascii="Arial" w:hAnsi="Arial" w:cs="Arial"/>
                <w:color w:val="000000"/>
                <w:position w:val="-2"/>
                <w:sz w:val="18"/>
                <w:szCs w:val="18"/>
              </w:rPr>
              <w:t> </w:t>
            </w:r>
          </w:p>
        </w:tc>
      </w:tr>
    </w:tbl>
    <w:p w14:paraId="6F45DD35" w14:textId="77777777" w:rsidR="00CB25DE"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B25DE" w14:paraId="5EE6ABE7" w14:textId="77777777">
        <w:tc>
          <w:tcPr>
            <w:tcW w:w="2500" w:type="pct"/>
            <w:tcMar>
              <w:top w:w="75" w:type="dxa"/>
              <w:bottom w:w="75" w:type="dxa"/>
            </w:tcMar>
            <w:vAlign w:val="center"/>
          </w:tcPr>
          <w:p w14:paraId="66443E47" w14:textId="77777777" w:rsidR="00CB25D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31605BA" w14:textId="77777777" w:rsidR="00CB25DE" w:rsidRDefault="00000000">
            <w:r>
              <w:rPr>
                <w:rFonts w:ascii="Arial" w:hAnsi="Arial" w:cs="Arial"/>
                <w:color w:val="000000"/>
                <w:position w:val="-2"/>
                <w:sz w:val="18"/>
                <w:szCs w:val="18"/>
              </w:rPr>
              <w:t>Ime in priimek: _____________________</w:t>
            </w:r>
          </w:p>
        </w:tc>
      </w:tr>
      <w:tr w:rsidR="00CB25DE" w14:paraId="48B39B70" w14:textId="77777777">
        <w:tc>
          <w:tcPr>
            <w:tcW w:w="2500" w:type="pct"/>
            <w:tcMar>
              <w:top w:w="75" w:type="dxa"/>
              <w:bottom w:w="75" w:type="dxa"/>
            </w:tcMar>
            <w:vAlign w:val="center"/>
          </w:tcPr>
          <w:p w14:paraId="525D9602" w14:textId="77777777" w:rsidR="00CB25DE" w:rsidRDefault="00000000">
            <w:r>
              <w:rPr>
                <w:rFonts w:ascii="Arial" w:hAnsi="Arial" w:cs="Arial"/>
                <w:color w:val="000000"/>
                <w:position w:val="-2"/>
                <w:sz w:val="18"/>
                <w:szCs w:val="18"/>
              </w:rPr>
              <w:t> </w:t>
            </w:r>
          </w:p>
        </w:tc>
        <w:tc>
          <w:tcPr>
            <w:tcW w:w="0" w:type="auto"/>
            <w:tcMar>
              <w:top w:w="75" w:type="dxa"/>
              <w:bottom w:w="75" w:type="dxa"/>
            </w:tcMar>
            <w:vAlign w:val="center"/>
          </w:tcPr>
          <w:p w14:paraId="6B50A370" w14:textId="77777777" w:rsidR="00CB25DE" w:rsidRDefault="00CB25DE"/>
          <w:p w14:paraId="0F9B024A" w14:textId="77777777" w:rsidR="00CB25DE" w:rsidRDefault="00000000">
            <w:pPr>
              <w:jc w:val="center"/>
            </w:pPr>
            <w:r>
              <w:rPr>
                <w:rFonts w:ascii="Arial" w:hAnsi="Arial" w:cs="Arial"/>
                <w:color w:val="A9A9A9"/>
                <w:position w:val="-2"/>
                <w:sz w:val="18"/>
                <w:szCs w:val="18"/>
              </w:rPr>
              <w:t>(žig in podpis)</w:t>
            </w:r>
          </w:p>
        </w:tc>
      </w:tr>
    </w:tbl>
    <w:p w14:paraId="2D5EE743" w14:textId="77777777" w:rsidR="00CB25DE" w:rsidRDefault="00000000">
      <w:pPr>
        <w:spacing w:before="225" w:after="225" w:line="240" w:lineRule="auto"/>
        <w:jc w:val="both"/>
      </w:pPr>
      <w:r>
        <w:rPr>
          <w:rFonts w:ascii="Arial" w:hAnsi="Arial" w:cs="Arial"/>
          <w:color w:val="000000"/>
          <w:sz w:val="18"/>
          <w:szCs w:val="18"/>
        </w:rPr>
        <w:t> </w:t>
      </w:r>
    </w:p>
    <w:p w14:paraId="2CDACB6F" w14:textId="77777777" w:rsidR="00CB25DE" w:rsidRDefault="00000000">
      <w:pPr>
        <w:spacing w:before="225" w:after="225" w:line="240" w:lineRule="auto"/>
        <w:jc w:val="both"/>
      </w:pPr>
      <w:r>
        <w:rPr>
          <w:rFonts w:ascii="Arial" w:hAnsi="Arial" w:cs="Arial"/>
          <w:color w:val="000000"/>
          <w:sz w:val="18"/>
          <w:szCs w:val="18"/>
        </w:rPr>
        <w:t> </w:t>
      </w:r>
    </w:p>
    <w:p w14:paraId="60BB2FD9" w14:textId="77777777" w:rsidR="00CB25DE" w:rsidRDefault="00000000">
      <w:pPr>
        <w:spacing w:before="225" w:after="225" w:line="240" w:lineRule="auto"/>
        <w:jc w:val="both"/>
      </w:pPr>
      <w:r>
        <w:rPr>
          <w:rFonts w:ascii="Arial" w:hAnsi="Arial" w:cs="Arial"/>
          <w:color w:val="000000"/>
          <w:sz w:val="18"/>
          <w:szCs w:val="18"/>
        </w:rPr>
        <w:t> </w:t>
      </w:r>
    </w:p>
    <w:p w14:paraId="08277F76" w14:textId="77777777" w:rsidR="00CB25DE" w:rsidRDefault="00CB25DE">
      <w:pPr>
        <w:sectPr w:rsidR="00CB25DE" w:rsidSect="006E7A2B">
          <w:footerReference w:type="default" r:id="rId15"/>
          <w:pgSz w:w="11906" w:h="16838"/>
          <w:pgMar w:top="1418" w:right="1418" w:bottom="1418" w:left="1418" w:header="567" w:footer="596" w:gutter="0"/>
          <w:cols w:space="708"/>
          <w:docGrid w:linePitch="360"/>
        </w:sectPr>
      </w:pPr>
    </w:p>
    <w:p w14:paraId="6E518D5C"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9A8E4CD" w14:textId="77777777" w:rsidR="00252358" w:rsidRPr="00252358" w:rsidRDefault="00000000" w:rsidP="00252358"/>
    <w:p w14:paraId="6F5E795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661FBE3" w14:textId="77777777" w:rsidR="00EB2A75" w:rsidRDefault="00000000" w:rsidP="00EB2A75">
      <w:pPr>
        <w:spacing w:after="120"/>
        <w:rPr>
          <w:rFonts w:ascii="Arial" w:hAnsi="Arial" w:cs="Arial"/>
        </w:rPr>
      </w:pPr>
    </w:p>
    <w:p w14:paraId="480901EA" w14:textId="77777777" w:rsidR="00CB25DE"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1C9B4EAB" w14:textId="77777777" w:rsidR="00CB25DE"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B25DE" w14:paraId="4552AD4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25B5BD" w14:textId="77777777" w:rsidR="00CB25DE"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9CF4D" w14:textId="77777777" w:rsidR="00CB25DE" w:rsidRDefault="00000000">
            <w:r>
              <w:rPr>
                <w:rFonts w:ascii="Arial" w:hAnsi="Arial" w:cs="Arial"/>
                <w:color w:val="000000"/>
                <w:position w:val="-2"/>
                <w:sz w:val="18"/>
                <w:szCs w:val="18"/>
              </w:rPr>
              <w:t> </w:t>
            </w:r>
          </w:p>
        </w:tc>
      </w:tr>
      <w:tr w:rsidR="00CB25DE" w14:paraId="0FC1146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ED484" w14:textId="77777777" w:rsidR="00CB25DE"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B7D42" w14:textId="77777777" w:rsidR="00CB25DE" w:rsidRDefault="00000000">
            <w:r>
              <w:rPr>
                <w:rFonts w:ascii="Arial" w:hAnsi="Arial" w:cs="Arial"/>
                <w:color w:val="000000"/>
                <w:position w:val="-2"/>
                <w:sz w:val="18"/>
                <w:szCs w:val="18"/>
              </w:rPr>
              <w:t> </w:t>
            </w:r>
          </w:p>
        </w:tc>
      </w:tr>
      <w:tr w:rsidR="00CB25DE" w14:paraId="2A3433E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7D169" w14:textId="77777777" w:rsidR="00CB25DE"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992DE" w14:textId="77777777" w:rsidR="00CB25DE" w:rsidRDefault="00000000">
            <w:r>
              <w:rPr>
                <w:rFonts w:ascii="Arial" w:hAnsi="Arial" w:cs="Arial"/>
                <w:color w:val="000000"/>
                <w:position w:val="-2"/>
                <w:sz w:val="18"/>
                <w:szCs w:val="18"/>
              </w:rPr>
              <w:t> </w:t>
            </w:r>
          </w:p>
        </w:tc>
      </w:tr>
      <w:tr w:rsidR="00CB25DE" w14:paraId="192A4CD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7016D" w14:textId="77777777" w:rsidR="00CB25DE"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E7F67" w14:textId="77777777" w:rsidR="00CB25DE" w:rsidRDefault="00000000">
            <w:r>
              <w:rPr>
                <w:rFonts w:ascii="Arial" w:hAnsi="Arial" w:cs="Arial"/>
                <w:color w:val="000000"/>
                <w:position w:val="-2"/>
                <w:sz w:val="18"/>
                <w:szCs w:val="18"/>
              </w:rPr>
              <w:t> </w:t>
            </w:r>
          </w:p>
        </w:tc>
      </w:tr>
    </w:tbl>
    <w:p w14:paraId="06D387D7" w14:textId="77777777" w:rsidR="00CB25DE" w:rsidRDefault="00000000">
      <w:pPr>
        <w:spacing w:before="225" w:after="225" w:line="240" w:lineRule="auto"/>
        <w:jc w:val="both"/>
      </w:pPr>
      <w:r>
        <w:rPr>
          <w:rFonts w:ascii="Arial" w:hAnsi="Arial" w:cs="Arial"/>
          <w:color w:val="000000"/>
          <w:sz w:val="18"/>
          <w:szCs w:val="18"/>
        </w:rPr>
        <w:t> </w:t>
      </w:r>
    </w:p>
    <w:p w14:paraId="7C0EF681" w14:textId="77777777" w:rsidR="00CB25DE"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CB25DE" w14:paraId="6A8723D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3A3EE" w14:textId="77777777" w:rsidR="00CB25DE"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84BF0C" w14:textId="77777777" w:rsidR="00CB25DE"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A2042E" w14:textId="77777777" w:rsidR="00CB25DE" w:rsidRDefault="00000000">
            <w:r>
              <w:rPr>
                <w:rFonts w:ascii="Arial" w:hAnsi="Arial" w:cs="Arial"/>
                <w:color w:val="000000"/>
                <w:position w:val="-2"/>
                <w:sz w:val="18"/>
                <w:szCs w:val="18"/>
              </w:rPr>
              <w:t>EMŠO*</w:t>
            </w:r>
          </w:p>
        </w:tc>
      </w:tr>
      <w:tr w:rsidR="00CB25DE" w14:paraId="3B066A7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77B63E" w14:textId="77777777" w:rsidR="00CB25D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974403" w14:textId="77777777" w:rsidR="00CB25D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18F89D" w14:textId="77777777" w:rsidR="00CB25DE" w:rsidRDefault="00000000">
            <w:r>
              <w:rPr>
                <w:rFonts w:ascii="Arial" w:hAnsi="Arial" w:cs="Arial"/>
                <w:color w:val="000000"/>
                <w:position w:val="-2"/>
                <w:sz w:val="18"/>
                <w:szCs w:val="18"/>
              </w:rPr>
              <w:t> </w:t>
            </w:r>
          </w:p>
        </w:tc>
      </w:tr>
      <w:tr w:rsidR="00CB25DE" w14:paraId="7E9DA51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3013E2" w14:textId="77777777" w:rsidR="00CB25D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769BE" w14:textId="77777777" w:rsidR="00CB25D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20710C" w14:textId="77777777" w:rsidR="00CB25DE" w:rsidRDefault="00000000">
            <w:r>
              <w:rPr>
                <w:rFonts w:ascii="Arial" w:hAnsi="Arial" w:cs="Arial"/>
                <w:color w:val="000000"/>
                <w:position w:val="-2"/>
                <w:sz w:val="18"/>
                <w:szCs w:val="18"/>
              </w:rPr>
              <w:t> </w:t>
            </w:r>
          </w:p>
        </w:tc>
      </w:tr>
      <w:tr w:rsidR="00CB25DE" w14:paraId="387BD63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41584" w14:textId="77777777" w:rsidR="00CB25D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A239F" w14:textId="77777777" w:rsidR="00CB25D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456D38" w14:textId="77777777" w:rsidR="00CB25DE" w:rsidRDefault="00000000">
            <w:r>
              <w:rPr>
                <w:rFonts w:ascii="Arial" w:hAnsi="Arial" w:cs="Arial"/>
                <w:color w:val="000000"/>
                <w:position w:val="-2"/>
                <w:sz w:val="18"/>
                <w:szCs w:val="18"/>
              </w:rPr>
              <w:t> </w:t>
            </w:r>
          </w:p>
        </w:tc>
      </w:tr>
      <w:tr w:rsidR="00CB25DE" w14:paraId="20380C4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5996E" w14:textId="77777777" w:rsidR="00CB25D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6BD332" w14:textId="77777777" w:rsidR="00CB25D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9214E3" w14:textId="77777777" w:rsidR="00CB25DE" w:rsidRDefault="00000000">
            <w:r>
              <w:rPr>
                <w:rFonts w:ascii="Arial" w:hAnsi="Arial" w:cs="Arial"/>
                <w:color w:val="000000"/>
                <w:position w:val="-2"/>
                <w:sz w:val="18"/>
                <w:szCs w:val="18"/>
              </w:rPr>
              <w:t> </w:t>
            </w:r>
          </w:p>
        </w:tc>
      </w:tr>
      <w:tr w:rsidR="00CB25DE" w14:paraId="27FE5BE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BC208" w14:textId="77777777" w:rsidR="00CB25D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F7644" w14:textId="77777777" w:rsidR="00CB25D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B8BB82" w14:textId="77777777" w:rsidR="00CB25DE" w:rsidRDefault="00000000">
            <w:r>
              <w:rPr>
                <w:rFonts w:ascii="Arial" w:hAnsi="Arial" w:cs="Arial"/>
                <w:color w:val="000000"/>
                <w:position w:val="-2"/>
                <w:sz w:val="18"/>
                <w:szCs w:val="18"/>
              </w:rPr>
              <w:t> </w:t>
            </w:r>
          </w:p>
        </w:tc>
      </w:tr>
      <w:tr w:rsidR="00CB25DE" w14:paraId="76048F1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828CC" w14:textId="77777777" w:rsidR="00CB25D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1F454" w14:textId="77777777" w:rsidR="00CB25D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66E24E" w14:textId="77777777" w:rsidR="00CB25DE" w:rsidRDefault="00000000">
            <w:r>
              <w:rPr>
                <w:rFonts w:ascii="Arial" w:hAnsi="Arial" w:cs="Arial"/>
                <w:color w:val="000000"/>
                <w:position w:val="-2"/>
                <w:sz w:val="18"/>
                <w:szCs w:val="18"/>
              </w:rPr>
              <w:t> </w:t>
            </w:r>
          </w:p>
        </w:tc>
      </w:tr>
      <w:tr w:rsidR="00CB25DE" w14:paraId="540675A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F3685D" w14:textId="77777777" w:rsidR="00CB25D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77201" w14:textId="77777777" w:rsidR="00CB25D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DD6F60" w14:textId="77777777" w:rsidR="00CB25DE" w:rsidRDefault="00000000">
            <w:r>
              <w:rPr>
                <w:rFonts w:ascii="Arial" w:hAnsi="Arial" w:cs="Arial"/>
                <w:color w:val="000000"/>
                <w:position w:val="-2"/>
                <w:sz w:val="18"/>
                <w:szCs w:val="18"/>
              </w:rPr>
              <w:t> </w:t>
            </w:r>
          </w:p>
        </w:tc>
      </w:tr>
      <w:tr w:rsidR="00CB25DE" w14:paraId="553D7FB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DBDE29" w14:textId="77777777" w:rsidR="00CB25D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E68C9C" w14:textId="77777777" w:rsidR="00CB25D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ACFB9D" w14:textId="77777777" w:rsidR="00CB25DE" w:rsidRDefault="00000000">
            <w:r>
              <w:rPr>
                <w:rFonts w:ascii="Arial" w:hAnsi="Arial" w:cs="Arial"/>
                <w:color w:val="000000"/>
                <w:position w:val="-2"/>
                <w:sz w:val="18"/>
                <w:szCs w:val="18"/>
              </w:rPr>
              <w:t> </w:t>
            </w:r>
          </w:p>
        </w:tc>
      </w:tr>
      <w:tr w:rsidR="00CB25DE" w14:paraId="50C42CD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871FB" w14:textId="77777777" w:rsidR="00CB25DE"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98B5D" w14:textId="77777777" w:rsidR="00CB25DE"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45F2D" w14:textId="77777777" w:rsidR="00CB25DE" w:rsidRDefault="00000000">
            <w:r>
              <w:rPr>
                <w:rFonts w:ascii="Arial" w:hAnsi="Arial" w:cs="Arial"/>
                <w:color w:val="000000"/>
                <w:position w:val="-2"/>
                <w:sz w:val="18"/>
                <w:szCs w:val="18"/>
              </w:rPr>
              <w:t> </w:t>
            </w:r>
          </w:p>
        </w:tc>
      </w:tr>
    </w:tbl>
    <w:p w14:paraId="10FA3397" w14:textId="77777777" w:rsidR="00CB25DE" w:rsidRDefault="00000000">
      <w:pPr>
        <w:spacing w:before="225" w:after="225" w:line="240" w:lineRule="auto"/>
        <w:jc w:val="both"/>
      </w:pPr>
      <w:r>
        <w:rPr>
          <w:rFonts w:ascii="Arial" w:hAnsi="Arial" w:cs="Arial"/>
          <w:color w:val="000000"/>
          <w:sz w:val="18"/>
          <w:szCs w:val="18"/>
        </w:rPr>
        <w:t>* podatek je potreben za preverbo v e-Dosje</w:t>
      </w:r>
    </w:p>
    <w:p w14:paraId="6999F3C1" w14:textId="77777777" w:rsidR="00CB25DE"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CB25DE" w14:paraId="0FC60E5E" w14:textId="77777777">
        <w:tc>
          <w:tcPr>
            <w:tcW w:w="2500" w:type="pct"/>
            <w:tcMar>
              <w:top w:w="75" w:type="dxa"/>
              <w:bottom w:w="75" w:type="dxa"/>
            </w:tcMar>
            <w:vAlign w:val="center"/>
          </w:tcPr>
          <w:p w14:paraId="52293364" w14:textId="77777777" w:rsidR="00CB25D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1A55BF9" w14:textId="77777777" w:rsidR="00CB25DE" w:rsidRDefault="00000000">
            <w:r>
              <w:rPr>
                <w:rFonts w:ascii="Arial" w:hAnsi="Arial" w:cs="Arial"/>
                <w:color w:val="000000"/>
                <w:position w:val="-2"/>
                <w:sz w:val="18"/>
                <w:szCs w:val="18"/>
              </w:rPr>
              <w:t>Ime in priimek: _____________________</w:t>
            </w:r>
          </w:p>
        </w:tc>
      </w:tr>
      <w:tr w:rsidR="00CB25DE" w14:paraId="69A435E6" w14:textId="77777777">
        <w:tc>
          <w:tcPr>
            <w:tcW w:w="2500" w:type="pct"/>
            <w:tcMar>
              <w:top w:w="75" w:type="dxa"/>
              <w:bottom w:w="75" w:type="dxa"/>
            </w:tcMar>
            <w:vAlign w:val="center"/>
          </w:tcPr>
          <w:p w14:paraId="3C21D463" w14:textId="77777777" w:rsidR="00CB25DE" w:rsidRDefault="00000000">
            <w:r>
              <w:rPr>
                <w:rFonts w:ascii="Arial" w:hAnsi="Arial" w:cs="Arial"/>
                <w:color w:val="000000"/>
                <w:position w:val="-2"/>
                <w:sz w:val="18"/>
                <w:szCs w:val="18"/>
              </w:rPr>
              <w:t> </w:t>
            </w:r>
          </w:p>
        </w:tc>
        <w:tc>
          <w:tcPr>
            <w:tcW w:w="0" w:type="auto"/>
            <w:tcMar>
              <w:top w:w="75" w:type="dxa"/>
              <w:bottom w:w="75" w:type="dxa"/>
            </w:tcMar>
            <w:vAlign w:val="center"/>
          </w:tcPr>
          <w:p w14:paraId="78DDA231" w14:textId="77777777" w:rsidR="00CB25DE" w:rsidRDefault="00000000">
            <w:pPr>
              <w:jc w:val="center"/>
            </w:pPr>
            <w:r>
              <w:rPr>
                <w:rFonts w:ascii="Arial" w:hAnsi="Arial" w:cs="Arial"/>
                <w:color w:val="A9A9A9"/>
                <w:position w:val="-2"/>
                <w:sz w:val="18"/>
                <w:szCs w:val="18"/>
              </w:rPr>
              <w:t>(podpis)</w:t>
            </w:r>
          </w:p>
        </w:tc>
      </w:tr>
    </w:tbl>
    <w:p w14:paraId="5BB49B62" w14:textId="77777777" w:rsidR="00CB25DE" w:rsidRDefault="00000000">
      <w:pPr>
        <w:spacing w:before="225" w:after="225" w:line="240" w:lineRule="auto"/>
        <w:jc w:val="both"/>
      </w:pPr>
      <w:r>
        <w:rPr>
          <w:rFonts w:ascii="Arial" w:hAnsi="Arial" w:cs="Arial"/>
          <w:color w:val="000000"/>
          <w:sz w:val="18"/>
          <w:szCs w:val="18"/>
        </w:rPr>
        <w:t> </w:t>
      </w:r>
    </w:p>
    <w:p w14:paraId="3AB9EED8" w14:textId="77777777" w:rsidR="00CB25DE"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A0CB20F" w14:textId="77777777" w:rsidR="00CB25DE" w:rsidRDefault="00000000">
      <w:pPr>
        <w:spacing w:before="225" w:after="225" w:line="240" w:lineRule="auto"/>
        <w:jc w:val="both"/>
      </w:pPr>
      <w:r>
        <w:rPr>
          <w:rFonts w:ascii="Arial" w:hAnsi="Arial" w:cs="Arial"/>
          <w:color w:val="000000"/>
          <w:sz w:val="18"/>
          <w:szCs w:val="18"/>
        </w:rPr>
        <w:t> </w:t>
      </w:r>
    </w:p>
    <w:p w14:paraId="241797E8" w14:textId="77777777" w:rsidR="00CB25DE" w:rsidRDefault="00CB25DE">
      <w:pPr>
        <w:sectPr w:rsidR="00CB25DE" w:rsidSect="006E7A2B">
          <w:footerReference w:type="default" r:id="rId16"/>
          <w:pgSz w:w="11906" w:h="16838"/>
          <w:pgMar w:top="1418" w:right="1418" w:bottom="1418" w:left="1418" w:header="567" w:footer="596" w:gutter="0"/>
          <w:cols w:space="708"/>
          <w:docGrid w:linePitch="360"/>
        </w:sectPr>
      </w:pPr>
    </w:p>
    <w:p w14:paraId="382B6A6F"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749F0547" w14:textId="77777777" w:rsidR="00252358" w:rsidRPr="00252358" w:rsidRDefault="00000000" w:rsidP="00252358"/>
    <w:p w14:paraId="139A76A6"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7C6698A" w14:textId="77777777" w:rsidR="00EB2A75" w:rsidRDefault="00000000" w:rsidP="00EB2A75">
      <w:pPr>
        <w:spacing w:after="120"/>
        <w:rPr>
          <w:rFonts w:ascii="Arial" w:hAnsi="Arial" w:cs="Arial"/>
        </w:rPr>
      </w:pPr>
    </w:p>
    <w:p w14:paraId="01CBA58F" w14:textId="77777777" w:rsidR="00CB25DE" w:rsidRDefault="00000000">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9396"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34"/>
        <w:gridCol w:w="3685"/>
        <w:gridCol w:w="829"/>
        <w:gridCol w:w="830"/>
        <w:gridCol w:w="829"/>
        <w:gridCol w:w="830"/>
        <w:gridCol w:w="829"/>
        <w:gridCol w:w="830"/>
      </w:tblGrid>
      <w:tr w:rsidR="000505AB" w14:paraId="5201CEB5" w14:textId="77777777" w:rsidTr="000505AB">
        <w:trPr>
          <w:trHeight w:val="566"/>
        </w:trPr>
        <w:tc>
          <w:tcPr>
            <w:tcW w:w="73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9B0AEE" w14:textId="77777777" w:rsidR="000505AB" w:rsidRDefault="000505AB">
            <w:pPr>
              <w:jc w:val="center"/>
            </w:pPr>
            <w:r>
              <w:rPr>
                <w:rFonts w:ascii="Arial" w:hAnsi="Arial" w:cs="Arial"/>
                <w:b/>
                <w:bCs/>
                <w:color w:val="000000"/>
                <w:position w:val="-2"/>
                <w:sz w:val="18"/>
                <w:szCs w:val="18"/>
                <w:shd w:val="clear" w:color="auto" w:fill="CCCCCC"/>
              </w:rPr>
              <w:t>Zap. št</w:t>
            </w:r>
          </w:p>
        </w:tc>
        <w:tc>
          <w:tcPr>
            <w:tcW w:w="36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FF3E34" w14:textId="77777777" w:rsidR="000505AB" w:rsidRDefault="000505AB">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4977" w:type="dxa"/>
            <w:gridSpan w:val="6"/>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89EB77" w14:textId="77777777" w:rsidR="003E77D6" w:rsidRDefault="003E77D6" w:rsidP="000505AB">
            <w:pPr>
              <w:rPr>
                <w:rFonts w:ascii="Arial" w:hAnsi="Arial" w:cs="Arial"/>
                <w:b/>
                <w:bCs/>
                <w:sz w:val="18"/>
                <w:szCs w:val="18"/>
              </w:rPr>
            </w:pPr>
          </w:p>
          <w:p w14:paraId="4C22A98D" w14:textId="0D9DB7DC" w:rsidR="000505AB" w:rsidRDefault="000505AB" w:rsidP="000505AB">
            <w:pPr>
              <w:rPr>
                <w:rFonts w:ascii="Arial" w:hAnsi="Arial" w:cs="Arial"/>
                <w:b/>
                <w:bCs/>
                <w:sz w:val="18"/>
                <w:szCs w:val="18"/>
              </w:rPr>
            </w:pPr>
            <w:r w:rsidRPr="000505AB">
              <w:rPr>
                <w:rFonts w:ascii="Arial" w:hAnsi="Arial" w:cs="Arial"/>
                <w:b/>
                <w:bCs/>
                <w:sz w:val="18"/>
                <w:szCs w:val="18"/>
              </w:rPr>
              <w:t xml:space="preserve">Ponudnik je v zadnjih desetih letih, šteto od dneva objave obvestila o tem naročilu na Portalu javnih naročil, uspešno izvedel (kar pomeni kakovostno, strokovno in pravočasno): </w:t>
            </w:r>
          </w:p>
          <w:p w14:paraId="548C572C" w14:textId="77777777" w:rsidR="000505AB" w:rsidRPr="00D05C5C" w:rsidRDefault="000505AB" w:rsidP="00D05C5C">
            <w:pPr>
              <w:spacing w:line="260" w:lineRule="atLeast"/>
              <w:jc w:val="both"/>
              <w:rPr>
                <w:rFonts w:ascii="Arial" w:hAnsi="Arial" w:cs="Arial"/>
                <w:sz w:val="18"/>
                <w:szCs w:val="18"/>
              </w:rPr>
            </w:pPr>
          </w:p>
          <w:p w14:paraId="2EAB822C" w14:textId="13A69124" w:rsidR="000505AB" w:rsidRPr="000505AB" w:rsidRDefault="000505AB">
            <w:pPr>
              <w:pStyle w:val="Odstavekseznama"/>
              <w:numPr>
                <w:ilvl w:val="0"/>
                <w:numId w:val="37"/>
              </w:numPr>
              <w:spacing w:line="260" w:lineRule="atLeast"/>
              <w:jc w:val="both"/>
              <w:rPr>
                <w:rFonts w:ascii="Arial" w:hAnsi="Arial" w:cs="Arial"/>
                <w:sz w:val="18"/>
                <w:szCs w:val="18"/>
              </w:rPr>
            </w:pPr>
            <w:r w:rsidRPr="000505AB">
              <w:rPr>
                <w:rFonts w:ascii="Arial" w:hAnsi="Arial" w:cs="Arial"/>
                <w:sz w:val="18"/>
                <w:szCs w:val="18"/>
              </w:rPr>
              <w:t>vsaj en (1) osnovni (prvi) OPN in eno spremembo in dopolnitev OPN, za območje občine, ki ima več kot 10.000 prebivalcev</w:t>
            </w:r>
            <w:r w:rsidR="0024566E">
              <w:rPr>
                <w:rFonts w:ascii="Arial" w:hAnsi="Arial" w:cs="Arial"/>
                <w:sz w:val="18"/>
                <w:szCs w:val="18"/>
              </w:rPr>
              <w:t xml:space="preserve"> </w:t>
            </w:r>
            <w:r w:rsidR="0024566E" w:rsidRPr="0024566E">
              <w:rPr>
                <w:rFonts w:ascii="Arial" w:hAnsi="Arial" w:cs="Arial"/>
                <w:position w:val="-2"/>
                <w:sz w:val="18"/>
                <w:szCs w:val="18"/>
              </w:rPr>
              <w:t>in najmanj 50 km2</w:t>
            </w:r>
            <w:r w:rsidRPr="0024566E">
              <w:rPr>
                <w:rFonts w:ascii="Arial" w:hAnsi="Arial" w:cs="Arial"/>
                <w:sz w:val="18"/>
                <w:szCs w:val="18"/>
              </w:rPr>
              <w:t>;</w:t>
            </w:r>
          </w:p>
          <w:p w14:paraId="04AD9CC4" w14:textId="77777777" w:rsidR="000505AB" w:rsidRPr="000505AB" w:rsidRDefault="000505AB">
            <w:pPr>
              <w:pStyle w:val="Odstavekseznama"/>
              <w:numPr>
                <w:ilvl w:val="0"/>
                <w:numId w:val="37"/>
              </w:numPr>
              <w:spacing w:line="260" w:lineRule="atLeast"/>
              <w:jc w:val="both"/>
              <w:rPr>
                <w:rFonts w:ascii="Arial" w:hAnsi="Arial" w:cs="Arial"/>
                <w:sz w:val="18"/>
                <w:szCs w:val="18"/>
              </w:rPr>
            </w:pPr>
            <w:r w:rsidRPr="000505AB">
              <w:rPr>
                <w:rFonts w:ascii="Arial" w:hAnsi="Arial" w:cs="Arial"/>
                <w:sz w:val="18"/>
                <w:szCs w:val="18"/>
              </w:rPr>
              <w:t>najmanj eno (1) Poročilo o prostorskem razvoju za območje celotne občine;</w:t>
            </w:r>
          </w:p>
          <w:p w14:paraId="1363C952" w14:textId="77777777" w:rsidR="000505AB" w:rsidRPr="000505AB" w:rsidRDefault="000505AB">
            <w:pPr>
              <w:pStyle w:val="Odstavekseznama"/>
              <w:numPr>
                <w:ilvl w:val="0"/>
                <w:numId w:val="37"/>
              </w:numPr>
              <w:spacing w:line="260" w:lineRule="atLeast"/>
              <w:jc w:val="both"/>
              <w:rPr>
                <w:rFonts w:ascii="Arial" w:hAnsi="Arial" w:cs="Arial"/>
                <w:sz w:val="18"/>
                <w:szCs w:val="18"/>
              </w:rPr>
            </w:pPr>
            <w:r w:rsidRPr="000505AB">
              <w:rPr>
                <w:rFonts w:ascii="Arial" w:hAnsi="Arial" w:cs="Arial"/>
                <w:sz w:val="18"/>
                <w:szCs w:val="18"/>
              </w:rPr>
              <w:t>najmanj eno (1) Strokovno podlago s področja poselitve skladno z ZUreP-2 ali ZUreP-3 z določitvijo ureditvenih območij naselij (UON) in območij za dolgoročni razvoj naselij (ODRN);</w:t>
            </w:r>
          </w:p>
          <w:p w14:paraId="762F1884" w14:textId="018B9E35" w:rsidR="000505AB" w:rsidRPr="000505AB" w:rsidRDefault="000505AB">
            <w:pPr>
              <w:pStyle w:val="Odstavekseznama"/>
              <w:numPr>
                <w:ilvl w:val="0"/>
                <w:numId w:val="37"/>
              </w:numPr>
              <w:spacing w:line="260" w:lineRule="atLeast"/>
              <w:jc w:val="both"/>
              <w:rPr>
                <w:rFonts w:ascii="Arial" w:hAnsi="Arial" w:cs="Arial"/>
                <w:sz w:val="18"/>
                <w:szCs w:val="18"/>
              </w:rPr>
            </w:pPr>
            <w:r w:rsidRPr="000505AB">
              <w:rPr>
                <w:rFonts w:ascii="Arial" w:hAnsi="Arial" w:cs="Arial"/>
                <w:sz w:val="18"/>
                <w:szCs w:val="18"/>
              </w:rPr>
              <w:t>najmanj eno (1) Urbanistično zasnovo skladno z ZUreP-2 ali ZUreP-3 za mesto z vsaj 5.000 prebivalci</w:t>
            </w:r>
            <w:r w:rsidR="003E77D6">
              <w:rPr>
                <w:rFonts w:ascii="Arial" w:hAnsi="Arial" w:cs="Arial"/>
                <w:sz w:val="18"/>
                <w:szCs w:val="18"/>
              </w:rPr>
              <w:t>;</w:t>
            </w:r>
          </w:p>
          <w:p w14:paraId="07CC75F8" w14:textId="77777777" w:rsidR="000505AB" w:rsidRPr="000505AB" w:rsidRDefault="000505AB">
            <w:pPr>
              <w:pStyle w:val="Odstavekseznama"/>
              <w:numPr>
                <w:ilvl w:val="0"/>
                <w:numId w:val="37"/>
              </w:numPr>
              <w:spacing w:line="260" w:lineRule="atLeast"/>
              <w:jc w:val="both"/>
              <w:rPr>
                <w:rFonts w:ascii="Arial" w:hAnsi="Arial" w:cs="Arial"/>
                <w:sz w:val="18"/>
                <w:szCs w:val="18"/>
              </w:rPr>
            </w:pPr>
            <w:r w:rsidRPr="000505AB">
              <w:rPr>
                <w:rFonts w:ascii="Arial" w:hAnsi="Arial" w:cs="Arial"/>
                <w:sz w:val="18"/>
                <w:szCs w:val="18"/>
              </w:rPr>
              <w:t>najmanj eno (1) Tehnično posodobitev OPN;</w:t>
            </w:r>
          </w:p>
          <w:p w14:paraId="49D661DE" w14:textId="51C1D20B" w:rsidR="000505AB" w:rsidRDefault="000505AB">
            <w:pPr>
              <w:pStyle w:val="Odstavekseznama"/>
              <w:numPr>
                <w:ilvl w:val="0"/>
                <w:numId w:val="37"/>
              </w:numPr>
              <w:spacing w:line="260" w:lineRule="atLeast"/>
              <w:jc w:val="both"/>
              <w:rPr>
                <w:rFonts w:ascii="Arial" w:hAnsi="Arial" w:cs="Arial"/>
                <w:sz w:val="18"/>
                <w:szCs w:val="18"/>
              </w:rPr>
            </w:pPr>
            <w:r w:rsidRPr="000505AB">
              <w:rPr>
                <w:rFonts w:ascii="Arial" w:hAnsi="Arial" w:cs="Arial"/>
                <w:sz w:val="18"/>
                <w:szCs w:val="18"/>
              </w:rPr>
              <w:t>najmanj eno (1) strokovno podlago bilanca stavbnih zemljišč z razvojnimi stopnjami.</w:t>
            </w:r>
          </w:p>
          <w:p w14:paraId="689B4385" w14:textId="77777777" w:rsidR="00D05C5C" w:rsidRPr="000505AB" w:rsidRDefault="00D05C5C" w:rsidP="00D05C5C">
            <w:pPr>
              <w:pStyle w:val="Odstavekseznama"/>
              <w:spacing w:line="260" w:lineRule="atLeast"/>
              <w:jc w:val="both"/>
              <w:rPr>
                <w:rFonts w:ascii="Arial" w:hAnsi="Arial" w:cs="Arial"/>
                <w:sz w:val="18"/>
                <w:szCs w:val="18"/>
              </w:rPr>
            </w:pPr>
          </w:p>
          <w:p w14:paraId="7116C39E" w14:textId="45BA6E1D" w:rsidR="000505AB" w:rsidRPr="00D05C5C" w:rsidRDefault="00D05C5C" w:rsidP="00D05C5C">
            <w:pPr>
              <w:rPr>
                <w:rFonts w:ascii="Arial" w:hAnsi="Arial" w:cs="Arial"/>
                <w:b/>
                <w:bCs/>
                <w:sz w:val="18"/>
                <w:szCs w:val="18"/>
              </w:rPr>
            </w:pPr>
            <w:r>
              <w:rPr>
                <w:rFonts w:ascii="Arial" w:hAnsi="Arial" w:cs="Arial"/>
                <w:b/>
                <w:bCs/>
                <w:color w:val="FF0000"/>
                <w:sz w:val="18"/>
                <w:szCs w:val="18"/>
              </w:rPr>
              <w:t xml:space="preserve">   </w:t>
            </w:r>
            <w:r w:rsidRPr="00D05C5C">
              <w:rPr>
                <w:rFonts w:ascii="Arial" w:hAnsi="Arial" w:cs="Arial"/>
                <w:b/>
                <w:bCs/>
                <w:color w:val="FF0000"/>
                <w:sz w:val="18"/>
                <w:szCs w:val="18"/>
              </w:rPr>
              <w:t>Obkroži zaporedno številko</w:t>
            </w:r>
            <w:r w:rsidR="003D7211">
              <w:rPr>
                <w:rFonts w:ascii="Arial" w:hAnsi="Arial" w:cs="Arial"/>
                <w:b/>
                <w:bCs/>
                <w:color w:val="FF0000"/>
                <w:sz w:val="18"/>
                <w:szCs w:val="18"/>
              </w:rPr>
              <w:t xml:space="preserve"> glede na izvedeno delo</w:t>
            </w:r>
            <w:r w:rsidRPr="00D05C5C">
              <w:rPr>
                <w:rFonts w:ascii="Arial" w:hAnsi="Arial" w:cs="Arial"/>
                <w:b/>
                <w:bCs/>
                <w:color w:val="FF0000"/>
                <w:sz w:val="18"/>
                <w:szCs w:val="18"/>
              </w:rPr>
              <w:t>:</w:t>
            </w:r>
          </w:p>
        </w:tc>
      </w:tr>
      <w:tr w:rsidR="003E77D6" w14:paraId="76511E97" w14:textId="77777777" w:rsidTr="00422127">
        <w:trPr>
          <w:trHeight w:val="226"/>
        </w:trPr>
        <w:tc>
          <w:tcPr>
            <w:tcW w:w="7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3E3D3" w14:textId="77777777" w:rsidR="003E77D6" w:rsidRDefault="003E77D6">
            <w:r>
              <w:rPr>
                <w:rFonts w:ascii="Arial" w:hAnsi="Arial" w:cs="Arial"/>
                <w:b/>
                <w:bCs/>
                <w:color w:val="000000"/>
                <w:position w:val="-2"/>
                <w:sz w:val="18"/>
                <w:szCs w:val="18"/>
              </w:rPr>
              <w:t>1</w:t>
            </w:r>
          </w:p>
        </w:tc>
        <w:tc>
          <w:tcPr>
            <w:tcW w:w="36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7E8F9" w14:textId="40240814" w:rsidR="003E77D6" w:rsidRDefault="003E77D6">
            <w:r>
              <w:rPr>
                <w:rFonts w:ascii="Arial" w:hAnsi="Arial" w:cs="Arial"/>
                <w:color w:val="000000"/>
                <w:position w:val="-2"/>
                <w:sz w:val="18"/>
                <w:szCs w:val="18"/>
              </w:rPr>
              <w:t xml:space="preserve">  </w:t>
            </w:r>
          </w:p>
        </w:tc>
        <w:tc>
          <w:tcPr>
            <w:tcW w:w="829" w:type="dxa"/>
            <w:tcBorders>
              <w:top w:val="inset" w:sz="7" w:space="0" w:color="000000"/>
              <w:left w:val="inset" w:sz="7" w:space="0" w:color="000000"/>
              <w:right w:val="inset" w:sz="7" w:space="0" w:color="000000"/>
            </w:tcBorders>
            <w:tcMar>
              <w:top w:w="135" w:type="dxa"/>
              <w:bottom w:w="135" w:type="dxa"/>
            </w:tcMar>
            <w:vAlign w:val="center"/>
          </w:tcPr>
          <w:p w14:paraId="49FECF10" w14:textId="169CB40D" w:rsidR="003E77D6" w:rsidRPr="003E77D6" w:rsidRDefault="003E77D6" w:rsidP="003E77D6">
            <w:pPr>
              <w:jc w:val="center"/>
              <w:rPr>
                <w:rFonts w:ascii="Arial" w:hAnsi="Arial" w:cs="Arial"/>
                <w:sz w:val="18"/>
                <w:szCs w:val="18"/>
              </w:rPr>
            </w:pPr>
            <w:r w:rsidRPr="003E77D6">
              <w:rPr>
                <w:rFonts w:ascii="Arial" w:hAnsi="Arial" w:cs="Arial"/>
                <w:color w:val="000000"/>
                <w:position w:val="-2"/>
                <w:sz w:val="18"/>
                <w:szCs w:val="18"/>
              </w:rPr>
              <w:t>1</w:t>
            </w:r>
          </w:p>
        </w:tc>
        <w:tc>
          <w:tcPr>
            <w:tcW w:w="830" w:type="dxa"/>
            <w:tcBorders>
              <w:top w:val="inset" w:sz="7" w:space="0" w:color="000000"/>
              <w:left w:val="inset" w:sz="7" w:space="0" w:color="000000"/>
              <w:right w:val="inset" w:sz="7" w:space="0" w:color="000000"/>
            </w:tcBorders>
            <w:vAlign w:val="center"/>
          </w:tcPr>
          <w:p w14:paraId="4F5A8349" w14:textId="5D7AC2D7" w:rsidR="003E77D6" w:rsidRPr="003E77D6" w:rsidRDefault="003E77D6" w:rsidP="003E77D6">
            <w:pPr>
              <w:jc w:val="center"/>
              <w:rPr>
                <w:rFonts w:ascii="Arial" w:hAnsi="Arial" w:cs="Arial"/>
                <w:sz w:val="18"/>
                <w:szCs w:val="18"/>
              </w:rPr>
            </w:pPr>
            <w:r w:rsidRPr="003E77D6">
              <w:rPr>
                <w:rFonts w:ascii="Arial" w:hAnsi="Arial" w:cs="Arial"/>
                <w:sz w:val="18"/>
                <w:szCs w:val="18"/>
              </w:rPr>
              <w:t>2</w:t>
            </w:r>
          </w:p>
        </w:tc>
        <w:tc>
          <w:tcPr>
            <w:tcW w:w="829" w:type="dxa"/>
            <w:tcBorders>
              <w:top w:val="inset" w:sz="7" w:space="0" w:color="000000"/>
              <w:left w:val="inset" w:sz="7" w:space="0" w:color="000000"/>
              <w:right w:val="inset" w:sz="7" w:space="0" w:color="000000"/>
            </w:tcBorders>
            <w:vAlign w:val="center"/>
          </w:tcPr>
          <w:p w14:paraId="5E6B65A1" w14:textId="49918CD8" w:rsidR="003E77D6" w:rsidRPr="003E77D6" w:rsidRDefault="003E77D6" w:rsidP="003E77D6">
            <w:pPr>
              <w:jc w:val="center"/>
              <w:rPr>
                <w:rFonts w:ascii="Arial" w:hAnsi="Arial" w:cs="Arial"/>
                <w:sz w:val="18"/>
                <w:szCs w:val="18"/>
              </w:rPr>
            </w:pPr>
            <w:r w:rsidRPr="003E77D6">
              <w:rPr>
                <w:rFonts w:ascii="Arial" w:hAnsi="Arial" w:cs="Arial"/>
                <w:sz w:val="18"/>
                <w:szCs w:val="18"/>
              </w:rPr>
              <w:t>3</w:t>
            </w:r>
          </w:p>
        </w:tc>
        <w:tc>
          <w:tcPr>
            <w:tcW w:w="830" w:type="dxa"/>
            <w:tcBorders>
              <w:top w:val="inset" w:sz="7" w:space="0" w:color="000000"/>
              <w:left w:val="inset" w:sz="7" w:space="0" w:color="000000"/>
              <w:right w:val="inset" w:sz="7" w:space="0" w:color="000000"/>
            </w:tcBorders>
            <w:vAlign w:val="center"/>
          </w:tcPr>
          <w:p w14:paraId="5926B0B9" w14:textId="6FD51308" w:rsidR="003E77D6" w:rsidRPr="003E77D6" w:rsidRDefault="003E77D6" w:rsidP="003E77D6">
            <w:pPr>
              <w:jc w:val="center"/>
              <w:rPr>
                <w:rFonts w:ascii="Arial" w:hAnsi="Arial" w:cs="Arial"/>
                <w:sz w:val="18"/>
                <w:szCs w:val="18"/>
              </w:rPr>
            </w:pPr>
            <w:r w:rsidRPr="003E77D6">
              <w:rPr>
                <w:rFonts w:ascii="Arial" w:hAnsi="Arial" w:cs="Arial"/>
                <w:sz w:val="18"/>
                <w:szCs w:val="18"/>
              </w:rPr>
              <w:t>4</w:t>
            </w:r>
          </w:p>
        </w:tc>
        <w:tc>
          <w:tcPr>
            <w:tcW w:w="829" w:type="dxa"/>
            <w:tcBorders>
              <w:top w:val="inset" w:sz="7" w:space="0" w:color="000000"/>
              <w:left w:val="inset" w:sz="7" w:space="0" w:color="000000"/>
              <w:right w:val="inset" w:sz="7" w:space="0" w:color="000000"/>
            </w:tcBorders>
            <w:vAlign w:val="center"/>
          </w:tcPr>
          <w:p w14:paraId="3C567DE0" w14:textId="5C480E91" w:rsidR="003E77D6" w:rsidRPr="003E77D6" w:rsidRDefault="003E77D6" w:rsidP="003E77D6">
            <w:pPr>
              <w:jc w:val="center"/>
              <w:rPr>
                <w:rFonts w:ascii="Arial" w:hAnsi="Arial" w:cs="Arial"/>
                <w:sz w:val="18"/>
                <w:szCs w:val="18"/>
              </w:rPr>
            </w:pPr>
            <w:r w:rsidRPr="003E77D6">
              <w:rPr>
                <w:rFonts w:ascii="Arial" w:hAnsi="Arial" w:cs="Arial"/>
                <w:sz w:val="18"/>
                <w:szCs w:val="18"/>
              </w:rPr>
              <w:t>5</w:t>
            </w:r>
          </w:p>
        </w:tc>
        <w:tc>
          <w:tcPr>
            <w:tcW w:w="830" w:type="dxa"/>
            <w:tcBorders>
              <w:top w:val="inset" w:sz="7" w:space="0" w:color="000000"/>
              <w:left w:val="inset" w:sz="7" w:space="0" w:color="000000"/>
              <w:right w:val="inset" w:sz="7" w:space="0" w:color="000000"/>
            </w:tcBorders>
            <w:vAlign w:val="center"/>
          </w:tcPr>
          <w:p w14:paraId="772171B2" w14:textId="5363C9D5" w:rsidR="003E77D6" w:rsidRPr="003E77D6" w:rsidRDefault="003E77D6" w:rsidP="003E77D6">
            <w:pPr>
              <w:jc w:val="center"/>
              <w:rPr>
                <w:rFonts w:ascii="Arial" w:hAnsi="Arial" w:cs="Arial"/>
                <w:sz w:val="18"/>
                <w:szCs w:val="18"/>
              </w:rPr>
            </w:pPr>
            <w:r w:rsidRPr="003E77D6">
              <w:rPr>
                <w:rFonts w:ascii="Arial" w:hAnsi="Arial" w:cs="Arial"/>
                <w:sz w:val="18"/>
                <w:szCs w:val="18"/>
              </w:rPr>
              <w:t>6</w:t>
            </w:r>
          </w:p>
        </w:tc>
      </w:tr>
      <w:tr w:rsidR="003E77D6" w14:paraId="69D69BDD" w14:textId="77777777" w:rsidTr="00422127">
        <w:trPr>
          <w:trHeight w:val="226"/>
        </w:trPr>
        <w:tc>
          <w:tcPr>
            <w:tcW w:w="7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F7F0B" w14:textId="77777777" w:rsidR="003E77D6" w:rsidRDefault="003E77D6">
            <w:r>
              <w:rPr>
                <w:rFonts w:ascii="Arial" w:hAnsi="Arial" w:cs="Arial"/>
                <w:b/>
                <w:bCs/>
                <w:color w:val="000000"/>
                <w:position w:val="-2"/>
                <w:sz w:val="18"/>
                <w:szCs w:val="18"/>
              </w:rPr>
              <w:t>2</w:t>
            </w:r>
          </w:p>
        </w:tc>
        <w:tc>
          <w:tcPr>
            <w:tcW w:w="36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989F5" w14:textId="77777777" w:rsidR="003E77D6" w:rsidRDefault="003E77D6">
            <w:r>
              <w:rPr>
                <w:rFonts w:ascii="Arial" w:hAnsi="Arial" w:cs="Arial"/>
                <w:color w:val="000000"/>
                <w:position w:val="-2"/>
                <w:sz w:val="18"/>
                <w:szCs w:val="18"/>
              </w:rPr>
              <w:t> </w:t>
            </w:r>
          </w:p>
        </w:tc>
        <w:tc>
          <w:tcPr>
            <w:tcW w:w="829" w:type="dxa"/>
            <w:tcBorders>
              <w:left w:val="inset" w:sz="7" w:space="0" w:color="000000"/>
              <w:right w:val="inset" w:sz="7" w:space="0" w:color="000000"/>
            </w:tcBorders>
            <w:tcMar>
              <w:top w:w="135" w:type="dxa"/>
              <w:bottom w:w="135" w:type="dxa"/>
            </w:tcMar>
            <w:vAlign w:val="center"/>
          </w:tcPr>
          <w:p w14:paraId="2CB72A5D" w14:textId="375A19CE" w:rsidR="003E77D6" w:rsidRPr="003E77D6" w:rsidRDefault="003E77D6" w:rsidP="003E77D6">
            <w:pPr>
              <w:jc w:val="center"/>
              <w:rPr>
                <w:rFonts w:ascii="Arial" w:hAnsi="Arial" w:cs="Arial"/>
                <w:sz w:val="18"/>
                <w:szCs w:val="18"/>
              </w:rPr>
            </w:pPr>
            <w:r w:rsidRPr="003E77D6">
              <w:rPr>
                <w:rFonts w:ascii="Arial" w:hAnsi="Arial" w:cs="Arial"/>
                <w:sz w:val="18"/>
                <w:szCs w:val="18"/>
              </w:rPr>
              <w:t>1</w:t>
            </w:r>
          </w:p>
        </w:tc>
        <w:tc>
          <w:tcPr>
            <w:tcW w:w="830" w:type="dxa"/>
            <w:tcBorders>
              <w:left w:val="inset" w:sz="7" w:space="0" w:color="000000"/>
              <w:right w:val="inset" w:sz="7" w:space="0" w:color="000000"/>
            </w:tcBorders>
            <w:vAlign w:val="center"/>
          </w:tcPr>
          <w:p w14:paraId="09E10DE0" w14:textId="59EA4F35" w:rsidR="003E77D6" w:rsidRPr="003E77D6" w:rsidRDefault="003E77D6" w:rsidP="003E77D6">
            <w:pPr>
              <w:jc w:val="center"/>
              <w:rPr>
                <w:rFonts w:ascii="Arial" w:hAnsi="Arial" w:cs="Arial"/>
                <w:sz w:val="18"/>
                <w:szCs w:val="18"/>
              </w:rPr>
            </w:pPr>
            <w:r>
              <w:rPr>
                <w:rFonts w:ascii="Arial" w:hAnsi="Arial" w:cs="Arial"/>
                <w:sz w:val="18"/>
                <w:szCs w:val="18"/>
              </w:rPr>
              <w:t>2</w:t>
            </w:r>
          </w:p>
        </w:tc>
        <w:tc>
          <w:tcPr>
            <w:tcW w:w="829" w:type="dxa"/>
            <w:tcBorders>
              <w:left w:val="inset" w:sz="7" w:space="0" w:color="000000"/>
              <w:right w:val="inset" w:sz="7" w:space="0" w:color="000000"/>
            </w:tcBorders>
            <w:vAlign w:val="center"/>
          </w:tcPr>
          <w:p w14:paraId="19DE06EB" w14:textId="0CED8331" w:rsidR="003E77D6" w:rsidRPr="003E77D6" w:rsidRDefault="003E77D6" w:rsidP="003E77D6">
            <w:pPr>
              <w:jc w:val="center"/>
              <w:rPr>
                <w:rFonts w:ascii="Arial" w:hAnsi="Arial" w:cs="Arial"/>
                <w:sz w:val="18"/>
                <w:szCs w:val="18"/>
              </w:rPr>
            </w:pPr>
            <w:r>
              <w:rPr>
                <w:rFonts w:ascii="Arial" w:hAnsi="Arial" w:cs="Arial"/>
                <w:sz w:val="18"/>
                <w:szCs w:val="18"/>
              </w:rPr>
              <w:t>3</w:t>
            </w:r>
          </w:p>
        </w:tc>
        <w:tc>
          <w:tcPr>
            <w:tcW w:w="830" w:type="dxa"/>
            <w:tcBorders>
              <w:left w:val="inset" w:sz="7" w:space="0" w:color="000000"/>
              <w:right w:val="inset" w:sz="7" w:space="0" w:color="000000"/>
            </w:tcBorders>
            <w:vAlign w:val="center"/>
          </w:tcPr>
          <w:p w14:paraId="75BC3637" w14:textId="0ECEA79A" w:rsidR="003E77D6" w:rsidRPr="003E77D6" w:rsidRDefault="003E77D6" w:rsidP="003E77D6">
            <w:pPr>
              <w:jc w:val="center"/>
              <w:rPr>
                <w:rFonts w:ascii="Arial" w:hAnsi="Arial" w:cs="Arial"/>
                <w:sz w:val="18"/>
                <w:szCs w:val="18"/>
              </w:rPr>
            </w:pPr>
            <w:r>
              <w:rPr>
                <w:rFonts w:ascii="Arial" w:hAnsi="Arial" w:cs="Arial"/>
                <w:sz w:val="18"/>
                <w:szCs w:val="18"/>
              </w:rPr>
              <w:t>4</w:t>
            </w:r>
          </w:p>
        </w:tc>
        <w:tc>
          <w:tcPr>
            <w:tcW w:w="829" w:type="dxa"/>
            <w:tcBorders>
              <w:left w:val="inset" w:sz="7" w:space="0" w:color="000000"/>
              <w:right w:val="inset" w:sz="7" w:space="0" w:color="000000"/>
            </w:tcBorders>
            <w:vAlign w:val="center"/>
          </w:tcPr>
          <w:p w14:paraId="5078DBCF" w14:textId="29006649" w:rsidR="003E77D6" w:rsidRPr="003E77D6" w:rsidRDefault="003E77D6" w:rsidP="003E77D6">
            <w:pPr>
              <w:jc w:val="center"/>
              <w:rPr>
                <w:rFonts w:ascii="Arial" w:hAnsi="Arial" w:cs="Arial"/>
                <w:sz w:val="18"/>
                <w:szCs w:val="18"/>
              </w:rPr>
            </w:pPr>
            <w:r>
              <w:rPr>
                <w:rFonts w:ascii="Arial" w:hAnsi="Arial" w:cs="Arial"/>
                <w:sz w:val="18"/>
                <w:szCs w:val="18"/>
              </w:rPr>
              <w:t>5</w:t>
            </w:r>
          </w:p>
        </w:tc>
        <w:tc>
          <w:tcPr>
            <w:tcW w:w="830" w:type="dxa"/>
            <w:tcBorders>
              <w:left w:val="inset" w:sz="7" w:space="0" w:color="000000"/>
              <w:right w:val="inset" w:sz="7" w:space="0" w:color="000000"/>
            </w:tcBorders>
            <w:vAlign w:val="center"/>
          </w:tcPr>
          <w:p w14:paraId="397E685A" w14:textId="0F60BFDC" w:rsidR="003E77D6" w:rsidRPr="003E77D6" w:rsidRDefault="003E77D6" w:rsidP="003E77D6">
            <w:pPr>
              <w:jc w:val="center"/>
              <w:rPr>
                <w:rFonts w:ascii="Arial" w:hAnsi="Arial" w:cs="Arial"/>
                <w:sz w:val="18"/>
                <w:szCs w:val="18"/>
              </w:rPr>
            </w:pPr>
            <w:r>
              <w:rPr>
                <w:rFonts w:ascii="Arial" w:hAnsi="Arial" w:cs="Arial"/>
                <w:sz w:val="18"/>
                <w:szCs w:val="18"/>
              </w:rPr>
              <w:t>6</w:t>
            </w:r>
          </w:p>
        </w:tc>
      </w:tr>
      <w:tr w:rsidR="003E77D6" w14:paraId="2DF00129" w14:textId="77777777" w:rsidTr="00422127">
        <w:trPr>
          <w:trHeight w:val="226"/>
        </w:trPr>
        <w:tc>
          <w:tcPr>
            <w:tcW w:w="7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6507D" w14:textId="77777777" w:rsidR="003E77D6" w:rsidRDefault="003E77D6">
            <w:r>
              <w:rPr>
                <w:rFonts w:ascii="Arial" w:hAnsi="Arial" w:cs="Arial"/>
                <w:b/>
                <w:bCs/>
                <w:color w:val="000000"/>
                <w:position w:val="-2"/>
                <w:sz w:val="18"/>
                <w:szCs w:val="18"/>
              </w:rPr>
              <w:t>3</w:t>
            </w:r>
          </w:p>
        </w:tc>
        <w:tc>
          <w:tcPr>
            <w:tcW w:w="36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AB821" w14:textId="77777777" w:rsidR="003E77D6" w:rsidRDefault="003E77D6">
            <w:r>
              <w:rPr>
                <w:rFonts w:ascii="Arial" w:hAnsi="Arial" w:cs="Arial"/>
                <w:color w:val="000000"/>
                <w:position w:val="-2"/>
                <w:sz w:val="18"/>
                <w:szCs w:val="18"/>
              </w:rPr>
              <w:t> </w:t>
            </w:r>
          </w:p>
        </w:tc>
        <w:tc>
          <w:tcPr>
            <w:tcW w:w="829" w:type="dxa"/>
            <w:tcBorders>
              <w:left w:val="inset" w:sz="7" w:space="0" w:color="000000"/>
              <w:right w:val="inset" w:sz="7" w:space="0" w:color="000000"/>
            </w:tcBorders>
            <w:tcMar>
              <w:top w:w="135" w:type="dxa"/>
              <w:bottom w:w="135" w:type="dxa"/>
            </w:tcMar>
            <w:vAlign w:val="center"/>
          </w:tcPr>
          <w:p w14:paraId="6BE9C4F2" w14:textId="08A06F1A" w:rsidR="003E77D6" w:rsidRPr="003E77D6" w:rsidRDefault="00D05C5C" w:rsidP="003E77D6">
            <w:pPr>
              <w:jc w:val="center"/>
              <w:rPr>
                <w:rFonts w:ascii="Arial" w:hAnsi="Arial" w:cs="Arial"/>
                <w:sz w:val="18"/>
                <w:szCs w:val="18"/>
              </w:rPr>
            </w:pPr>
            <w:r>
              <w:rPr>
                <w:rFonts w:ascii="Arial" w:hAnsi="Arial" w:cs="Arial"/>
                <w:sz w:val="18"/>
                <w:szCs w:val="18"/>
              </w:rPr>
              <w:t>1</w:t>
            </w:r>
          </w:p>
        </w:tc>
        <w:tc>
          <w:tcPr>
            <w:tcW w:w="830" w:type="dxa"/>
            <w:tcBorders>
              <w:left w:val="inset" w:sz="7" w:space="0" w:color="000000"/>
              <w:right w:val="inset" w:sz="7" w:space="0" w:color="000000"/>
            </w:tcBorders>
            <w:vAlign w:val="center"/>
          </w:tcPr>
          <w:p w14:paraId="02357666" w14:textId="0DD2EE66" w:rsidR="003E77D6" w:rsidRPr="003E77D6" w:rsidRDefault="00D05C5C" w:rsidP="003E77D6">
            <w:pPr>
              <w:jc w:val="center"/>
              <w:rPr>
                <w:rFonts w:ascii="Arial" w:hAnsi="Arial" w:cs="Arial"/>
                <w:sz w:val="18"/>
                <w:szCs w:val="18"/>
              </w:rPr>
            </w:pPr>
            <w:r>
              <w:rPr>
                <w:rFonts w:ascii="Arial" w:hAnsi="Arial" w:cs="Arial"/>
                <w:sz w:val="18"/>
                <w:szCs w:val="18"/>
              </w:rPr>
              <w:t>2</w:t>
            </w:r>
          </w:p>
        </w:tc>
        <w:tc>
          <w:tcPr>
            <w:tcW w:w="829" w:type="dxa"/>
            <w:tcBorders>
              <w:left w:val="inset" w:sz="7" w:space="0" w:color="000000"/>
              <w:right w:val="inset" w:sz="7" w:space="0" w:color="000000"/>
            </w:tcBorders>
            <w:vAlign w:val="center"/>
          </w:tcPr>
          <w:p w14:paraId="580BCB8B" w14:textId="70106A23" w:rsidR="003E77D6" w:rsidRPr="003E77D6" w:rsidRDefault="00D05C5C" w:rsidP="003E77D6">
            <w:pPr>
              <w:jc w:val="center"/>
              <w:rPr>
                <w:rFonts w:ascii="Arial" w:hAnsi="Arial" w:cs="Arial"/>
                <w:sz w:val="18"/>
                <w:szCs w:val="18"/>
              </w:rPr>
            </w:pPr>
            <w:r>
              <w:rPr>
                <w:rFonts w:ascii="Arial" w:hAnsi="Arial" w:cs="Arial"/>
                <w:sz w:val="18"/>
                <w:szCs w:val="18"/>
              </w:rPr>
              <w:t>3</w:t>
            </w:r>
          </w:p>
        </w:tc>
        <w:tc>
          <w:tcPr>
            <w:tcW w:w="830" w:type="dxa"/>
            <w:tcBorders>
              <w:left w:val="inset" w:sz="7" w:space="0" w:color="000000"/>
              <w:right w:val="inset" w:sz="7" w:space="0" w:color="000000"/>
            </w:tcBorders>
            <w:vAlign w:val="center"/>
          </w:tcPr>
          <w:p w14:paraId="578C7EF2" w14:textId="40C4AB90" w:rsidR="003E77D6" w:rsidRPr="003E77D6" w:rsidRDefault="00D05C5C" w:rsidP="003E77D6">
            <w:pPr>
              <w:jc w:val="center"/>
              <w:rPr>
                <w:rFonts w:ascii="Arial" w:hAnsi="Arial" w:cs="Arial"/>
                <w:sz w:val="18"/>
                <w:szCs w:val="18"/>
              </w:rPr>
            </w:pPr>
            <w:r>
              <w:rPr>
                <w:rFonts w:ascii="Arial" w:hAnsi="Arial" w:cs="Arial"/>
                <w:sz w:val="18"/>
                <w:szCs w:val="18"/>
              </w:rPr>
              <w:t>4</w:t>
            </w:r>
          </w:p>
        </w:tc>
        <w:tc>
          <w:tcPr>
            <w:tcW w:w="829" w:type="dxa"/>
            <w:tcBorders>
              <w:left w:val="inset" w:sz="7" w:space="0" w:color="000000"/>
              <w:right w:val="inset" w:sz="7" w:space="0" w:color="000000"/>
            </w:tcBorders>
            <w:vAlign w:val="center"/>
          </w:tcPr>
          <w:p w14:paraId="43EEE687" w14:textId="53F68E0D" w:rsidR="003E77D6" w:rsidRPr="003E77D6" w:rsidRDefault="00D05C5C" w:rsidP="003E77D6">
            <w:pPr>
              <w:jc w:val="center"/>
              <w:rPr>
                <w:rFonts w:ascii="Arial" w:hAnsi="Arial" w:cs="Arial"/>
                <w:sz w:val="18"/>
                <w:szCs w:val="18"/>
              </w:rPr>
            </w:pPr>
            <w:r>
              <w:rPr>
                <w:rFonts w:ascii="Arial" w:hAnsi="Arial" w:cs="Arial"/>
                <w:sz w:val="18"/>
                <w:szCs w:val="18"/>
              </w:rPr>
              <w:t>5</w:t>
            </w:r>
          </w:p>
        </w:tc>
        <w:tc>
          <w:tcPr>
            <w:tcW w:w="830" w:type="dxa"/>
            <w:tcBorders>
              <w:left w:val="inset" w:sz="7" w:space="0" w:color="000000"/>
              <w:right w:val="inset" w:sz="7" w:space="0" w:color="000000"/>
            </w:tcBorders>
            <w:vAlign w:val="center"/>
          </w:tcPr>
          <w:p w14:paraId="30A6B955" w14:textId="34B4614A" w:rsidR="003E77D6" w:rsidRPr="003E77D6" w:rsidRDefault="00D05C5C" w:rsidP="003E77D6">
            <w:pPr>
              <w:jc w:val="center"/>
              <w:rPr>
                <w:rFonts w:ascii="Arial" w:hAnsi="Arial" w:cs="Arial"/>
                <w:sz w:val="18"/>
                <w:szCs w:val="18"/>
              </w:rPr>
            </w:pPr>
            <w:r>
              <w:rPr>
                <w:rFonts w:ascii="Arial" w:hAnsi="Arial" w:cs="Arial"/>
                <w:sz w:val="18"/>
                <w:szCs w:val="18"/>
              </w:rPr>
              <w:t>6</w:t>
            </w:r>
          </w:p>
        </w:tc>
      </w:tr>
      <w:tr w:rsidR="003E77D6" w14:paraId="1493213E" w14:textId="77777777" w:rsidTr="00422127">
        <w:trPr>
          <w:trHeight w:val="226"/>
        </w:trPr>
        <w:tc>
          <w:tcPr>
            <w:tcW w:w="7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9487A" w14:textId="77777777" w:rsidR="003E77D6" w:rsidRDefault="003E77D6">
            <w:r>
              <w:rPr>
                <w:rFonts w:ascii="Arial" w:hAnsi="Arial" w:cs="Arial"/>
                <w:b/>
                <w:bCs/>
                <w:color w:val="000000"/>
                <w:position w:val="-2"/>
                <w:sz w:val="18"/>
                <w:szCs w:val="18"/>
              </w:rPr>
              <w:t>4</w:t>
            </w:r>
          </w:p>
        </w:tc>
        <w:tc>
          <w:tcPr>
            <w:tcW w:w="36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E4E35" w14:textId="77777777" w:rsidR="003E77D6" w:rsidRDefault="003E77D6">
            <w:r>
              <w:rPr>
                <w:rFonts w:ascii="Arial" w:hAnsi="Arial" w:cs="Arial"/>
                <w:color w:val="000000"/>
                <w:position w:val="-2"/>
                <w:sz w:val="18"/>
                <w:szCs w:val="18"/>
              </w:rPr>
              <w:t> </w:t>
            </w:r>
          </w:p>
        </w:tc>
        <w:tc>
          <w:tcPr>
            <w:tcW w:w="829" w:type="dxa"/>
            <w:tcBorders>
              <w:left w:val="inset" w:sz="7" w:space="0" w:color="000000"/>
              <w:right w:val="inset" w:sz="7" w:space="0" w:color="000000"/>
            </w:tcBorders>
            <w:tcMar>
              <w:top w:w="135" w:type="dxa"/>
              <w:bottom w:w="135" w:type="dxa"/>
            </w:tcMar>
            <w:vAlign w:val="center"/>
          </w:tcPr>
          <w:p w14:paraId="121815F8" w14:textId="07052230" w:rsidR="003E77D6" w:rsidRPr="003E77D6" w:rsidRDefault="00D05C5C" w:rsidP="003E77D6">
            <w:pPr>
              <w:jc w:val="center"/>
              <w:rPr>
                <w:rFonts w:ascii="Arial" w:hAnsi="Arial" w:cs="Arial"/>
                <w:sz w:val="18"/>
                <w:szCs w:val="18"/>
              </w:rPr>
            </w:pPr>
            <w:r>
              <w:rPr>
                <w:rFonts w:ascii="Arial" w:hAnsi="Arial" w:cs="Arial"/>
                <w:sz w:val="18"/>
                <w:szCs w:val="18"/>
              </w:rPr>
              <w:t>1</w:t>
            </w:r>
          </w:p>
        </w:tc>
        <w:tc>
          <w:tcPr>
            <w:tcW w:w="830" w:type="dxa"/>
            <w:tcBorders>
              <w:left w:val="inset" w:sz="7" w:space="0" w:color="000000"/>
              <w:right w:val="inset" w:sz="7" w:space="0" w:color="000000"/>
            </w:tcBorders>
            <w:vAlign w:val="center"/>
          </w:tcPr>
          <w:p w14:paraId="410F96C6" w14:textId="6AFD37CB" w:rsidR="003E77D6" w:rsidRPr="003E77D6" w:rsidRDefault="00D05C5C" w:rsidP="003E77D6">
            <w:pPr>
              <w:jc w:val="center"/>
              <w:rPr>
                <w:rFonts w:ascii="Arial" w:hAnsi="Arial" w:cs="Arial"/>
                <w:sz w:val="18"/>
                <w:szCs w:val="18"/>
              </w:rPr>
            </w:pPr>
            <w:r>
              <w:rPr>
                <w:rFonts w:ascii="Arial" w:hAnsi="Arial" w:cs="Arial"/>
                <w:sz w:val="18"/>
                <w:szCs w:val="18"/>
              </w:rPr>
              <w:t>2</w:t>
            </w:r>
          </w:p>
        </w:tc>
        <w:tc>
          <w:tcPr>
            <w:tcW w:w="829" w:type="dxa"/>
            <w:tcBorders>
              <w:left w:val="inset" w:sz="7" w:space="0" w:color="000000"/>
              <w:right w:val="inset" w:sz="7" w:space="0" w:color="000000"/>
            </w:tcBorders>
            <w:vAlign w:val="center"/>
          </w:tcPr>
          <w:p w14:paraId="0E17EEF1" w14:textId="0F5254F8" w:rsidR="003E77D6" w:rsidRPr="003E77D6" w:rsidRDefault="00D05C5C" w:rsidP="003E77D6">
            <w:pPr>
              <w:jc w:val="center"/>
              <w:rPr>
                <w:rFonts w:ascii="Arial" w:hAnsi="Arial" w:cs="Arial"/>
                <w:sz w:val="18"/>
                <w:szCs w:val="18"/>
              </w:rPr>
            </w:pPr>
            <w:r>
              <w:rPr>
                <w:rFonts w:ascii="Arial" w:hAnsi="Arial" w:cs="Arial"/>
                <w:sz w:val="18"/>
                <w:szCs w:val="18"/>
              </w:rPr>
              <w:t>3</w:t>
            </w:r>
          </w:p>
        </w:tc>
        <w:tc>
          <w:tcPr>
            <w:tcW w:w="830" w:type="dxa"/>
            <w:tcBorders>
              <w:left w:val="inset" w:sz="7" w:space="0" w:color="000000"/>
              <w:right w:val="inset" w:sz="7" w:space="0" w:color="000000"/>
            </w:tcBorders>
            <w:vAlign w:val="center"/>
          </w:tcPr>
          <w:p w14:paraId="47365231" w14:textId="6492690F" w:rsidR="003E77D6" w:rsidRPr="003E77D6" w:rsidRDefault="00D05C5C" w:rsidP="003E77D6">
            <w:pPr>
              <w:jc w:val="center"/>
              <w:rPr>
                <w:rFonts w:ascii="Arial" w:hAnsi="Arial" w:cs="Arial"/>
                <w:sz w:val="18"/>
                <w:szCs w:val="18"/>
              </w:rPr>
            </w:pPr>
            <w:r>
              <w:rPr>
                <w:rFonts w:ascii="Arial" w:hAnsi="Arial" w:cs="Arial"/>
                <w:sz w:val="18"/>
                <w:szCs w:val="18"/>
              </w:rPr>
              <w:t>4</w:t>
            </w:r>
          </w:p>
        </w:tc>
        <w:tc>
          <w:tcPr>
            <w:tcW w:w="829" w:type="dxa"/>
            <w:tcBorders>
              <w:left w:val="inset" w:sz="7" w:space="0" w:color="000000"/>
              <w:right w:val="inset" w:sz="7" w:space="0" w:color="000000"/>
            </w:tcBorders>
            <w:vAlign w:val="center"/>
          </w:tcPr>
          <w:p w14:paraId="09FBF5F3" w14:textId="5FD562C7" w:rsidR="003E77D6" w:rsidRPr="003E77D6" w:rsidRDefault="00D05C5C" w:rsidP="003E77D6">
            <w:pPr>
              <w:jc w:val="center"/>
              <w:rPr>
                <w:rFonts w:ascii="Arial" w:hAnsi="Arial" w:cs="Arial"/>
                <w:sz w:val="18"/>
                <w:szCs w:val="18"/>
              </w:rPr>
            </w:pPr>
            <w:r>
              <w:rPr>
                <w:rFonts w:ascii="Arial" w:hAnsi="Arial" w:cs="Arial"/>
                <w:sz w:val="18"/>
                <w:szCs w:val="18"/>
              </w:rPr>
              <w:t>5</w:t>
            </w:r>
          </w:p>
        </w:tc>
        <w:tc>
          <w:tcPr>
            <w:tcW w:w="830" w:type="dxa"/>
            <w:tcBorders>
              <w:left w:val="inset" w:sz="7" w:space="0" w:color="000000"/>
              <w:right w:val="inset" w:sz="7" w:space="0" w:color="000000"/>
            </w:tcBorders>
            <w:vAlign w:val="center"/>
          </w:tcPr>
          <w:p w14:paraId="5CDB11A8" w14:textId="183B4F93" w:rsidR="003E77D6" w:rsidRPr="003E77D6" w:rsidRDefault="00D05C5C" w:rsidP="003E77D6">
            <w:pPr>
              <w:jc w:val="center"/>
              <w:rPr>
                <w:rFonts w:ascii="Arial" w:hAnsi="Arial" w:cs="Arial"/>
                <w:sz w:val="18"/>
                <w:szCs w:val="18"/>
              </w:rPr>
            </w:pPr>
            <w:r>
              <w:rPr>
                <w:rFonts w:ascii="Arial" w:hAnsi="Arial" w:cs="Arial"/>
                <w:sz w:val="18"/>
                <w:szCs w:val="18"/>
              </w:rPr>
              <w:t>6</w:t>
            </w:r>
          </w:p>
        </w:tc>
      </w:tr>
      <w:tr w:rsidR="003E77D6" w14:paraId="5AF51BD5" w14:textId="77777777" w:rsidTr="00422127">
        <w:trPr>
          <w:trHeight w:val="226"/>
        </w:trPr>
        <w:tc>
          <w:tcPr>
            <w:tcW w:w="7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EF78D" w14:textId="77777777" w:rsidR="003E77D6" w:rsidRDefault="003E77D6">
            <w:r>
              <w:rPr>
                <w:rFonts w:ascii="Arial" w:hAnsi="Arial" w:cs="Arial"/>
                <w:b/>
                <w:bCs/>
                <w:color w:val="000000"/>
                <w:position w:val="-2"/>
                <w:sz w:val="18"/>
                <w:szCs w:val="18"/>
              </w:rPr>
              <w:t>5</w:t>
            </w:r>
          </w:p>
        </w:tc>
        <w:tc>
          <w:tcPr>
            <w:tcW w:w="36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BC6A0" w14:textId="77777777" w:rsidR="003E77D6" w:rsidRDefault="003E77D6">
            <w:r>
              <w:rPr>
                <w:rFonts w:ascii="Arial" w:hAnsi="Arial" w:cs="Arial"/>
                <w:color w:val="000000"/>
                <w:position w:val="-2"/>
                <w:sz w:val="18"/>
                <w:szCs w:val="18"/>
              </w:rPr>
              <w:t> </w:t>
            </w:r>
          </w:p>
        </w:tc>
        <w:tc>
          <w:tcPr>
            <w:tcW w:w="829" w:type="dxa"/>
            <w:tcBorders>
              <w:left w:val="inset" w:sz="7" w:space="0" w:color="000000"/>
              <w:right w:val="inset" w:sz="7" w:space="0" w:color="000000"/>
            </w:tcBorders>
            <w:tcMar>
              <w:top w:w="135" w:type="dxa"/>
              <w:bottom w:w="135" w:type="dxa"/>
            </w:tcMar>
            <w:vAlign w:val="center"/>
          </w:tcPr>
          <w:p w14:paraId="656A1170" w14:textId="366887BB" w:rsidR="003E77D6" w:rsidRPr="003E77D6" w:rsidRDefault="00D05C5C" w:rsidP="003E77D6">
            <w:pPr>
              <w:jc w:val="center"/>
              <w:rPr>
                <w:rFonts w:ascii="Arial" w:hAnsi="Arial" w:cs="Arial"/>
                <w:sz w:val="18"/>
                <w:szCs w:val="18"/>
              </w:rPr>
            </w:pPr>
            <w:r>
              <w:rPr>
                <w:rFonts w:ascii="Arial" w:hAnsi="Arial" w:cs="Arial"/>
                <w:sz w:val="18"/>
                <w:szCs w:val="18"/>
              </w:rPr>
              <w:t>1</w:t>
            </w:r>
          </w:p>
        </w:tc>
        <w:tc>
          <w:tcPr>
            <w:tcW w:w="830" w:type="dxa"/>
            <w:tcBorders>
              <w:left w:val="inset" w:sz="7" w:space="0" w:color="000000"/>
              <w:right w:val="inset" w:sz="7" w:space="0" w:color="000000"/>
            </w:tcBorders>
            <w:vAlign w:val="center"/>
          </w:tcPr>
          <w:p w14:paraId="312BF37E" w14:textId="632BD5CA" w:rsidR="003E77D6" w:rsidRPr="003E77D6" w:rsidRDefault="00D05C5C" w:rsidP="003E77D6">
            <w:pPr>
              <w:jc w:val="center"/>
              <w:rPr>
                <w:rFonts w:ascii="Arial" w:hAnsi="Arial" w:cs="Arial"/>
                <w:sz w:val="18"/>
                <w:szCs w:val="18"/>
              </w:rPr>
            </w:pPr>
            <w:r>
              <w:rPr>
                <w:rFonts w:ascii="Arial" w:hAnsi="Arial" w:cs="Arial"/>
                <w:sz w:val="18"/>
                <w:szCs w:val="18"/>
              </w:rPr>
              <w:t>2</w:t>
            </w:r>
          </w:p>
        </w:tc>
        <w:tc>
          <w:tcPr>
            <w:tcW w:w="829" w:type="dxa"/>
            <w:tcBorders>
              <w:left w:val="inset" w:sz="7" w:space="0" w:color="000000"/>
              <w:right w:val="inset" w:sz="7" w:space="0" w:color="000000"/>
            </w:tcBorders>
            <w:vAlign w:val="center"/>
          </w:tcPr>
          <w:p w14:paraId="7E2901A3" w14:textId="23B5A3D1" w:rsidR="003E77D6" w:rsidRPr="003E77D6" w:rsidRDefault="00D05C5C" w:rsidP="003E77D6">
            <w:pPr>
              <w:jc w:val="center"/>
              <w:rPr>
                <w:rFonts w:ascii="Arial" w:hAnsi="Arial" w:cs="Arial"/>
                <w:sz w:val="18"/>
                <w:szCs w:val="18"/>
              </w:rPr>
            </w:pPr>
            <w:r>
              <w:rPr>
                <w:rFonts w:ascii="Arial" w:hAnsi="Arial" w:cs="Arial"/>
                <w:sz w:val="18"/>
                <w:szCs w:val="18"/>
              </w:rPr>
              <w:t>3</w:t>
            </w:r>
          </w:p>
        </w:tc>
        <w:tc>
          <w:tcPr>
            <w:tcW w:w="830" w:type="dxa"/>
            <w:tcBorders>
              <w:left w:val="inset" w:sz="7" w:space="0" w:color="000000"/>
              <w:right w:val="inset" w:sz="7" w:space="0" w:color="000000"/>
            </w:tcBorders>
            <w:vAlign w:val="center"/>
          </w:tcPr>
          <w:p w14:paraId="0630B464" w14:textId="0A5A3EF4" w:rsidR="003E77D6" w:rsidRPr="003E77D6" w:rsidRDefault="00D05C5C" w:rsidP="003E77D6">
            <w:pPr>
              <w:jc w:val="center"/>
              <w:rPr>
                <w:rFonts w:ascii="Arial" w:hAnsi="Arial" w:cs="Arial"/>
                <w:sz w:val="18"/>
                <w:szCs w:val="18"/>
              </w:rPr>
            </w:pPr>
            <w:r>
              <w:rPr>
                <w:rFonts w:ascii="Arial" w:hAnsi="Arial" w:cs="Arial"/>
                <w:sz w:val="18"/>
                <w:szCs w:val="18"/>
              </w:rPr>
              <w:t>4</w:t>
            </w:r>
          </w:p>
        </w:tc>
        <w:tc>
          <w:tcPr>
            <w:tcW w:w="829" w:type="dxa"/>
            <w:tcBorders>
              <w:left w:val="inset" w:sz="7" w:space="0" w:color="000000"/>
              <w:right w:val="inset" w:sz="7" w:space="0" w:color="000000"/>
            </w:tcBorders>
            <w:vAlign w:val="center"/>
          </w:tcPr>
          <w:p w14:paraId="158522A5" w14:textId="432DC8B1" w:rsidR="003E77D6" w:rsidRPr="003E77D6" w:rsidRDefault="00D05C5C" w:rsidP="003E77D6">
            <w:pPr>
              <w:jc w:val="center"/>
              <w:rPr>
                <w:rFonts w:ascii="Arial" w:hAnsi="Arial" w:cs="Arial"/>
                <w:sz w:val="18"/>
                <w:szCs w:val="18"/>
              </w:rPr>
            </w:pPr>
            <w:r>
              <w:rPr>
                <w:rFonts w:ascii="Arial" w:hAnsi="Arial" w:cs="Arial"/>
                <w:sz w:val="18"/>
                <w:szCs w:val="18"/>
              </w:rPr>
              <w:t>5</w:t>
            </w:r>
          </w:p>
        </w:tc>
        <w:tc>
          <w:tcPr>
            <w:tcW w:w="830" w:type="dxa"/>
            <w:tcBorders>
              <w:left w:val="inset" w:sz="7" w:space="0" w:color="000000"/>
              <w:right w:val="inset" w:sz="7" w:space="0" w:color="000000"/>
            </w:tcBorders>
            <w:vAlign w:val="center"/>
          </w:tcPr>
          <w:p w14:paraId="139F98E8" w14:textId="4E791507" w:rsidR="003E77D6" w:rsidRPr="003E77D6" w:rsidRDefault="00D05C5C" w:rsidP="003E77D6">
            <w:pPr>
              <w:jc w:val="center"/>
              <w:rPr>
                <w:rFonts w:ascii="Arial" w:hAnsi="Arial" w:cs="Arial"/>
                <w:sz w:val="18"/>
                <w:szCs w:val="18"/>
              </w:rPr>
            </w:pPr>
            <w:r>
              <w:rPr>
                <w:rFonts w:ascii="Arial" w:hAnsi="Arial" w:cs="Arial"/>
                <w:sz w:val="18"/>
                <w:szCs w:val="18"/>
              </w:rPr>
              <w:t>6</w:t>
            </w:r>
          </w:p>
        </w:tc>
      </w:tr>
      <w:tr w:rsidR="003E77D6" w14:paraId="737E9D73" w14:textId="77777777" w:rsidTr="00422127">
        <w:trPr>
          <w:trHeight w:val="226"/>
        </w:trPr>
        <w:tc>
          <w:tcPr>
            <w:tcW w:w="7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71FCC" w14:textId="5B6B2BBA" w:rsidR="003E77D6" w:rsidRDefault="003E77D6">
            <w:pPr>
              <w:rPr>
                <w:rFonts w:ascii="Arial" w:hAnsi="Arial" w:cs="Arial"/>
                <w:b/>
                <w:bCs/>
                <w:color w:val="000000"/>
                <w:position w:val="-2"/>
                <w:sz w:val="18"/>
                <w:szCs w:val="18"/>
              </w:rPr>
            </w:pPr>
            <w:r>
              <w:rPr>
                <w:rFonts w:ascii="Arial" w:hAnsi="Arial" w:cs="Arial"/>
                <w:b/>
                <w:bCs/>
                <w:color w:val="000000"/>
                <w:position w:val="-2"/>
                <w:sz w:val="18"/>
                <w:szCs w:val="18"/>
              </w:rPr>
              <w:t>6</w:t>
            </w:r>
          </w:p>
        </w:tc>
        <w:tc>
          <w:tcPr>
            <w:tcW w:w="36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BB3E5" w14:textId="77777777" w:rsidR="003E77D6" w:rsidRDefault="003E77D6">
            <w:pPr>
              <w:rPr>
                <w:rFonts w:ascii="Arial" w:hAnsi="Arial" w:cs="Arial"/>
                <w:color w:val="000000"/>
                <w:position w:val="-2"/>
                <w:sz w:val="18"/>
                <w:szCs w:val="18"/>
              </w:rPr>
            </w:pPr>
          </w:p>
        </w:tc>
        <w:tc>
          <w:tcPr>
            <w:tcW w:w="829" w:type="dxa"/>
            <w:tcBorders>
              <w:left w:val="inset" w:sz="7" w:space="0" w:color="000000"/>
              <w:bottom w:val="inset" w:sz="7" w:space="0" w:color="000000"/>
              <w:right w:val="inset" w:sz="7" w:space="0" w:color="000000"/>
            </w:tcBorders>
            <w:tcMar>
              <w:top w:w="135" w:type="dxa"/>
              <w:bottom w:w="135" w:type="dxa"/>
            </w:tcMar>
            <w:vAlign w:val="center"/>
          </w:tcPr>
          <w:p w14:paraId="46F22E20" w14:textId="16288882" w:rsidR="003E77D6" w:rsidRPr="003E77D6" w:rsidRDefault="00D05C5C" w:rsidP="003E77D6">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830" w:type="dxa"/>
            <w:tcBorders>
              <w:left w:val="inset" w:sz="7" w:space="0" w:color="000000"/>
              <w:bottom w:val="inset" w:sz="7" w:space="0" w:color="000000"/>
              <w:right w:val="inset" w:sz="7" w:space="0" w:color="000000"/>
            </w:tcBorders>
            <w:vAlign w:val="center"/>
          </w:tcPr>
          <w:p w14:paraId="53E06415" w14:textId="2C09AA56" w:rsidR="003E77D6" w:rsidRPr="003E77D6" w:rsidRDefault="00D05C5C" w:rsidP="003E77D6">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829" w:type="dxa"/>
            <w:tcBorders>
              <w:left w:val="inset" w:sz="7" w:space="0" w:color="000000"/>
              <w:bottom w:val="inset" w:sz="7" w:space="0" w:color="000000"/>
              <w:right w:val="inset" w:sz="7" w:space="0" w:color="000000"/>
            </w:tcBorders>
            <w:vAlign w:val="center"/>
          </w:tcPr>
          <w:p w14:paraId="626C54AA" w14:textId="09D8672F" w:rsidR="003E77D6" w:rsidRPr="003E77D6" w:rsidRDefault="00D05C5C" w:rsidP="003E77D6">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830" w:type="dxa"/>
            <w:tcBorders>
              <w:left w:val="inset" w:sz="7" w:space="0" w:color="000000"/>
              <w:bottom w:val="inset" w:sz="7" w:space="0" w:color="000000"/>
              <w:right w:val="inset" w:sz="7" w:space="0" w:color="000000"/>
            </w:tcBorders>
            <w:vAlign w:val="center"/>
          </w:tcPr>
          <w:p w14:paraId="70F8F232" w14:textId="4DFB238E" w:rsidR="003E77D6" w:rsidRPr="003E77D6" w:rsidRDefault="00D05C5C" w:rsidP="003E77D6">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829" w:type="dxa"/>
            <w:tcBorders>
              <w:left w:val="inset" w:sz="7" w:space="0" w:color="000000"/>
              <w:bottom w:val="inset" w:sz="7" w:space="0" w:color="000000"/>
              <w:right w:val="inset" w:sz="7" w:space="0" w:color="000000"/>
            </w:tcBorders>
            <w:vAlign w:val="center"/>
          </w:tcPr>
          <w:p w14:paraId="19704C59" w14:textId="368FE23E" w:rsidR="003E77D6" w:rsidRPr="003E77D6" w:rsidRDefault="00D05C5C" w:rsidP="003E77D6">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830" w:type="dxa"/>
            <w:tcBorders>
              <w:left w:val="inset" w:sz="7" w:space="0" w:color="000000"/>
              <w:bottom w:val="inset" w:sz="7" w:space="0" w:color="000000"/>
              <w:right w:val="inset" w:sz="7" w:space="0" w:color="000000"/>
            </w:tcBorders>
            <w:vAlign w:val="center"/>
          </w:tcPr>
          <w:p w14:paraId="5D61296A" w14:textId="48E72E54" w:rsidR="003E77D6" w:rsidRPr="003E77D6" w:rsidRDefault="00D05C5C" w:rsidP="003E77D6">
            <w:pPr>
              <w:jc w:val="center"/>
              <w:rPr>
                <w:rFonts w:ascii="Arial" w:hAnsi="Arial" w:cs="Arial"/>
                <w:color w:val="000000"/>
                <w:position w:val="-2"/>
                <w:sz w:val="18"/>
                <w:szCs w:val="18"/>
              </w:rPr>
            </w:pPr>
            <w:r>
              <w:rPr>
                <w:rFonts w:ascii="Arial" w:hAnsi="Arial" w:cs="Arial"/>
                <w:color w:val="000000"/>
                <w:position w:val="-2"/>
                <w:sz w:val="18"/>
                <w:szCs w:val="18"/>
              </w:rPr>
              <w:t>6</w:t>
            </w:r>
          </w:p>
        </w:tc>
      </w:tr>
    </w:tbl>
    <w:p w14:paraId="0839A4EE" w14:textId="77777777" w:rsidR="00CB25DE" w:rsidRDefault="00000000">
      <w:pPr>
        <w:spacing w:before="225" w:after="225" w:line="240" w:lineRule="auto"/>
        <w:jc w:val="both"/>
      </w:pPr>
      <w:r>
        <w:rPr>
          <w:rFonts w:ascii="Arial" w:hAnsi="Arial" w:cs="Arial"/>
          <w:color w:val="000000"/>
          <w:sz w:val="18"/>
          <w:szCs w:val="18"/>
        </w:rPr>
        <w:t> </w:t>
      </w:r>
    </w:p>
    <w:p w14:paraId="2678FD2E" w14:textId="569922CA" w:rsidR="00CB25DE" w:rsidRPr="00D05C5C" w:rsidRDefault="00000000">
      <w:pPr>
        <w:spacing w:before="225" w:after="225" w:line="240" w:lineRule="auto"/>
        <w:jc w:val="both"/>
        <w:rPr>
          <w:rFonts w:ascii="Arial" w:hAnsi="Arial" w:cs="Arial"/>
          <w:b/>
          <w:bCs/>
          <w:i/>
          <w:iCs/>
          <w:color w:val="000000"/>
          <w:sz w:val="18"/>
          <w:szCs w:val="18"/>
          <w:u w:val="single"/>
        </w:rPr>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A958277" w14:textId="77777777" w:rsidR="00CB25DE" w:rsidRDefault="00CB25DE">
      <w:pPr>
        <w:sectPr w:rsidR="00CB25DE" w:rsidSect="006E7A2B">
          <w:footerReference w:type="default" r:id="rId17"/>
          <w:pgSz w:w="11906" w:h="16838"/>
          <w:pgMar w:top="1418" w:right="1418" w:bottom="1418" w:left="1418" w:header="567" w:footer="596" w:gutter="0"/>
          <w:cols w:space="708"/>
          <w:docGrid w:linePitch="360"/>
        </w:sectPr>
      </w:pPr>
    </w:p>
    <w:p w14:paraId="24BABDEA"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2B1473B4" w14:textId="77777777" w:rsidR="00252358" w:rsidRPr="00252358" w:rsidRDefault="00000000" w:rsidP="00252358"/>
    <w:p w14:paraId="4AA794FC"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A0B6429" w14:textId="77777777" w:rsidR="00EB2A75" w:rsidRDefault="00000000" w:rsidP="00EB2A75">
      <w:pPr>
        <w:spacing w:after="120"/>
        <w:rPr>
          <w:rFonts w:ascii="Arial" w:hAnsi="Arial" w:cs="Arial"/>
        </w:rPr>
      </w:pPr>
    </w:p>
    <w:p w14:paraId="420E3FDA" w14:textId="77777777" w:rsidR="00CB25DE"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7B4688F" w14:textId="77777777" w:rsidR="00CB25DE"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F1C120A" w14:textId="77777777" w:rsidR="00CB25DE"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CB25DE" w14:paraId="3C7EC0A1" w14:textId="77777777" w:rsidTr="001E6BE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2ECC62E" w14:textId="77777777" w:rsidR="00CB25DE" w:rsidRDefault="00000000">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7B7D33" w14:textId="77777777" w:rsidR="00CB25DE" w:rsidRDefault="00000000">
            <w:r>
              <w:rPr>
                <w:rFonts w:ascii="Arial" w:hAnsi="Arial" w:cs="Arial"/>
                <w:color w:val="000000"/>
                <w:position w:val="-2"/>
                <w:sz w:val="18"/>
                <w:szCs w:val="18"/>
                <w:shd w:val="clear" w:color="auto" w:fill="FFFFFF"/>
              </w:rPr>
              <w:t> </w:t>
            </w:r>
          </w:p>
        </w:tc>
      </w:tr>
      <w:tr w:rsidR="00CB25DE" w14:paraId="1AC5379C" w14:textId="77777777" w:rsidTr="001E6BE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B0B5AE" w14:textId="35E6CC3E" w:rsidR="00CB25DE" w:rsidRDefault="00000000">
            <w:pPr>
              <w:jc w:val="right"/>
            </w:pPr>
            <w:r>
              <w:rPr>
                <w:rFonts w:ascii="Arial" w:hAnsi="Arial" w:cs="Arial"/>
                <w:color w:val="000000"/>
                <w:position w:val="-2"/>
                <w:sz w:val="18"/>
                <w:szCs w:val="18"/>
                <w:shd w:val="clear" w:color="auto" w:fill="FFFFFF"/>
              </w:rPr>
              <w:t>izvedel naslednja dela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49BF09" w14:textId="151FF70A" w:rsidR="000505AB" w:rsidRDefault="001E6BED" w:rsidP="000505AB">
            <w:pPr>
              <w:pStyle w:val="Odstavekseznama"/>
              <w:spacing w:line="260" w:lineRule="atLeast"/>
              <w:jc w:val="both"/>
              <w:rPr>
                <w:rFonts w:ascii="Arial" w:hAnsi="Arial" w:cs="Arial"/>
                <w:sz w:val="18"/>
                <w:szCs w:val="18"/>
              </w:rPr>
            </w:pPr>
            <w:r>
              <w:rPr>
                <w:rFonts w:ascii="Arial" w:hAnsi="Arial" w:cs="Arial"/>
                <w:sz w:val="18"/>
                <w:szCs w:val="18"/>
              </w:rPr>
              <w:t>Označite izvedeno delo:</w:t>
            </w:r>
          </w:p>
          <w:p w14:paraId="1C42D835" w14:textId="77777777" w:rsidR="001E6BED" w:rsidRPr="000505AB" w:rsidRDefault="001E6BED" w:rsidP="000505AB">
            <w:pPr>
              <w:pStyle w:val="Odstavekseznama"/>
              <w:spacing w:line="260" w:lineRule="atLeast"/>
              <w:jc w:val="both"/>
              <w:rPr>
                <w:rFonts w:ascii="Arial" w:hAnsi="Arial" w:cs="Arial"/>
                <w:sz w:val="18"/>
                <w:szCs w:val="18"/>
              </w:rPr>
            </w:pPr>
          </w:p>
          <w:p w14:paraId="3812CBB9" w14:textId="038AAED3" w:rsidR="001E6BED" w:rsidRPr="00D05C5C" w:rsidRDefault="00000000">
            <w:pPr>
              <w:pStyle w:val="Odstavekseznama"/>
              <w:numPr>
                <w:ilvl w:val="0"/>
                <w:numId w:val="39"/>
              </w:numPr>
              <w:spacing w:line="260" w:lineRule="atLeast"/>
              <w:jc w:val="both"/>
              <w:rPr>
                <w:rFonts w:ascii="Arial" w:hAnsi="Arial" w:cs="Arial"/>
                <w:sz w:val="18"/>
                <w:szCs w:val="18"/>
              </w:rPr>
            </w:pPr>
            <w:r w:rsidRPr="00D05C5C">
              <w:rPr>
                <w:rFonts w:ascii="Arial" w:hAnsi="Arial" w:cs="Arial"/>
                <w:color w:val="000000"/>
                <w:position w:val="-2"/>
                <w:sz w:val="18"/>
                <w:szCs w:val="18"/>
                <w:shd w:val="clear" w:color="auto" w:fill="FFFFFF"/>
              </w:rPr>
              <w:t> </w:t>
            </w:r>
            <w:r w:rsidR="000505AB" w:rsidRPr="00D05C5C">
              <w:rPr>
                <w:rFonts w:ascii="Arial" w:hAnsi="Arial" w:cs="Arial"/>
                <w:sz w:val="18"/>
                <w:szCs w:val="18"/>
              </w:rPr>
              <w:t>vsaj en (1) osnovni (prvi) OPN in eno spremembo in dopolnitev OPN, za območje občine, ki ima več kot 10.000 prebivalcev</w:t>
            </w:r>
            <w:r w:rsidR="0024566E">
              <w:rPr>
                <w:rFonts w:ascii="Arial" w:hAnsi="Arial" w:cs="Arial"/>
                <w:sz w:val="18"/>
                <w:szCs w:val="18"/>
              </w:rPr>
              <w:t xml:space="preserve"> </w:t>
            </w:r>
            <w:r w:rsidR="0024566E" w:rsidRPr="0024566E">
              <w:rPr>
                <w:rFonts w:ascii="Arial" w:hAnsi="Arial" w:cs="Arial"/>
                <w:position w:val="-2"/>
                <w:sz w:val="18"/>
                <w:szCs w:val="18"/>
              </w:rPr>
              <w:t>in najmanj 50 km2</w:t>
            </w:r>
            <w:r w:rsidR="00FF562C" w:rsidRPr="0024566E">
              <w:rPr>
                <w:rFonts w:ascii="Arial" w:hAnsi="Arial" w:cs="Arial"/>
                <w:sz w:val="18"/>
                <w:szCs w:val="18"/>
              </w:rPr>
              <w:t>;</w:t>
            </w:r>
          </w:p>
          <w:p w14:paraId="5678937C" w14:textId="5C178879" w:rsidR="001E6BED" w:rsidRPr="00DB4165" w:rsidRDefault="000505AB">
            <w:pPr>
              <w:pStyle w:val="Odstavekseznama"/>
              <w:numPr>
                <w:ilvl w:val="0"/>
                <w:numId w:val="39"/>
              </w:numPr>
              <w:spacing w:line="260" w:lineRule="atLeast"/>
              <w:jc w:val="both"/>
              <w:rPr>
                <w:rFonts w:ascii="Arial" w:hAnsi="Arial" w:cs="Arial"/>
                <w:sz w:val="18"/>
                <w:szCs w:val="18"/>
              </w:rPr>
            </w:pPr>
            <w:r w:rsidRPr="000505AB">
              <w:rPr>
                <w:rFonts w:ascii="Arial" w:hAnsi="Arial" w:cs="Arial"/>
                <w:sz w:val="18"/>
                <w:szCs w:val="18"/>
              </w:rPr>
              <w:t>najmanj eno (1) Poročilo o prostorskem razvoju za območje celotne občine;</w:t>
            </w:r>
          </w:p>
          <w:p w14:paraId="3CB6B059" w14:textId="23467F7A" w:rsidR="001E6BED" w:rsidRPr="00DB4165" w:rsidRDefault="000505AB">
            <w:pPr>
              <w:pStyle w:val="Odstavekseznama"/>
              <w:numPr>
                <w:ilvl w:val="0"/>
                <w:numId w:val="39"/>
              </w:numPr>
              <w:spacing w:line="260" w:lineRule="atLeast"/>
              <w:jc w:val="both"/>
              <w:rPr>
                <w:rFonts w:ascii="Arial" w:hAnsi="Arial" w:cs="Arial"/>
                <w:sz w:val="18"/>
                <w:szCs w:val="18"/>
              </w:rPr>
            </w:pPr>
            <w:r w:rsidRPr="000505AB">
              <w:rPr>
                <w:rFonts w:ascii="Arial" w:hAnsi="Arial" w:cs="Arial"/>
                <w:sz w:val="18"/>
                <w:szCs w:val="18"/>
              </w:rPr>
              <w:t>najmanj eno (1) Strokovno podlago s področja poselitve skladno z ZUreP-2 ali ZUreP-3 z določitvijo ureditvenih območij naselij (UON) in območij za dolgoročni razvoj naselij (ODRN);</w:t>
            </w:r>
          </w:p>
          <w:p w14:paraId="0D7E0DC2" w14:textId="7BDB0DC0" w:rsidR="001E6BED" w:rsidRPr="00DB4165" w:rsidRDefault="000505AB">
            <w:pPr>
              <w:pStyle w:val="Odstavekseznama"/>
              <w:numPr>
                <w:ilvl w:val="0"/>
                <w:numId w:val="39"/>
              </w:numPr>
              <w:spacing w:line="260" w:lineRule="atLeast"/>
              <w:jc w:val="both"/>
              <w:rPr>
                <w:rFonts w:ascii="Arial" w:hAnsi="Arial" w:cs="Arial"/>
                <w:sz w:val="18"/>
                <w:szCs w:val="18"/>
              </w:rPr>
            </w:pPr>
            <w:r w:rsidRPr="000505AB">
              <w:rPr>
                <w:rFonts w:ascii="Arial" w:hAnsi="Arial" w:cs="Arial"/>
                <w:sz w:val="18"/>
                <w:szCs w:val="18"/>
              </w:rPr>
              <w:t>najmanj eno (1) Urbanistično zasnovo skladno z ZUreP-2 ali ZUreP-3 za mesto z vsaj 5.000 prebivalci;</w:t>
            </w:r>
          </w:p>
          <w:p w14:paraId="349A5AC3" w14:textId="43F709A8" w:rsidR="001E6BED" w:rsidRPr="00DB4165" w:rsidRDefault="000505AB">
            <w:pPr>
              <w:pStyle w:val="Odstavekseznama"/>
              <w:numPr>
                <w:ilvl w:val="0"/>
                <w:numId w:val="39"/>
              </w:numPr>
              <w:spacing w:line="260" w:lineRule="atLeast"/>
              <w:jc w:val="both"/>
              <w:rPr>
                <w:rFonts w:ascii="Arial" w:hAnsi="Arial" w:cs="Arial"/>
                <w:sz w:val="18"/>
                <w:szCs w:val="18"/>
              </w:rPr>
            </w:pPr>
            <w:r w:rsidRPr="000505AB">
              <w:rPr>
                <w:rFonts w:ascii="Arial" w:hAnsi="Arial" w:cs="Arial"/>
                <w:sz w:val="18"/>
                <w:szCs w:val="18"/>
              </w:rPr>
              <w:t>najmanj eno (1) Tehnično posodobitev OPN;</w:t>
            </w:r>
          </w:p>
          <w:p w14:paraId="4736C235" w14:textId="5702B799" w:rsidR="00CB25DE" w:rsidRPr="00DB4165" w:rsidRDefault="000505AB">
            <w:pPr>
              <w:pStyle w:val="Odstavekseznama"/>
              <w:numPr>
                <w:ilvl w:val="0"/>
                <w:numId w:val="39"/>
              </w:numPr>
              <w:spacing w:line="260" w:lineRule="atLeast"/>
              <w:jc w:val="both"/>
              <w:rPr>
                <w:rFonts w:ascii="Arial" w:hAnsi="Arial" w:cs="Arial"/>
                <w:sz w:val="18"/>
                <w:szCs w:val="18"/>
              </w:rPr>
            </w:pPr>
            <w:r w:rsidRPr="000505AB">
              <w:rPr>
                <w:rFonts w:ascii="Arial" w:hAnsi="Arial" w:cs="Arial"/>
                <w:sz w:val="18"/>
                <w:szCs w:val="18"/>
              </w:rPr>
              <w:t>najmanj eno (1) strokovno podlago bilanca stavbnih zemljišč z razvojnimi stopnjami.</w:t>
            </w:r>
          </w:p>
        </w:tc>
      </w:tr>
      <w:tr w:rsidR="00CB25DE" w14:paraId="3B21F092" w14:textId="77777777" w:rsidTr="001E6BE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F312AC" w14:textId="18D65EA9" w:rsidR="00CB25DE" w:rsidRDefault="00DB4165">
            <w:pPr>
              <w:jc w:val="right"/>
            </w:pPr>
            <w:r>
              <w:rPr>
                <w:rFonts w:ascii="Arial" w:hAnsi="Arial" w:cs="Arial"/>
                <w:color w:val="000000"/>
                <w:position w:val="-2"/>
                <w:sz w:val="18"/>
                <w:szCs w:val="18"/>
                <w:shd w:val="clear" w:color="auto" w:fill="FFFFFF"/>
              </w:rPr>
              <w:t>Številka pogodbe z datumom</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201065" w14:textId="77777777" w:rsidR="00CB25DE" w:rsidRDefault="00000000">
            <w:r>
              <w:rPr>
                <w:rFonts w:ascii="Arial" w:hAnsi="Arial" w:cs="Arial"/>
                <w:color w:val="000000"/>
                <w:position w:val="-2"/>
                <w:sz w:val="18"/>
                <w:szCs w:val="18"/>
                <w:shd w:val="clear" w:color="auto" w:fill="FFFFFF"/>
              </w:rPr>
              <w:t> </w:t>
            </w:r>
          </w:p>
        </w:tc>
      </w:tr>
    </w:tbl>
    <w:p w14:paraId="2A221226" w14:textId="04B993F8" w:rsidR="00CB25DE" w:rsidRDefault="00CB25DE">
      <w:pPr>
        <w:shd w:val="clear" w:color="auto" w:fill="FFFFFF"/>
        <w:spacing w:before="225" w:after="375" w:line="333" w:lineRule="auto"/>
        <w:jc w:val="both"/>
      </w:pPr>
    </w:p>
    <w:p w14:paraId="781F04EE" w14:textId="77777777" w:rsidR="00CB25DE" w:rsidRDefault="0000000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B25DE" w14:paraId="5AB52C02" w14:textId="77777777">
        <w:tc>
          <w:tcPr>
            <w:tcW w:w="3195" w:type="dxa"/>
            <w:shd w:val="clear" w:color="auto" w:fill="FFFFFF"/>
            <w:tcMar>
              <w:top w:w="75" w:type="dxa"/>
              <w:bottom w:w="75" w:type="dxa"/>
            </w:tcMar>
            <w:vAlign w:val="center"/>
          </w:tcPr>
          <w:p w14:paraId="590D2974" w14:textId="77777777" w:rsidR="00CB25DE"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8FC1EE1" w14:textId="77777777" w:rsidR="00CB25DE"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B39927A" w14:textId="77777777" w:rsidR="00CB25DE" w:rsidRDefault="00000000">
            <w:r>
              <w:rPr>
                <w:rFonts w:ascii="Arial" w:hAnsi="Arial" w:cs="Arial"/>
                <w:color w:val="000000"/>
                <w:position w:val="-2"/>
                <w:sz w:val="18"/>
                <w:szCs w:val="18"/>
                <w:shd w:val="clear" w:color="auto" w:fill="FFFFFF"/>
              </w:rPr>
              <w:t> </w:t>
            </w:r>
          </w:p>
        </w:tc>
      </w:tr>
      <w:tr w:rsidR="00CB25DE" w14:paraId="2DDBD731" w14:textId="77777777">
        <w:tc>
          <w:tcPr>
            <w:tcW w:w="3195" w:type="dxa"/>
            <w:shd w:val="clear" w:color="auto" w:fill="FFFFFF"/>
            <w:tcMar>
              <w:top w:w="75" w:type="dxa"/>
              <w:bottom w:w="75" w:type="dxa"/>
            </w:tcMar>
            <w:vAlign w:val="center"/>
          </w:tcPr>
          <w:p w14:paraId="736632D2" w14:textId="77777777" w:rsidR="00CB25DE"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32B8AA49" w14:textId="77777777" w:rsidR="00CB25DE"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1698011" w14:textId="77777777" w:rsidR="00CB25DE" w:rsidRDefault="00CB25DE"/>
          <w:p w14:paraId="77630C4D" w14:textId="77777777" w:rsidR="00CB25DE" w:rsidRDefault="00000000">
            <w:pPr>
              <w:jc w:val="center"/>
            </w:pPr>
            <w:r>
              <w:rPr>
                <w:rFonts w:ascii="Arial" w:hAnsi="Arial" w:cs="Arial"/>
                <w:color w:val="A9A9A9"/>
                <w:position w:val="-2"/>
                <w:sz w:val="18"/>
                <w:szCs w:val="18"/>
                <w:shd w:val="clear" w:color="auto" w:fill="FFFFFF"/>
              </w:rPr>
              <w:t>(žig in podpis)</w:t>
            </w:r>
          </w:p>
        </w:tc>
      </w:tr>
    </w:tbl>
    <w:p w14:paraId="65DB37F5" w14:textId="77777777" w:rsidR="00CB25DE"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CB25DE" w14:paraId="254BAABF" w14:textId="77777777">
        <w:tc>
          <w:tcPr>
            <w:tcW w:w="0" w:type="auto"/>
            <w:tcMar>
              <w:top w:w="0" w:type="auto"/>
              <w:bottom w:w="0" w:type="auto"/>
            </w:tcMar>
          </w:tcPr>
          <w:p w14:paraId="25FEA4F2" w14:textId="77777777" w:rsidR="00CB25DE" w:rsidRDefault="00000000">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350AA3D1" w14:textId="77777777" w:rsidR="00CB25DE" w:rsidRDefault="00000000">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43B62D6" w14:textId="44F3819C" w:rsidR="00CB25DE" w:rsidRPr="00CF6F66" w:rsidRDefault="00000000">
            <w:pPr>
              <w:numPr>
                <w:ilvl w:val="0"/>
                <w:numId w:val="22"/>
              </w:numPr>
              <w:shd w:val="clear" w:color="auto" w:fill="FFFFFF"/>
              <w:spacing w:line="333" w:lineRule="auto"/>
              <w:rPr>
                <w:rFonts w:ascii="Arial" w:hAnsi="Arial" w:cs="Arial"/>
                <w:b/>
                <w:bCs/>
                <w:color w:val="444444"/>
                <w:sz w:val="18"/>
                <w:szCs w:val="18"/>
                <w:highlight w:val="white"/>
              </w:rPr>
            </w:pPr>
            <w:r w:rsidRPr="00CF6F66">
              <w:rPr>
                <w:rFonts w:ascii="Arial" w:hAnsi="Arial" w:cs="Arial"/>
                <w:b/>
                <w:bCs/>
                <w:i/>
                <w:iCs/>
                <w:color w:val="444444"/>
                <w:sz w:val="18"/>
                <w:szCs w:val="18"/>
                <w:shd w:val="clear" w:color="auto" w:fill="FFFFFF"/>
              </w:rPr>
              <w:t>V primeru več referenčnih potrdil</w:t>
            </w:r>
            <w:r w:rsidR="00BA0FE8" w:rsidRPr="00CF6F66">
              <w:rPr>
                <w:rFonts w:ascii="Arial" w:hAnsi="Arial" w:cs="Arial"/>
                <w:b/>
                <w:bCs/>
                <w:i/>
                <w:iCs/>
                <w:color w:val="444444"/>
                <w:sz w:val="18"/>
                <w:szCs w:val="18"/>
                <w:shd w:val="clear" w:color="auto" w:fill="FFFFFF"/>
              </w:rPr>
              <w:t xml:space="preserve">  </w:t>
            </w:r>
            <w:r w:rsidRPr="00CF6F66">
              <w:rPr>
                <w:rFonts w:ascii="Arial" w:hAnsi="Arial" w:cs="Arial"/>
                <w:b/>
                <w:bCs/>
                <w:i/>
                <w:iCs/>
                <w:color w:val="444444"/>
                <w:sz w:val="18"/>
                <w:szCs w:val="18"/>
                <w:shd w:val="clear" w:color="auto" w:fill="FFFFFF"/>
              </w:rPr>
              <w:t>se obrazec fotokopira.</w:t>
            </w:r>
          </w:p>
        </w:tc>
      </w:tr>
    </w:tbl>
    <w:p w14:paraId="62E236BA" w14:textId="77777777" w:rsidR="00CB25DE" w:rsidRDefault="00CB25DE">
      <w:pPr>
        <w:sectPr w:rsidR="00CB25DE" w:rsidSect="006E7A2B">
          <w:footerReference w:type="default" r:id="rId18"/>
          <w:pgSz w:w="11906" w:h="16838"/>
          <w:pgMar w:top="1418" w:right="1418" w:bottom="1418" w:left="1418" w:header="567" w:footer="596" w:gutter="0"/>
          <w:cols w:space="708"/>
          <w:docGrid w:linePitch="360"/>
        </w:sectPr>
      </w:pPr>
    </w:p>
    <w:p w14:paraId="1B5A798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8F40DF8" w14:textId="77777777" w:rsidR="00252358" w:rsidRPr="00252358" w:rsidRDefault="00000000" w:rsidP="00252358"/>
    <w:p w14:paraId="45C8E79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476884E9" w14:textId="77777777" w:rsidR="00EB2A75" w:rsidRDefault="00000000" w:rsidP="00EB2A75">
      <w:pPr>
        <w:spacing w:after="120"/>
        <w:rPr>
          <w:rFonts w:ascii="Arial" w:hAnsi="Arial" w:cs="Arial"/>
        </w:rPr>
      </w:pPr>
    </w:p>
    <w:p w14:paraId="41E53359" w14:textId="76A32C2A" w:rsidR="007108A6" w:rsidRDefault="007108A6" w:rsidP="00A00727">
      <w:pPr>
        <w:spacing w:before="225" w:after="225" w:line="240" w:lineRule="auto"/>
        <w:jc w:val="both"/>
        <w:rPr>
          <w:rFonts w:ascii="Arial" w:hAnsi="Arial" w:cs="Arial"/>
          <w:color w:val="000000"/>
          <w:sz w:val="18"/>
          <w:szCs w:val="18"/>
        </w:rPr>
      </w:pPr>
      <w:r>
        <w:rPr>
          <w:rFonts w:ascii="Arial" w:hAnsi="Arial" w:cs="Arial"/>
          <w:color w:val="000000"/>
          <w:sz w:val="18"/>
          <w:szCs w:val="18"/>
        </w:rPr>
        <w:t>Izjavljamo, da bomo pri izvedbi naročila sodelovali z naslednjimi kadri, ki izpolnjujejo naročnikove zahteve:</w:t>
      </w:r>
    </w:p>
    <w:p w14:paraId="3E8EDA9E" w14:textId="77777777" w:rsidR="00D05C5C" w:rsidRPr="0041527E" w:rsidRDefault="00D05C5C" w:rsidP="00A00727">
      <w:pPr>
        <w:spacing w:before="225" w:after="225" w:line="240" w:lineRule="auto"/>
        <w:jc w:val="both"/>
        <w:rPr>
          <w:rFonts w:ascii="Arial" w:hAnsi="Arial" w:cs="Arial"/>
          <w:color w:val="000000"/>
          <w:sz w:val="18"/>
          <w:szCs w:val="18"/>
        </w:rPr>
      </w:pPr>
    </w:p>
    <w:tbl>
      <w:tblPr>
        <w:tblStyle w:val="TableGridPHPDOCX"/>
        <w:tblW w:w="8928" w:type="dxa"/>
        <w:jc w:val="center"/>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76"/>
        <w:gridCol w:w="3651"/>
        <w:gridCol w:w="4401"/>
      </w:tblGrid>
      <w:tr w:rsidR="00A00727" w14:paraId="4475A89C" w14:textId="77777777" w:rsidTr="00C90E58">
        <w:trPr>
          <w:trHeight w:val="1395"/>
          <w:tblCellSpacing w:w="15" w:type="dxa"/>
          <w:jc w:val="center"/>
        </w:trPr>
        <w:tc>
          <w:tcPr>
            <w:tcW w:w="83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275DAD" w14:textId="1C63C326" w:rsidR="00A00727" w:rsidRDefault="00A00727" w:rsidP="002A48FA">
            <w:pPr>
              <w:jc w:val="center"/>
            </w:pPr>
            <w:r>
              <w:rPr>
                <w:rFonts w:ascii="Arial" w:hAnsi="Arial" w:cs="Arial"/>
                <w:b/>
                <w:bCs/>
                <w:color w:val="000000"/>
                <w:position w:val="-2"/>
                <w:sz w:val="18"/>
                <w:szCs w:val="18"/>
                <w:shd w:val="clear" w:color="auto" w:fill="D1D1D1"/>
              </w:rPr>
              <w:t>Zap.št.</w:t>
            </w:r>
          </w:p>
        </w:tc>
        <w:tc>
          <w:tcPr>
            <w:tcW w:w="362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41C08A" w14:textId="1111815C" w:rsidR="00A00727" w:rsidRDefault="00A00727" w:rsidP="002A48FA">
            <w:pPr>
              <w:shd w:val="clear" w:color="auto" w:fill="D1D1D1"/>
              <w:spacing w:before="135" w:after="135"/>
              <w:jc w:val="center"/>
              <w:textAlignment w:val="center"/>
            </w:pPr>
            <w:r>
              <w:rPr>
                <w:rFonts w:ascii="Arial" w:hAnsi="Arial" w:cs="Arial"/>
                <w:b/>
                <w:bCs/>
                <w:i/>
                <w:iCs/>
                <w:color w:val="000000"/>
                <w:position w:val="-2"/>
                <w:sz w:val="18"/>
                <w:szCs w:val="18"/>
                <w:shd w:val="clear" w:color="auto" w:fill="D1D1D1"/>
              </w:rPr>
              <w:t>VODJA PROJEKTA</w:t>
            </w:r>
          </w:p>
          <w:p w14:paraId="2A0BDEA5" w14:textId="77777777" w:rsidR="00A00727" w:rsidRDefault="00A00727" w:rsidP="002A48FA">
            <w:pPr>
              <w:jc w:val="center"/>
            </w:pPr>
            <w:r>
              <w:rPr>
                <w:rFonts w:ascii="Arial" w:hAnsi="Arial" w:cs="Arial"/>
                <w:b/>
                <w:bCs/>
                <w:i/>
                <w:iCs/>
                <w:color w:val="000000"/>
                <w:position w:val="-2"/>
                <w:sz w:val="18"/>
                <w:szCs w:val="18"/>
                <w:shd w:val="clear" w:color="auto" w:fill="D1D1D1"/>
              </w:rPr>
              <w:t>Ime in priimek</w:t>
            </w:r>
          </w:p>
        </w:tc>
        <w:tc>
          <w:tcPr>
            <w:tcW w:w="43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CFD3FB" w14:textId="023B7848" w:rsidR="00A00727" w:rsidRPr="00A00727" w:rsidRDefault="00D05C5C" w:rsidP="00D05C5C">
            <w:pPr>
              <w:pStyle w:val="Odstavekseznama"/>
              <w:spacing w:line="260" w:lineRule="atLeast"/>
              <w:jc w:val="both"/>
              <w:rPr>
                <w:rFonts w:ascii="Arial" w:hAnsi="Arial" w:cs="Arial"/>
                <w:sz w:val="18"/>
                <w:szCs w:val="18"/>
              </w:rPr>
            </w:pPr>
            <w:r>
              <w:rPr>
                <w:rFonts w:ascii="Arial" w:hAnsi="Arial" w:cs="Arial"/>
                <w:sz w:val="18"/>
                <w:szCs w:val="18"/>
              </w:rPr>
              <w:t xml:space="preserve">- </w:t>
            </w:r>
            <w:r w:rsidR="00A00727" w:rsidRPr="00A00727">
              <w:rPr>
                <w:rFonts w:ascii="Arial" w:hAnsi="Arial" w:cs="Arial"/>
                <w:sz w:val="18"/>
                <w:szCs w:val="18"/>
              </w:rPr>
              <w:t>ima izobrazbo, pridobljena po študijskih programih ravni druge stopnje v skladu z zakonom, ki ureja visoko šolstvo, oziroma izobrazbo, ki ustreza ravni izobrazbe, pridobljeni po študijskih programih druge stopnje, ki zagotavlja znanja s področja vodenja in izdelave prostorskih izvedbenih aktov;</w:t>
            </w:r>
          </w:p>
          <w:p w14:paraId="72041866" w14:textId="52F75ACE" w:rsidR="00A00727" w:rsidRPr="00A00727" w:rsidRDefault="00D05C5C" w:rsidP="00D05C5C">
            <w:pPr>
              <w:pStyle w:val="Odstavekseznama"/>
              <w:spacing w:line="260" w:lineRule="atLeast"/>
              <w:jc w:val="both"/>
              <w:rPr>
                <w:rFonts w:ascii="Arial" w:hAnsi="Arial" w:cs="Arial"/>
                <w:sz w:val="18"/>
                <w:szCs w:val="18"/>
              </w:rPr>
            </w:pPr>
            <w:r>
              <w:rPr>
                <w:rFonts w:ascii="Arial" w:hAnsi="Arial" w:cs="Arial"/>
                <w:sz w:val="18"/>
                <w:szCs w:val="18"/>
              </w:rPr>
              <w:t xml:space="preserve">- </w:t>
            </w:r>
            <w:r w:rsidR="00A00727" w:rsidRPr="00A00727">
              <w:rPr>
                <w:rFonts w:ascii="Arial" w:hAnsi="Arial" w:cs="Arial"/>
                <w:sz w:val="18"/>
                <w:szCs w:val="18"/>
              </w:rPr>
              <w:t>je vpisan v imenik pri Zbornici za arhitekturo in prostor Slovenije z licenco »A«, »KA« ali »PPN«;</w:t>
            </w:r>
          </w:p>
          <w:p w14:paraId="2229078E" w14:textId="5F145F9D" w:rsidR="00A00727" w:rsidRPr="00A00727" w:rsidRDefault="00D05C5C" w:rsidP="00D05C5C">
            <w:pPr>
              <w:pStyle w:val="Odstavekseznama"/>
              <w:spacing w:line="260" w:lineRule="atLeast"/>
              <w:jc w:val="both"/>
              <w:rPr>
                <w:rFonts w:ascii="Arial" w:hAnsi="Arial" w:cs="Arial"/>
                <w:sz w:val="18"/>
                <w:szCs w:val="18"/>
              </w:rPr>
            </w:pPr>
            <w:r>
              <w:rPr>
                <w:rFonts w:ascii="Arial" w:hAnsi="Arial" w:cs="Arial"/>
                <w:sz w:val="18"/>
                <w:szCs w:val="18"/>
              </w:rPr>
              <w:t xml:space="preserve">- </w:t>
            </w:r>
            <w:r w:rsidR="00A00727" w:rsidRPr="00A00727">
              <w:rPr>
                <w:rFonts w:ascii="Arial" w:hAnsi="Arial" w:cs="Arial"/>
                <w:sz w:val="18"/>
                <w:szCs w:val="18"/>
              </w:rPr>
              <w:t>ima najmanj 5 let delovnih izkušenj s področja prostorskega planiranja ali urbanističnega načrtovanja;</w:t>
            </w:r>
          </w:p>
          <w:p w14:paraId="1B1387DD" w14:textId="71258A44" w:rsidR="00A00727" w:rsidRPr="00A00727" w:rsidRDefault="00D05C5C" w:rsidP="00D05C5C">
            <w:pPr>
              <w:pStyle w:val="Odstavekseznama"/>
              <w:spacing w:line="260" w:lineRule="atLeast"/>
              <w:jc w:val="both"/>
              <w:rPr>
                <w:rFonts w:ascii="Arial" w:hAnsi="Arial" w:cs="Arial"/>
                <w:sz w:val="18"/>
                <w:szCs w:val="18"/>
              </w:rPr>
            </w:pPr>
            <w:r>
              <w:rPr>
                <w:rFonts w:ascii="Arial" w:hAnsi="Arial" w:cs="Arial"/>
                <w:sz w:val="18"/>
                <w:szCs w:val="18"/>
              </w:rPr>
              <w:t xml:space="preserve">- </w:t>
            </w:r>
            <w:r w:rsidR="00A00727" w:rsidRPr="00A00727">
              <w:rPr>
                <w:rFonts w:ascii="Arial" w:hAnsi="Arial" w:cs="Arial"/>
                <w:sz w:val="18"/>
                <w:szCs w:val="18"/>
              </w:rPr>
              <w:t>je v delovnem razmerju pri ponudniku;</w:t>
            </w:r>
          </w:p>
          <w:p w14:paraId="574FE261" w14:textId="666AE7C9" w:rsidR="00A00727" w:rsidRPr="00A00727" w:rsidRDefault="00D05C5C" w:rsidP="00D05C5C">
            <w:pPr>
              <w:pStyle w:val="Odstavekseznama"/>
              <w:spacing w:line="260" w:lineRule="atLeast"/>
              <w:jc w:val="both"/>
              <w:rPr>
                <w:rFonts w:ascii="Arial" w:hAnsi="Arial" w:cs="Arial"/>
                <w:sz w:val="18"/>
                <w:szCs w:val="18"/>
              </w:rPr>
            </w:pPr>
            <w:r>
              <w:rPr>
                <w:rFonts w:ascii="Arial" w:hAnsi="Arial" w:cs="Arial"/>
                <w:sz w:val="18"/>
                <w:szCs w:val="18"/>
              </w:rPr>
              <w:t xml:space="preserve">- </w:t>
            </w:r>
            <w:r w:rsidR="00A00727" w:rsidRPr="00A00727">
              <w:rPr>
                <w:rFonts w:ascii="Arial" w:hAnsi="Arial" w:cs="Arial"/>
                <w:sz w:val="18"/>
                <w:szCs w:val="18"/>
              </w:rPr>
              <w:t>ima najmanj eno (1) referenco: da je kot vodja projekta izdelave OPN ali sprememb in dopolnitev OPN, sprejeti od sprejema ZPNačrt naprej, torej od 13. 4. 2007 naprej, uspešno izvedel (kar pomeni količinsko in kakovostno v skladu z naročilom): vsaj eno (1) izdelavo občinskega prostorskega načrta (OPN) ali vsaj eno (1) spremembo in dopolnitev občinskega prostorskega načrta za celotno območje občine, ki ima več kot 10.000 prebivalcev in najmanj 50 km2.</w:t>
            </w:r>
          </w:p>
          <w:p w14:paraId="73A101E9" w14:textId="08C07832" w:rsidR="00A00727" w:rsidRDefault="00A00727" w:rsidP="002A48FA">
            <w:pPr>
              <w:jc w:val="center"/>
            </w:pPr>
          </w:p>
        </w:tc>
      </w:tr>
      <w:tr w:rsidR="00451DA8" w14:paraId="5D497EDA" w14:textId="77777777" w:rsidTr="00451DA8">
        <w:trPr>
          <w:trHeight w:val="267"/>
          <w:tblCellSpacing w:w="15" w:type="dxa"/>
          <w:jc w:val="center"/>
        </w:trPr>
        <w:tc>
          <w:tcPr>
            <w:tcW w:w="83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D22FA0" w14:textId="77777777" w:rsidR="00451DA8" w:rsidRDefault="00451DA8" w:rsidP="002A48FA">
            <w:r>
              <w:rPr>
                <w:rFonts w:ascii="Arial" w:hAnsi="Arial" w:cs="Arial"/>
                <w:color w:val="000000"/>
                <w:position w:val="-2"/>
                <w:sz w:val="18"/>
                <w:szCs w:val="18"/>
              </w:rPr>
              <w:t>1.</w:t>
            </w:r>
          </w:p>
        </w:tc>
        <w:tc>
          <w:tcPr>
            <w:tcW w:w="8007" w:type="dxa"/>
            <w:gridSpan w:val="2"/>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C55282" w14:textId="77777777" w:rsidR="00451DA8" w:rsidRDefault="00451DA8" w:rsidP="002A48FA">
            <w:pPr>
              <w:rPr>
                <w:rFonts w:ascii="Arial" w:hAnsi="Arial" w:cs="Arial"/>
                <w:color w:val="000000"/>
                <w:position w:val="-2"/>
                <w:sz w:val="18"/>
                <w:szCs w:val="18"/>
              </w:rPr>
            </w:pPr>
            <w:r>
              <w:rPr>
                <w:rFonts w:ascii="Arial" w:hAnsi="Arial" w:cs="Arial"/>
                <w:color w:val="000000"/>
                <w:position w:val="-2"/>
                <w:sz w:val="18"/>
                <w:szCs w:val="18"/>
              </w:rPr>
              <w:t> </w:t>
            </w:r>
          </w:p>
          <w:p w14:paraId="5EFB28F4" w14:textId="18D74627" w:rsidR="00451DA8" w:rsidRDefault="00451DA8" w:rsidP="002A48FA">
            <w:pPr>
              <w:rPr>
                <w:rFonts w:ascii="Arial" w:hAnsi="Arial" w:cs="Arial"/>
                <w:color w:val="000000"/>
                <w:position w:val="-2"/>
                <w:sz w:val="18"/>
                <w:szCs w:val="18"/>
              </w:rPr>
            </w:pPr>
            <w:r>
              <w:rPr>
                <w:rFonts w:ascii="Arial" w:hAnsi="Arial" w:cs="Arial"/>
                <w:color w:val="000000"/>
                <w:position w:val="-2"/>
                <w:sz w:val="18"/>
                <w:szCs w:val="18"/>
              </w:rPr>
              <w:t xml:space="preserve">Ime in priimek: </w:t>
            </w:r>
          </w:p>
          <w:p w14:paraId="645F0FC6" w14:textId="77777777" w:rsidR="00451DA8" w:rsidRDefault="00451DA8" w:rsidP="002A48FA">
            <w:pPr>
              <w:rPr>
                <w:rFonts w:ascii="Arial" w:hAnsi="Arial" w:cs="Arial"/>
                <w:color w:val="000000"/>
                <w:position w:val="-2"/>
                <w:sz w:val="18"/>
                <w:szCs w:val="18"/>
              </w:rPr>
            </w:pPr>
          </w:p>
          <w:p w14:paraId="4772406F" w14:textId="7397F375" w:rsidR="00451DA8" w:rsidRPr="00A00727" w:rsidRDefault="00451DA8" w:rsidP="00A00727">
            <w:pPr>
              <w:jc w:val="center"/>
              <w:rPr>
                <w:b/>
                <w:bCs/>
              </w:rPr>
            </w:pPr>
          </w:p>
        </w:tc>
      </w:tr>
      <w:tr w:rsidR="00A00727" w14:paraId="315FD0EA" w14:textId="77777777" w:rsidTr="00C90E58">
        <w:trPr>
          <w:trHeight w:val="1854"/>
          <w:tblCellSpacing w:w="15" w:type="dxa"/>
          <w:jc w:val="center"/>
        </w:trPr>
        <w:tc>
          <w:tcPr>
            <w:tcW w:w="83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945C6A" w14:textId="77777777" w:rsidR="00A00727" w:rsidRDefault="00A00727" w:rsidP="002A48FA">
            <w:r>
              <w:rPr>
                <w:rFonts w:ascii="Arial" w:hAnsi="Arial" w:cs="Arial"/>
                <w:color w:val="000000"/>
                <w:position w:val="-2"/>
                <w:sz w:val="18"/>
                <w:szCs w:val="18"/>
              </w:rPr>
              <w:lastRenderedPageBreak/>
              <w:t> </w:t>
            </w:r>
          </w:p>
        </w:tc>
        <w:tc>
          <w:tcPr>
            <w:tcW w:w="3621"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5" w:type="dxa"/>
              <w:bottom w:w="15" w:type="dxa"/>
            </w:tcMar>
            <w:vAlign w:val="center"/>
          </w:tcPr>
          <w:p w14:paraId="41AA4BF0" w14:textId="36E9037F" w:rsidR="00A00727" w:rsidRPr="0041527E" w:rsidRDefault="00A00727" w:rsidP="002A48FA">
            <w:pPr>
              <w:spacing w:before="135" w:after="135"/>
              <w:jc w:val="center"/>
              <w:textAlignment w:val="center"/>
            </w:pPr>
            <w:r w:rsidRPr="0041527E">
              <w:rPr>
                <w:rFonts w:ascii="Arial" w:hAnsi="Arial" w:cs="Arial"/>
                <w:b/>
                <w:bCs/>
                <w:color w:val="000000"/>
                <w:position w:val="-2"/>
                <w:sz w:val="18"/>
                <w:szCs w:val="18"/>
              </w:rPr>
              <w:t>PROJEKTNA SKUPINA</w:t>
            </w:r>
          </w:p>
          <w:p w14:paraId="3D301293" w14:textId="77777777" w:rsidR="00A00727" w:rsidRPr="0041527E" w:rsidRDefault="00A00727" w:rsidP="00A00727">
            <w:pPr>
              <w:jc w:val="center"/>
            </w:pPr>
            <w:r w:rsidRPr="0041527E">
              <w:rPr>
                <w:rFonts w:ascii="Arial" w:hAnsi="Arial" w:cs="Arial"/>
                <w:b/>
                <w:bCs/>
                <w:color w:val="000000"/>
                <w:position w:val="-2"/>
                <w:sz w:val="18"/>
                <w:szCs w:val="18"/>
              </w:rPr>
              <w:t>Ime in priimek</w:t>
            </w:r>
          </w:p>
        </w:tc>
        <w:tc>
          <w:tcPr>
            <w:tcW w:w="4356"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5" w:type="dxa"/>
              <w:bottom w:w="15" w:type="dxa"/>
            </w:tcMar>
            <w:vAlign w:val="center"/>
          </w:tcPr>
          <w:p w14:paraId="0E8AAAB6" w14:textId="77C873BA" w:rsidR="00A00727" w:rsidRPr="0041527E" w:rsidRDefault="00F51C0D" w:rsidP="00F51C0D">
            <w:pPr>
              <w:jc w:val="center"/>
              <w:rPr>
                <w:rFonts w:ascii="Arial" w:hAnsi="Arial" w:cs="Arial"/>
                <w:b/>
                <w:bCs/>
                <w:sz w:val="18"/>
                <w:szCs w:val="18"/>
              </w:rPr>
            </w:pPr>
            <w:r w:rsidRPr="0041527E">
              <w:rPr>
                <w:rFonts w:ascii="Arial" w:hAnsi="Arial" w:cs="Arial"/>
                <w:b/>
                <w:bCs/>
                <w:sz w:val="18"/>
                <w:szCs w:val="18"/>
              </w:rPr>
              <w:t>IZOBRAZBA / USPOSOBLJENOST</w:t>
            </w:r>
          </w:p>
        </w:tc>
      </w:tr>
      <w:tr w:rsidR="00C90E58" w:rsidRPr="00C90E58" w14:paraId="091547DD" w14:textId="77777777" w:rsidTr="00C90E58">
        <w:trPr>
          <w:trHeight w:val="1289"/>
          <w:tblCellSpacing w:w="15" w:type="dxa"/>
          <w:jc w:val="center"/>
        </w:trPr>
        <w:tc>
          <w:tcPr>
            <w:tcW w:w="831" w:type="dxa"/>
            <w:tcBorders>
              <w:top w:val="inset" w:sz="7" w:space="0" w:color="000000"/>
              <w:left w:val="inset" w:sz="7" w:space="0" w:color="000000"/>
              <w:right w:val="inset" w:sz="7" w:space="0" w:color="000000"/>
            </w:tcBorders>
            <w:tcMar>
              <w:top w:w="15" w:type="dxa"/>
              <w:bottom w:w="15" w:type="dxa"/>
            </w:tcMar>
            <w:vAlign w:val="center"/>
          </w:tcPr>
          <w:p w14:paraId="2B726A42" w14:textId="0ACE037A" w:rsidR="00C90E58" w:rsidRPr="00C90E58" w:rsidRDefault="00C90E58" w:rsidP="00C90E58">
            <w:pPr>
              <w:jc w:val="center"/>
              <w:rPr>
                <w:sz w:val="16"/>
                <w:szCs w:val="16"/>
              </w:rPr>
            </w:pPr>
            <w:r w:rsidRPr="00C90E58">
              <w:rPr>
                <w:rFonts w:ascii="Arial" w:hAnsi="Arial" w:cs="Arial"/>
                <w:color w:val="000000"/>
                <w:position w:val="-2"/>
                <w:sz w:val="16"/>
                <w:szCs w:val="16"/>
              </w:rPr>
              <w:t>1.*</w:t>
            </w:r>
          </w:p>
        </w:tc>
        <w:tc>
          <w:tcPr>
            <w:tcW w:w="3621" w:type="dxa"/>
            <w:tcBorders>
              <w:top w:val="inset" w:sz="7" w:space="0" w:color="000000"/>
              <w:left w:val="inset" w:sz="7" w:space="0" w:color="000000"/>
              <w:right w:val="inset" w:sz="7" w:space="0" w:color="000000"/>
            </w:tcBorders>
            <w:tcMar>
              <w:top w:w="15" w:type="dxa"/>
              <w:bottom w:w="15" w:type="dxa"/>
            </w:tcMar>
            <w:vAlign w:val="center"/>
          </w:tcPr>
          <w:p w14:paraId="5F631DCC" w14:textId="77C419D0" w:rsidR="00C90E58" w:rsidRPr="00C90E58" w:rsidRDefault="00C90E58" w:rsidP="002A48FA">
            <w:pPr>
              <w:rPr>
                <w:sz w:val="16"/>
                <w:szCs w:val="16"/>
              </w:rPr>
            </w:pPr>
          </w:p>
        </w:tc>
        <w:tc>
          <w:tcPr>
            <w:tcW w:w="4356" w:type="dxa"/>
            <w:tcBorders>
              <w:top w:val="inset" w:sz="7" w:space="0" w:color="000000"/>
              <w:left w:val="inset" w:sz="7" w:space="0" w:color="000000"/>
              <w:right w:val="inset" w:sz="7" w:space="0" w:color="000000"/>
            </w:tcBorders>
            <w:tcMar>
              <w:top w:w="15" w:type="dxa"/>
              <w:bottom w:w="15" w:type="dxa"/>
            </w:tcMar>
            <w:vAlign w:val="center"/>
          </w:tcPr>
          <w:p w14:paraId="787B014F" w14:textId="48E013D5" w:rsidR="00C90E58" w:rsidRPr="00C90E58" w:rsidRDefault="00C90E58" w:rsidP="00C90E58">
            <w:pPr>
              <w:spacing w:line="260" w:lineRule="atLeast"/>
              <w:jc w:val="both"/>
              <w:rPr>
                <w:rFonts w:ascii="Arial" w:hAnsi="Arial" w:cs="Arial"/>
                <w:sz w:val="16"/>
                <w:szCs w:val="16"/>
              </w:rPr>
            </w:pPr>
            <w:r w:rsidRPr="00C90E58">
              <w:rPr>
                <w:rFonts w:ascii="Arial" w:hAnsi="Arial" w:cs="Arial"/>
                <w:sz w:val="16"/>
                <w:szCs w:val="16"/>
              </w:rPr>
              <w:t>najmanj 1 strokovnjak z univerzitetno izobrazbo ali s primerljivim nazivom druge bolonjske stopnje iz področja arhitekture z licenco »PA«, vpisan v imenik pri Zbornici za arhitekturo in prostor Slovenije;</w:t>
            </w:r>
          </w:p>
        </w:tc>
      </w:tr>
      <w:tr w:rsidR="00A00727" w:rsidRPr="00C90E58" w14:paraId="7BBF894B" w14:textId="77777777" w:rsidTr="00C90E58">
        <w:trPr>
          <w:trHeight w:val="1052"/>
          <w:tblCellSpacing w:w="15" w:type="dxa"/>
          <w:jc w:val="center"/>
        </w:trPr>
        <w:tc>
          <w:tcPr>
            <w:tcW w:w="83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729DBD" w14:textId="1C681F03" w:rsidR="00A00727" w:rsidRPr="00C90E58" w:rsidRDefault="00A00727" w:rsidP="00C90E58">
            <w:pPr>
              <w:jc w:val="center"/>
              <w:rPr>
                <w:sz w:val="16"/>
                <w:szCs w:val="16"/>
              </w:rPr>
            </w:pPr>
            <w:r w:rsidRPr="00C90E58">
              <w:rPr>
                <w:rFonts w:ascii="Arial" w:hAnsi="Arial" w:cs="Arial"/>
                <w:color w:val="000000"/>
                <w:position w:val="-2"/>
                <w:sz w:val="16"/>
                <w:szCs w:val="16"/>
              </w:rPr>
              <w:t>2.</w:t>
            </w:r>
            <w:r w:rsidR="00C90E58" w:rsidRPr="00C90E58">
              <w:rPr>
                <w:rFonts w:ascii="Arial" w:hAnsi="Arial" w:cs="Arial"/>
                <w:color w:val="000000"/>
                <w:position w:val="-2"/>
                <w:sz w:val="16"/>
                <w:szCs w:val="16"/>
              </w:rPr>
              <w:t>*</w:t>
            </w:r>
          </w:p>
        </w:tc>
        <w:tc>
          <w:tcPr>
            <w:tcW w:w="362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1A14D5" w14:textId="77777777" w:rsidR="00A00727" w:rsidRPr="00C90E58" w:rsidRDefault="00A00727" w:rsidP="002A48FA">
            <w:pPr>
              <w:rPr>
                <w:sz w:val="16"/>
                <w:szCs w:val="16"/>
              </w:rPr>
            </w:pPr>
            <w:r w:rsidRPr="00C90E58">
              <w:rPr>
                <w:rFonts w:ascii="Arial" w:hAnsi="Arial" w:cs="Arial"/>
                <w:color w:val="000000"/>
                <w:position w:val="-2"/>
                <w:sz w:val="16"/>
                <w:szCs w:val="16"/>
              </w:rPr>
              <w:t> </w:t>
            </w:r>
          </w:p>
        </w:tc>
        <w:tc>
          <w:tcPr>
            <w:tcW w:w="435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9DBB8A" w14:textId="4104E2C9" w:rsidR="00F51C0D" w:rsidRPr="00C90E58" w:rsidRDefault="00F51C0D" w:rsidP="00C90E58">
            <w:pPr>
              <w:spacing w:line="260" w:lineRule="atLeast"/>
              <w:jc w:val="both"/>
              <w:rPr>
                <w:rFonts w:ascii="Arial" w:hAnsi="Arial" w:cs="Arial"/>
                <w:sz w:val="16"/>
                <w:szCs w:val="16"/>
              </w:rPr>
            </w:pPr>
            <w:r w:rsidRPr="00C90E58">
              <w:rPr>
                <w:rFonts w:ascii="Arial" w:hAnsi="Arial" w:cs="Arial"/>
                <w:sz w:val="16"/>
                <w:szCs w:val="16"/>
              </w:rPr>
              <w:t>najmanj 1 strokovnjak z univerzitetno izobrazbo ali s primerljivim nazivom druge bolonjske stopnje s področja krajinske arhitekture z licenco »KA«, vpisan v imenik pri Zbornici za arhitekturo in prostor Slovenije;</w:t>
            </w:r>
          </w:p>
          <w:p w14:paraId="3B9DF98F" w14:textId="3130479E" w:rsidR="00A00727" w:rsidRPr="00C90E58" w:rsidRDefault="00A00727" w:rsidP="002A48FA">
            <w:pPr>
              <w:rPr>
                <w:rFonts w:ascii="Arial" w:hAnsi="Arial" w:cs="Arial"/>
                <w:sz w:val="16"/>
                <w:szCs w:val="16"/>
              </w:rPr>
            </w:pPr>
          </w:p>
        </w:tc>
      </w:tr>
      <w:tr w:rsidR="00A00727" w:rsidRPr="00C90E58" w14:paraId="24AAC7B9" w14:textId="77777777" w:rsidTr="00C90E58">
        <w:trPr>
          <w:trHeight w:val="267"/>
          <w:tblCellSpacing w:w="15" w:type="dxa"/>
          <w:jc w:val="center"/>
        </w:trPr>
        <w:tc>
          <w:tcPr>
            <w:tcW w:w="83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02FE8C" w14:textId="617A78B3" w:rsidR="00A00727" w:rsidRPr="00C90E58" w:rsidRDefault="00A00727" w:rsidP="00C90E58">
            <w:pPr>
              <w:jc w:val="center"/>
              <w:rPr>
                <w:sz w:val="16"/>
                <w:szCs w:val="16"/>
              </w:rPr>
            </w:pPr>
            <w:r w:rsidRPr="00C90E58">
              <w:rPr>
                <w:rFonts w:ascii="Arial" w:hAnsi="Arial" w:cs="Arial"/>
                <w:color w:val="000000"/>
                <w:position w:val="-2"/>
                <w:sz w:val="16"/>
                <w:szCs w:val="16"/>
              </w:rPr>
              <w:t>3.</w:t>
            </w:r>
            <w:r w:rsidR="00C90E58" w:rsidRPr="00C90E58">
              <w:rPr>
                <w:rFonts w:ascii="Arial" w:hAnsi="Arial" w:cs="Arial"/>
                <w:color w:val="000000"/>
                <w:position w:val="-2"/>
                <w:sz w:val="16"/>
                <w:szCs w:val="16"/>
              </w:rPr>
              <w:t>*</w:t>
            </w:r>
          </w:p>
        </w:tc>
        <w:tc>
          <w:tcPr>
            <w:tcW w:w="362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EC4E40" w14:textId="77777777" w:rsidR="00A00727" w:rsidRPr="00C90E58" w:rsidRDefault="00A00727" w:rsidP="002A48FA">
            <w:pPr>
              <w:rPr>
                <w:sz w:val="16"/>
                <w:szCs w:val="16"/>
              </w:rPr>
            </w:pPr>
            <w:r w:rsidRPr="00C90E58">
              <w:rPr>
                <w:rFonts w:ascii="Arial" w:hAnsi="Arial" w:cs="Arial"/>
                <w:color w:val="000000"/>
                <w:position w:val="-2"/>
                <w:sz w:val="16"/>
                <w:szCs w:val="16"/>
              </w:rPr>
              <w:t> </w:t>
            </w:r>
          </w:p>
        </w:tc>
        <w:tc>
          <w:tcPr>
            <w:tcW w:w="435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6A88C6" w14:textId="77777777" w:rsidR="00F51C0D" w:rsidRPr="00C90E58" w:rsidRDefault="00A00727" w:rsidP="00C90E58">
            <w:pPr>
              <w:spacing w:line="260" w:lineRule="atLeast"/>
              <w:jc w:val="both"/>
              <w:rPr>
                <w:rFonts w:ascii="Arial" w:hAnsi="Arial" w:cs="Arial"/>
                <w:sz w:val="16"/>
                <w:szCs w:val="16"/>
              </w:rPr>
            </w:pPr>
            <w:r w:rsidRPr="00C90E58">
              <w:rPr>
                <w:rFonts w:ascii="Arial" w:hAnsi="Arial" w:cs="Arial"/>
                <w:color w:val="000000"/>
                <w:position w:val="-2"/>
                <w:sz w:val="16"/>
                <w:szCs w:val="16"/>
              </w:rPr>
              <w:t> </w:t>
            </w:r>
            <w:r w:rsidR="00F51C0D" w:rsidRPr="00C90E58">
              <w:rPr>
                <w:rFonts w:ascii="Arial" w:hAnsi="Arial" w:cs="Arial"/>
                <w:sz w:val="16"/>
                <w:szCs w:val="16"/>
              </w:rPr>
              <w:t>najmanj 1 strokovnjak z univerzitetno izobrazbo ali s primerljivim nazivom druge bolonjske stopnje s področja prostorskega načrtovanja z licenco »PPN«, vpisan v imenik pri Zbornici za arhitekturo in prostor Slovenije;</w:t>
            </w:r>
          </w:p>
          <w:p w14:paraId="2B82BDCD" w14:textId="150DED2C" w:rsidR="00A00727" w:rsidRPr="00C90E58" w:rsidRDefault="00A00727" w:rsidP="002A48FA">
            <w:pPr>
              <w:rPr>
                <w:rFonts w:ascii="Arial" w:hAnsi="Arial" w:cs="Arial"/>
                <w:sz w:val="16"/>
                <w:szCs w:val="16"/>
              </w:rPr>
            </w:pPr>
          </w:p>
        </w:tc>
      </w:tr>
      <w:tr w:rsidR="00A00727" w:rsidRPr="00C90E58" w14:paraId="69773B7C" w14:textId="77777777" w:rsidTr="00C90E58">
        <w:trPr>
          <w:trHeight w:val="267"/>
          <w:tblCellSpacing w:w="15" w:type="dxa"/>
          <w:jc w:val="center"/>
        </w:trPr>
        <w:tc>
          <w:tcPr>
            <w:tcW w:w="83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BCC0F9" w14:textId="3275573A" w:rsidR="00A00727" w:rsidRPr="00C90E58" w:rsidRDefault="00A00727" w:rsidP="00C90E58">
            <w:pPr>
              <w:jc w:val="center"/>
              <w:rPr>
                <w:sz w:val="16"/>
                <w:szCs w:val="16"/>
              </w:rPr>
            </w:pPr>
            <w:r w:rsidRPr="00C90E58">
              <w:rPr>
                <w:rFonts w:ascii="Arial" w:hAnsi="Arial" w:cs="Arial"/>
                <w:color w:val="000000"/>
                <w:position w:val="-2"/>
                <w:sz w:val="16"/>
                <w:szCs w:val="16"/>
              </w:rPr>
              <w:t>4.</w:t>
            </w:r>
            <w:r w:rsidR="00C90E58" w:rsidRPr="00C90E58">
              <w:rPr>
                <w:rFonts w:ascii="Arial" w:hAnsi="Arial" w:cs="Arial"/>
                <w:color w:val="000000"/>
                <w:position w:val="-2"/>
                <w:sz w:val="16"/>
                <w:szCs w:val="16"/>
              </w:rPr>
              <w:t>*</w:t>
            </w:r>
          </w:p>
        </w:tc>
        <w:tc>
          <w:tcPr>
            <w:tcW w:w="362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43F635" w14:textId="77777777" w:rsidR="00A00727" w:rsidRPr="00C90E58" w:rsidRDefault="00A00727" w:rsidP="002A48FA">
            <w:pPr>
              <w:rPr>
                <w:sz w:val="16"/>
                <w:szCs w:val="16"/>
              </w:rPr>
            </w:pPr>
            <w:r w:rsidRPr="00C90E58">
              <w:rPr>
                <w:rFonts w:ascii="Arial" w:hAnsi="Arial" w:cs="Arial"/>
                <w:color w:val="000000"/>
                <w:position w:val="-2"/>
                <w:sz w:val="16"/>
                <w:szCs w:val="16"/>
              </w:rPr>
              <w:t> </w:t>
            </w:r>
          </w:p>
        </w:tc>
        <w:tc>
          <w:tcPr>
            <w:tcW w:w="435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62F2C6" w14:textId="77777777" w:rsidR="00F51C0D" w:rsidRPr="00C90E58" w:rsidRDefault="00A00727" w:rsidP="00C90E58">
            <w:pPr>
              <w:spacing w:line="260" w:lineRule="atLeast"/>
              <w:jc w:val="both"/>
              <w:rPr>
                <w:rFonts w:ascii="Arial" w:hAnsi="Arial" w:cs="Arial"/>
                <w:sz w:val="16"/>
                <w:szCs w:val="16"/>
              </w:rPr>
            </w:pPr>
            <w:r w:rsidRPr="00C90E58">
              <w:rPr>
                <w:rFonts w:ascii="Arial" w:hAnsi="Arial" w:cs="Arial"/>
                <w:color w:val="000000"/>
                <w:position w:val="-2"/>
                <w:sz w:val="16"/>
                <w:szCs w:val="16"/>
              </w:rPr>
              <w:t> </w:t>
            </w:r>
            <w:r w:rsidR="00F51C0D" w:rsidRPr="00C90E58">
              <w:rPr>
                <w:rFonts w:ascii="Arial" w:hAnsi="Arial" w:cs="Arial"/>
                <w:sz w:val="16"/>
                <w:szCs w:val="16"/>
              </w:rPr>
              <w:t>najmanj 1 strokovnjak geodet z univerzitetno izobrazbo ali s primerljivim nazivom druge bolonjske stopnje iz področja geodezije z licenco »Geo«, vpisan v imenik pri Inženirski zbornici Slovenije;</w:t>
            </w:r>
          </w:p>
          <w:p w14:paraId="144942B9" w14:textId="69086640" w:rsidR="00A00727" w:rsidRPr="00C90E58" w:rsidRDefault="00A00727" w:rsidP="002A48FA">
            <w:pPr>
              <w:rPr>
                <w:rFonts w:ascii="Arial" w:hAnsi="Arial" w:cs="Arial"/>
                <w:sz w:val="16"/>
                <w:szCs w:val="16"/>
              </w:rPr>
            </w:pPr>
          </w:p>
        </w:tc>
      </w:tr>
      <w:tr w:rsidR="00A00727" w:rsidRPr="00C90E58" w14:paraId="02D1CEBC" w14:textId="77777777" w:rsidTr="00C90E58">
        <w:trPr>
          <w:trHeight w:val="267"/>
          <w:tblCellSpacing w:w="15" w:type="dxa"/>
          <w:jc w:val="center"/>
        </w:trPr>
        <w:tc>
          <w:tcPr>
            <w:tcW w:w="83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32023A" w14:textId="5AA00AA2" w:rsidR="00A00727" w:rsidRPr="00C90E58" w:rsidRDefault="00A00727" w:rsidP="00C90E58">
            <w:pPr>
              <w:jc w:val="center"/>
              <w:rPr>
                <w:sz w:val="16"/>
                <w:szCs w:val="16"/>
              </w:rPr>
            </w:pPr>
            <w:r w:rsidRPr="00C90E58">
              <w:rPr>
                <w:rFonts w:ascii="Arial" w:hAnsi="Arial" w:cs="Arial"/>
                <w:color w:val="000000"/>
                <w:position w:val="-2"/>
                <w:sz w:val="16"/>
                <w:szCs w:val="16"/>
              </w:rPr>
              <w:t>5.</w:t>
            </w:r>
            <w:r w:rsidR="00C90E58" w:rsidRPr="00C90E58">
              <w:rPr>
                <w:rFonts w:ascii="Arial" w:hAnsi="Arial" w:cs="Arial"/>
                <w:color w:val="000000"/>
                <w:position w:val="-2"/>
                <w:sz w:val="16"/>
                <w:szCs w:val="16"/>
              </w:rPr>
              <w:t>*</w:t>
            </w:r>
          </w:p>
        </w:tc>
        <w:tc>
          <w:tcPr>
            <w:tcW w:w="362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8C4069" w14:textId="77777777" w:rsidR="00A00727" w:rsidRPr="00C90E58" w:rsidRDefault="00A00727" w:rsidP="002A48FA">
            <w:pPr>
              <w:rPr>
                <w:sz w:val="16"/>
                <w:szCs w:val="16"/>
              </w:rPr>
            </w:pPr>
            <w:r w:rsidRPr="00C90E58">
              <w:rPr>
                <w:rFonts w:ascii="Arial" w:hAnsi="Arial" w:cs="Arial"/>
                <w:color w:val="000000"/>
                <w:position w:val="-2"/>
                <w:sz w:val="16"/>
                <w:szCs w:val="16"/>
              </w:rPr>
              <w:t> </w:t>
            </w:r>
          </w:p>
        </w:tc>
        <w:tc>
          <w:tcPr>
            <w:tcW w:w="435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685FE5" w14:textId="77777777" w:rsidR="00F51C0D" w:rsidRPr="00C90E58" w:rsidRDefault="00A00727" w:rsidP="00C90E58">
            <w:pPr>
              <w:spacing w:line="260" w:lineRule="atLeast"/>
              <w:jc w:val="both"/>
              <w:rPr>
                <w:rFonts w:ascii="Arial" w:hAnsi="Arial" w:cs="Arial"/>
                <w:sz w:val="16"/>
                <w:szCs w:val="16"/>
              </w:rPr>
            </w:pPr>
            <w:r w:rsidRPr="00C90E58">
              <w:rPr>
                <w:rFonts w:ascii="Arial" w:hAnsi="Arial" w:cs="Arial"/>
                <w:color w:val="000000"/>
                <w:position w:val="-2"/>
                <w:sz w:val="16"/>
                <w:szCs w:val="16"/>
              </w:rPr>
              <w:t> </w:t>
            </w:r>
            <w:r w:rsidR="00F51C0D" w:rsidRPr="00C90E58">
              <w:rPr>
                <w:rFonts w:ascii="Arial" w:hAnsi="Arial" w:cs="Arial"/>
                <w:sz w:val="16"/>
                <w:szCs w:val="16"/>
              </w:rPr>
              <w:t>najmanj 1 strokovnjak s področja načrtovanja prometa z univerzitetno izobrazbo ali s primerljivim nazivom druge bolonjske stopnje s področja gradbeništva;</w:t>
            </w:r>
          </w:p>
          <w:p w14:paraId="428FF813" w14:textId="3C33A56A" w:rsidR="00A00727" w:rsidRPr="00C90E58" w:rsidRDefault="00A00727" w:rsidP="002A48FA">
            <w:pPr>
              <w:rPr>
                <w:rFonts w:ascii="Arial" w:hAnsi="Arial" w:cs="Arial"/>
                <w:sz w:val="16"/>
                <w:szCs w:val="16"/>
              </w:rPr>
            </w:pPr>
          </w:p>
        </w:tc>
      </w:tr>
      <w:tr w:rsidR="00F51C0D" w:rsidRPr="00C90E58" w14:paraId="703ACBD9" w14:textId="77777777" w:rsidTr="00C90E58">
        <w:trPr>
          <w:trHeight w:val="267"/>
          <w:tblCellSpacing w:w="15" w:type="dxa"/>
          <w:jc w:val="center"/>
        </w:trPr>
        <w:tc>
          <w:tcPr>
            <w:tcW w:w="83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412E5A" w14:textId="790F7DDB" w:rsidR="00F51C0D" w:rsidRPr="00C90E58" w:rsidRDefault="00F51C0D" w:rsidP="00C90E58">
            <w:pPr>
              <w:jc w:val="center"/>
              <w:rPr>
                <w:rFonts w:ascii="Arial" w:hAnsi="Arial" w:cs="Arial"/>
                <w:color w:val="000000"/>
                <w:position w:val="-2"/>
                <w:sz w:val="16"/>
                <w:szCs w:val="16"/>
              </w:rPr>
            </w:pPr>
            <w:r w:rsidRPr="00C90E58">
              <w:rPr>
                <w:rFonts w:ascii="Arial" w:hAnsi="Arial" w:cs="Arial"/>
                <w:color w:val="000000"/>
                <w:position w:val="-2"/>
                <w:sz w:val="16"/>
                <w:szCs w:val="16"/>
              </w:rPr>
              <w:t>6.</w:t>
            </w:r>
            <w:r w:rsidR="00C90E58" w:rsidRPr="00C90E58">
              <w:rPr>
                <w:rFonts w:ascii="Arial" w:hAnsi="Arial" w:cs="Arial"/>
                <w:color w:val="000000"/>
                <w:position w:val="-2"/>
                <w:sz w:val="16"/>
                <w:szCs w:val="16"/>
              </w:rPr>
              <w:t>*</w:t>
            </w:r>
          </w:p>
        </w:tc>
        <w:tc>
          <w:tcPr>
            <w:tcW w:w="362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9BF396" w14:textId="77777777" w:rsidR="00F51C0D" w:rsidRPr="00C90E58" w:rsidRDefault="00F51C0D" w:rsidP="002A48FA">
            <w:pPr>
              <w:rPr>
                <w:rFonts w:ascii="Arial" w:hAnsi="Arial" w:cs="Arial"/>
                <w:color w:val="000000"/>
                <w:position w:val="-2"/>
                <w:sz w:val="16"/>
                <w:szCs w:val="16"/>
              </w:rPr>
            </w:pPr>
          </w:p>
        </w:tc>
        <w:tc>
          <w:tcPr>
            <w:tcW w:w="435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F59A22" w14:textId="77777777" w:rsidR="00F51C0D" w:rsidRDefault="00F51C0D" w:rsidP="00C90E58">
            <w:pPr>
              <w:spacing w:line="260" w:lineRule="atLeast"/>
              <w:jc w:val="both"/>
              <w:rPr>
                <w:rFonts w:ascii="Arial" w:hAnsi="Arial" w:cs="Arial"/>
                <w:sz w:val="16"/>
                <w:szCs w:val="16"/>
              </w:rPr>
            </w:pPr>
            <w:r w:rsidRPr="00C90E58">
              <w:rPr>
                <w:rFonts w:ascii="Arial" w:hAnsi="Arial" w:cs="Arial"/>
                <w:sz w:val="16"/>
                <w:szCs w:val="16"/>
              </w:rPr>
              <w:t>najmanj 1 strokovnjak s področja varstva okolja z univerzitetno izobrazbo ali s primerljivim nazivom druge bolonjske stopnje;</w:t>
            </w:r>
          </w:p>
          <w:p w14:paraId="52DC8082" w14:textId="293664B4" w:rsidR="00C90E58" w:rsidRPr="00C90E58" w:rsidRDefault="00C90E58" w:rsidP="00C90E58">
            <w:pPr>
              <w:spacing w:line="260" w:lineRule="atLeast"/>
              <w:jc w:val="both"/>
              <w:rPr>
                <w:rFonts w:ascii="Arial" w:hAnsi="Arial" w:cs="Arial"/>
                <w:sz w:val="16"/>
                <w:szCs w:val="16"/>
              </w:rPr>
            </w:pPr>
          </w:p>
        </w:tc>
      </w:tr>
      <w:tr w:rsidR="00F51C0D" w:rsidRPr="00C90E58" w14:paraId="38ECA254" w14:textId="77777777" w:rsidTr="00C90E58">
        <w:trPr>
          <w:trHeight w:val="267"/>
          <w:tblCellSpacing w:w="15" w:type="dxa"/>
          <w:jc w:val="center"/>
        </w:trPr>
        <w:tc>
          <w:tcPr>
            <w:tcW w:w="83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F9BE79" w14:textId="625C4061" w:rsidR="00F51C0D" w:rsidRPr="00C90E58" w:rsidRDefault="00F51C0D" w:rsidP="00C90E58">
            <w:pPr>
              <w:jc w:val="center"/>
              <w:rPr>
                <w:rFonts w:ascii="Arial" w:hAnsi="Arial" w:cs="Arial"/>
                <w:color w:val="000000"/>
                <w:position w:val="-2"/>
                <w:sz w:val="16"/>
                <w:szCs w:val="16"/>
              </w:rPr>
            </w:pPr>
            <w:r w:rsidRPr="00C90E58">
              <w:rPr>
                <w:rFonts w:ascii="Arial" w:hAnsi="Arial" w:cs="Arial"/>
                <w:color w:val="000000"/>
                <w:position w:val="-2"/>
                <w:sz w:val="16"/>
                <w:szCs w:val="16"/>
              </w:rPr>
              <w:t>7.</w:t>
            </w:r>
            <w:r w:rsidR="00C90E58" w:rsidRPr="00C90E58">
              <w:rPr>
                <w:rFonts w:ascii="Arial" w:hAnsi="Arial" w:cs="Arial"/>
                <w:color w:val="000000"/>
                <w:position w:val="-2"/>
                <w:sz w:val="16"/>
                <w:szCs w:val="16"/>
              </w:rPr>
              <w:t>*</w:t>
            </w:r>
          </w:p>
        </w:tc>
        <w:tc>
          <w:tcPr>
            <w:tcW w:w="362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0D0459" w14:textId="77777777" w:rsidR="00F51C0D" w:rsidRPr="00C90E58" w:rsidRDefault="00F51C0D" w:rsidP="002A48FA">
            <w:pPr>
              <w:rPr>
                <w:rFonts w:ascii="Arial" w:hAnsi="Arial" w:cs="Arial"/>
                <w:color w:val="000000"/>
                <w:position w:val="-2"/>
                <w:sz w:val="16"/>
                <w:szCs w:val="16"/>
              </w:rPr>
            </w:pPr>
          </w:p>
        </w:tc>
        <w:tc>
          <w:tcPr>
            <w:tcW w:w="435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49BEFD" w14:textId="77777777" w:rsidR="00F51C0D" w:rsidRDefault="00F51C0D" w:rsidP="00C90E58">
            <w:pPr>
              <w:spacing w:line="260" w:lineRule="atLeast"/>
              <w:jc w:val="both"/>
              <w:rPr>
                <w:rFonts w:ascii="Arial" w:hAnsi="Arial" w:cs="Arial"/>
                <w:sz w:val="16"/>
                <w:szCs w:val="16"/>
              </w:rPr>
            </w:pPr>
            <w:r w:rsidRPr="00C90E58">
              <w:rPr>
                <w:rFonts w:ascii="Arial" w:hAnsi="Arial" w:cs="Arial"/>
                <w:sz w:val="16"/>
                <w:szCs w:val="16"/>
              </w:rPr>
              <w:t>najmanj 1 strokovnjak informatik ali geoinformatik z ustrezno univerzitetno izobrazbo ali s primerljivim nazivom druge bolonjske stopnje.</w:t>
            </w:r>
          </w:p>
          <w:p w14:paraId="0C6C7C63" w14:textId="6C8DE5DE" w:rsidR="00C90E58" w:rsidRPr="00C90E58" w:rsidRDefault="00C90E58" w:rsidP="00C90E58">
            <w:pPr>
              <w:spacing w:line="260" w:lineRule="atLeast"/>
              <w:jc w:val="both"/>
              <w:rPr>
                <w:rFonts w:ascii="Arial" w:hAnsi="Arial" w:cs="Arial"/>
                <w:sz w:val="16"/>
                <w:szCs w:val="16"/>
              </w:rPr>
            </w:pPr>
          </w:p>
        </w:tc>
      </w:tr>
    </w:tbl>
    <w:p w14:paraId="194CEF0F" w14:textId="77777777" w:rsidR="00C90E58" w:rsidRPr="00C90E58" w:rsidRDefault="00C90E58" w:rsidP="00C90E58">
      <w:pPr>
        <w:spacing w:after="0" w:line="240" w:lineRule="auto"/>
        <w:jc w:val="both"/>
        <w:rPr>
          <w:sz w:val="16"/>
          <w:szCs w:val="16"/>
        </w:rPr>
      </w:pPr>
    </w:p>
    <w:p w14:paraId="5855B9F2" w14:textId="77777777" w:rsidR="00A00727" w:rsidRPr="0041527E" w:rsidRDefault="00A00727" w:rsidP="00C90E58">
      <w:pPr>
        <w:spacing w:after="0" w:line="240" w:lineRule="auto"/>
        <w:contextualSpacing/>
        <w:jc w:val="both"/>
        <w:rPr>
          <w:sz w:val="18"/>
          <w:szCs w:val="18"/>
        </w:rPr>
      </w:pPr>
      <w:r w:rsidRPr="0041527E">
        <w:rPr>
          <w:rFonts w:ascii="Arial" w:hAnsi="Arial" w:cs="Arial"/>
          <w:color w:val="000000"/>
          <w:sz w:val="18"/>
          <w:szCs w:val="18"/>
        </w:rPr>
        <w:t>Opomba:</w:t>
      </w:r>
    </w:p>
    <w:p w14:paraId="777CC488" w14:textId="0ACE7821" w:rsidR="00F51C0D" w:rsidRPr="0041527E" w:rsidRDefault="00C90E58" w:rsidP="00C90E58">
      <w:pPr>
        <w:spacing w:after="0" w:line="240" w:lineRule="auto"/>
        <w:jc w:val="both"/>
        <w:rPr>
          <w:rFonts w:ascii="Arial" w:hAnsi="Arial" w:cs="Arial"/>
          <w:color w:val="000000"/>
          <w:sz w:val="18"/>
          <w:szCs w:val="18"/>
        </w:rPr>
      </w:pPr>
      <w:r w:rsidRPr="0041527E">
        <w:rPr>
          <w:rFonts w:ascii="Arial" w:hAnsi="Arial" w:cs="Arial"/>
          <w:color w:val="000000"/>
          <w:sz w:val="18"/>
          <w:szCs w:val="18"/>
        </w:rPr>
        <w:t>*Lahko se navede tudi več strokovnjakov s posameznega področja</w:t>
      </w:r>
      <w:r w:rsidR="0041527E">
        <w:rPr>
          <w:rFonts w:ascii="Arial" w:hAnsi="Arial" w:cs="Arial"/>
          <w:color w:val="000000"/>
          <w:sz w:val="18"/>
          <w:szCs w:val="18"/>
        </w:rPr>
        <w:t>.</w:t>
      </w:r>
    </w:p>
    <w:p w14:paraId="3624BBA8" w14:textId="0D6E0FBA" w:rsidR="00A00727" w:rsidRPr="0052649A" w:rsidRDefault="00F51C0D" w:rsidP="0041527E">
      <w:pPr>
        <w:spacing w:after="0" w:line="240" w:lineRule="auto"/>
        <w:rPr>
          <w:rFonts w:ascii="Arial" w:hAnsi="Arial" w:cs="Arial"/>
          <w:color w:val="C00000"/>
          <w:sz w:val="18"/>
          <w:szCs w:val="18"/>
        </w:rPr>
      </w:pPr>
      <w:r w:rsidRPr="0041527E">
        <w:rPr>
          <w:rFonts w:ascii="Arial" w:hAnsi="Arial" w:cs="Arial"/>
          <w:sz w:val="18"/>
          <w:szCs w:val="18"/>
        </w:rPr>
        <w:t xml:space="preserve">Predložite dokazila o izpolnjevanju pogojev iz </w:t>
      </w:r>
      <w:r w:rsidR="007108A6">
        <w:rPr>
          <w:rFonts w:ascii="Arial" w:hAnsi="Arial" w:cs="Arial"/>
          <w:sz w:val="18"/>
          <w:szCs w:val="18"/>
        </w:rPr>
        <w:t>tab</w:t>
      </w:r>
      <w:r w:rsidR="000B548B">
        <w:rPr>
          <w:rFonts w:ascii="Arial" w:hAnsi="Arial" w:cs="Arial"/>
          <w:sz w:val="18"/>
          <w:szCs w:val="18"/>
        </w:rPr>
        <w:t>e</w:t>
      </w:r>
      <w:r w:rsidR="007108A6">
        <w:rPr>
          <w:rFonts w:ascii="Arial" w:hAnsi="Arial" w:cs="Arial"/>
          <w:sz w:val="18"/>
          <w:szCs w:val="18"/>
        </w:rPr>
        <w:t>le za vodjo projekta in projektno skupino</w:t>
      </w:r>
      <w:r w:rsidR="00451DA8">
        <w:rPr>
          <w:rFonts w:ascii="Arial" w:hAnsi="Arial" w:cs="Arial"/>
          <w:sz w:val="18"/>
          <w:szCs w:val="18"/>
        </w:rPr>
        <w:t>.</w:t>
      </w:r>
      <w:r w:rsidR="00BA0FE8">
        <w:rPr>
          <w:rFonts w:ascii="Arial" w:hAnsi="Arial" w:cs="Arial"/>
          <w:sz w:val="18"/>
          <w:szCs w:val="18"/>
        </w:rPr>
        <w:t xml:space="preserve"> </w:t>
      </w:r>
    </w:p>
    <w:p w14:paraId="6957B652" w14:textId="77777777" w:rsidR="0041527E" w:rsidRDefault="0041527E" w:rsidP="0041527E">
      <w:pPr>
        <w:spacing w:after="0" w:line="240" w:lineRule="auto"/>
        <w:jc w:val="both"/>
        <w:rPr>
          <w:rFonts w:ascii="Arial" w:hAnsi="Arial" w:cs="Arial"/>
          <w:sz w:val="14"/>
          <w:szCs w:val="14"/>
        </w:rPr>
      </w:pPr>
    </w:p>
    <w:p w14:paraId="71C2977E" w14:textId="77777777" w:rsidR="0041527E" w:rsidRPr="0041527E" w:rsidRDefault="0041527E" w:rsidP="0041527E">
      <w:pPr>
        <w:spacing w:after="0" w:line="240" w:lineRule="auto"/>
        <w:jc w:val="both"/>
        <w:rPr>
          <w:rFonts w:ascii="Arial" w:hAnsi="Arial" w:cs="Arial"/>
          <w:sz w:val="14"/>
          <w:szCs w:val="14"/>
        </w:rPr>
      </w:pPr>
    </w:p>
    <w:p w14:paraId="1C1EE9F3" w14:textId="77777777" w:rsidR="0041527E" w:rsidRPr="0041527E" w:rsidRDefault="0041527E" w:rsidP="0041527E">
      <w:pPr>
        <w:pStyle w:val="Odstavekseznama"/>
        <w:spacing w:after="0" w:line="240" w:lineRule="auto"/>
        <w:jc w:val="both"/>
        <w:rPr>
          <w:rFonts w:ascii="Arial" w:hAnsi="Arial" w:cs="Arial"/>
          <w:sz w:val="14"/>
          <w:szCs w:val="14"/>
        </w:rPr>
      </w:pPr>
    </w:p>
    <w:tbl>
      <w:tblPr>
        <w:tblStyle w:val="NormalTablePHPDOCX"/>
        <w:tblW w:w="8745" w:type="dxa"/>
        <w:tblInd w:w="108" w:type="dxa"/>
        <w:tblLook w:val="04A0" w:firstRow="1" w:lastRow="0" w:firstColumn="1" w:lastColumn="0" w:noHBand="0" w:noVBand="1"/>
      </w:tblPr>
      <w:tblGrid>
        <w:gridCol w:w="4080"/>
        <w:gridCol w:w="4665"/>
      </w:tblGrid>
      <w:tr w:rsidR="00CB25DE" w14:paraId="6A33193A" w14:textId="77777777">
        <w:tc>
          <w:tcPr>
            <w:tcW w:w="4080" w:type="dxa"/>
            <w:tcMar>
              <w:top w:w="75" w:type="dxa"/>
              <w:bottom w:w="75" w:type="dxa"/>
            </w:tcMar>
            <w:vAlign w:val="center"/>
          </w:tcPr>
          <w:p w14:paraId="4FDFE7FE" w14:textId="77777777" w:rsidR="00CB25D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BD3DF87" w14:textId="77777777" w:rsidR="00CB25DE" w:rsidRDefault="00000000">
            <w:pPr>
              <w:jc w:val="center"/>
            </w:pPr>
            <w:r>
              <w:rPr>
                <w:rFonts w:ascii="Arial" w:hAnsi="Arial" w:cs="Arial"/>
                <w:color w:val="000000"/>
                <w:position w:val="-2"/>
                <w:sz w:val="18"/>
                <w:szCs w:val="18"/>
              </w:rPr>
              <w:t>Ime in priimek: _____________________</w:t>
            </w:r>
          </w:p>
        </w:tc>
      </w:tr>
      <w:tr w:rsidR="00CB25DE" w14:paraId="5678E6AA" w14:textId="77777777">
        <w:tc>
          <w:tcPr>
            <w:tcW w:w="4080" w:type="dxa"/>
            <w:tcMar>
              <w:top w:w="75" w:type="dxa"/>
              <w:bottom w:w="75" w:type="dxa"/>
            </w:tcMar>
            <w:vAlign w:val="center"/>
          </w:tcPr>
          <w:p w14:paraId="455BC872" w14:textId="77777777" w:rsidR="00CB25DE" w:rsidRDefault="00000000">
            <w:r>
              <w:rPr>
                <w:rFonts w:ascii="Arial" w:hAnsi="Arial" w:cs="Arial"/>
                <w:color w:val="000000"/>
                <w:position w:val="-2"/>
                <w:sz w:val="18"/>
                <w:szCs w:val="18"/>
              </w:rPr>
              <w:t> </w:t>
            </w:r>
          </w:p>
        </w:tc>
        <w:tc>
          <w:tcPr>
            <w:tcW w:w="0" w:type="auto"/>
            <w:tcMar>
              <w:top w:w="75" w:type="dxa"/>
              <w:bottom w:w="75" w:type="dxa"/>
            </w:tcMar>
            <w:vAlign w:val="center"/>
          </w:tcPr>
          <w:p w14:paraId="6D259959" w14:textId="77777777" w:rsidR="00CB25DE" w:rsidRDefault="00000000">
            <w:pPr>
              <w:jc w:val="center"/>
            </w:pPr>
            <w:r>
              <w:rPr>
                <w:rFonts w:ascii="Arial" w:hAnsi="Arial" w:cs="Arial"/>
                <w:color w:val="000000"/>
                <w:position w:val="-2"/>
                <w:sz w:val="18"/>
                <w:szCs w:val="18"/>
              </w:rPr>
              <w:t>(žig in podpis)</w:t>
            </w:r>
          </w:p>
        </w:tc>
      </w:tr>
    </w:tbl>
    <w:p w14:paraId="7735E0FF" w14:textId="77777777" w:rsidR="00CB25DE" w:rsidRDefault="00CB25DE">
      <w:pPr>
        <w:sectPr w:rsidR="00CB25DE" w:rsidSect="006E7A2B">
          <w:footerReference w:type="default" r:id="rId19"/>
          <w:pgSz w:w="11906" w:h="16838"/>
          <w:pgMar w:top="1418" w:right="1418" w:bottom="1418" w:left="1418" w:header="567" w:footer="596" w:gutter="0"/>
          <w:cols w:space="708"/>
          <w:docGrid w:linePitch="360"/>
        </w:sectPr>
      </w:pPr>
    </w:p>
    <w:p w14:paraId="3D75AD4D" w14:textId="15B67C11"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A135A">
        <w:rPr>
          <w:rFonts w:ascii="Arial" w:hAnsi="Arial" w:cs="Arial"/>
          <w:sz w:val="18"/>
          <w:szCs w:val="18"/>
        </w:rPr>
        <w:t>9</w:t>
      </w:r>
    </w:p>
    <w:p w14:paraId="668639E3" w14:textId="77777777" w:rsidR="00252358" w:rsidRPr="00252358" w:rsidRDefault="00000000" w:rsidP="00252358"/>
    <w:p w14:paraId="4667AE4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295BA74" w14:textId="77777777" w:rsidR="00EB2A75" w:rsidRDefault="00000000" w:rsidP="00EB2A75">
      <w:pPr>
        <w:spacing w:after="120"/>
        <w:rPr>
          <w:rFonts w:ascii="Arial" w:hAnsi="Arial" w:cs="Arial"/>
        </w:rPr>
      </w:pPr>
    </w:p>
    <w:p w14:paraId="151EB3C2" w14:textId="77777777" w:rsidR="00CB25DE" w:rsidRDefault="00000000">
      <w:pPr>
        <w:spacing w:before="225" w:after="225" w:line="240" w:lineRule="auto"/>
        <w:jc w:val="center"/>
      </w:pPr>
      <w:r>
        <w:rPr>
          <w:rFonts w:ascii="Arial" w:hAnsi="Arial" w:cs="Arial"/>
          <w:b/>
          <w:bCs/>
          <w:color w:val="000000"/>
          <w:sz w:val="24"/>
          <w:szCs w:val="24"/>
        </w:rPr>
        <w:t>MENIČNA IZJAVA</w:t>
      </w:r>
    </w:p>
    <w:p w14:paraId="55E2D51E" w14:textId="77777777" w:rsidR="00CB25DE" w:rsidRDefault="00000000">
      <w:pPr>
        <w:spacing w:before="225" w:after="225" w:line="240" w:lineRule="auto"/>
        <w:jc w:val="center"/>
      </w:pPr>
      <w:r>
        <w:rPr>
          <w:rFonts w:ascii="Arial" w:hAnsi="Arial" w:cs="Arial"/>
          <w:color w:val="000000"/>
          <w:sz w:val="21"/>
          <w:szCs w:val="21"/>
        </w:rPr>
        <w:t>s pooblastilom za izpolnitev in unovčenje menice</w:t>
      </w:r>
    </w:p>
    <w:p w14:paraId="7A16D036" w14:textId="77777777" w:rsidR="00CB25DE" w:rsidRDefault="00000000">
      <w:pPr>
        <w:spacing w:before="225" w:after="225" w:line="240" w:lineRule="auto"/>
        <w:jc w:val="both"/>
      </w:pPr>
      <w:r>
        <w:rPr>
          <w:rFonts w:ascii="Arial" w:hAnsi="Arial" w:cs="Arial"/>
          <w:color w:val="000000"/>
          <w:sz w:val="18"/>
          <w:szCs w:val="18"/>
        </w:rPr>
        <w:t> </w:t>
      </w:r>
    </w:p>
    <w:p w14:paraId="583EB288" w14:textId="77777777" w:rsidR="00CB25DE" w:rsidRDefault="00000000">
      <w:pPr>
        <w:spacing w:before="225" w:after="225" w:line="240" w:lineRule="auto"/>
        <w:jc w:val="both"/>
      </w:pPr>
      <w:r>
        <w:rPr>
          <w:rFonts w:ascii="Arial" w:hAnsi="Arial" w:cs="Arial"/>
          <w:color w:val="000000"/>
          <w:sz w:val="18"/>
          <w:szCs w:val="18"/>
        </w:rPr>
        <w:t xml:space="preserve">Naročniku OBČINA RAVNE NA KOROŠKEM, GAČNIKOVA POT 5, 2390 RAVNE NA KOROŠKEM,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7854029D" w14:textId="77777777" w:rsidR="00CB25DE" w:rsidRDefault="00000000">
      <w:pPr>
        <w:spacing w:before="225" w:after="225" w:line="240" w:lineRule="auto"/>
        <w:jc w:val="both"/>
      </w:pPr>
      <w:r>
        <w:rPr>
          <w:rFonts w:ascii="Arial" w:hAnsi="Arial" w:cs="Arial"/>
          <w:b/>
          <w:bCs/>
          <w:color w:val="000000"/>
          <w:sz w:val="18"/>
          <w:szCs w:val="18"/>
        </w:rPr>
        <w:t>Spremembe in dopolnitve Odloka o občinskem prostorskem načrtu občine Ravne na Koroškem št. 3,4 in 5</w:t>
      </w:r>
    </w:p>
    <w:p w14:paraId="49F540DD" w14:textId="77777777" w:rsidR="00CB25DE"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0C633A0" w14:textId="77777777" w:rsidR="00CB25DE" w:rsidRDefault="00000000">
      <w:pPr>
        <w:spacing w:before="225" w:after="225" w:line="240" w:lineRule="auto"/>
        <w:jc w:val="both"/>
      </w:pPr>
      <w:r>
        <w:rPr>
          <w:rFonts w:ascii="Arial" w:hAnsi="Arial" w:cs="Arial"/>
          <w:color w:val="000000"/>
          <w:sz w:val="18"/>
          <w:szCs w:val="18"/>
        </w:rPr>
        <w:t> </w:t>
      </w:r>
    </w:p>
    <w:p w14:paraId="2EB77D0F" w14:textId="20234084" w:rsidR="00CB25DE" w:rsidRDefault="00000000">
      <w:pPr>
        <w:spacing w:before="225" w:after="225" w:line="240" w:lineRule="auto"/>
        <w:jc w:val="both"/>
      </w:pPr>
      <w:r>
        <w:rPr>
          <w:rFonts w:ascii="Arial" w:hAnsi="Arial" w:cs="Arial"/>
          <w:color w:val="000000"/>
          <w:sz w:val="18"/>
          <w:szCs w:val="18"/>
        </w:rPr>
        <w:t xml:space="preserve">Naročnika OBČINA RAVNE NA KOROŠKEM pooblaščamo, da izpolni priloženo menico z zneskom v višini </w:t>
      </w:r>
      <w:r>
        <w:rPr>
          <w:rFonts w:ascii="Arial" w:hAnsi="Arial" w:cs="Arial"/>
          <w:b/>
          <w:bCs/>
          <w:color w:val="000000"/>
          <w:sz w:val="18"/>
          <w:szCs w:val="18"/>
        </w:rPr>
        <w:t xml:space="preserve">najmanj </w:t>
      </w:r>
      <w:r w:rsidR="002C04EF">
        <w:rPr>
          <w:rFonts w:ascii="Arial" w:hAnsi="Arial" w:cs="Arial"/>
          <w:b/>
          <w:bCs/>
          <w:color w:val="000000"/>
          <w:sz w:val="18"/>
          <w:szCs w:val="18"/>
        </w:rPr>
        <w:t>5</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50456C8F" w14:textId="77777777" w:rsidR="00CB25DE"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2628810" w14:textId="77777777" w:rsidR="00CB25DE"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90A86AE" w14:textId="77777777" w:rsidR="00CB25DE"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3DDBC3E" w14:textId="77777777" w:rsidR="00CB25DE"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C8B7A1A" w14:textId="77777777" w:rsidR="00CB25DE" w:rsidRDefault="00000000">
      <w:pPr>
        <w:spacing w:before="225" w:after="225" w:line="240" w:lineRule="auto"/>
        <w:jc w:val="both"/>
      </w:pPr>
      <w:r>
        <w:rPr>
          <w:rFonts w:ascii="Arial" w:hAnsi="Arial" w:cs="Arial"/>
          <w:color w:val="000000"/>
          <w:sz w:val="18"/>
          <w:szCs w:val="18"/>
        </w:rPr>
        <w:t> </w:t>
      </w:r>
    </w:p>
    <w:p w14:paraId="0DD820A6" w14:textId="77777777" w:rsidR="00CB25DE" w:rsidRDefault="00000000">
      <w:pPr>
        <w:spacing w:before="225" w:after="225" w:line="240" w:lineRule="auto"/>
        <w:jc w:val="both"/>
      </w:pPr>
      <w:r>
        <w:rPr>
          <w:rFonts w:ascii="Arial" w:hAnsi="Arial" w:cs="Arial"/>
          <w:color w:val="000000"/>
          <w:sz w:val="18"/>
          <w:szCs w:val="18"/>
        </w:rPr>
        <w:t>Priloga: </w:t>
      </w:r>
    </w:p>
    <w:p w14:paraId="376934AE" w14:textId="77777777" w:rsidR="00CB25DE" w:rsidRDefault="00000000">
      <w:pPr>
        <w:spacing w:before="225" w:after="225" w:line="240" w:lineRule="auto"/>
        <w:jc w:val="both"/>
      </w:pPr>
      <w:r>
        <w:rPr>
          <w:rFonts w:ascii="Arial" w:hAnsi="Arial" w:cs="Arial"/>
          <w:color w:val="000000"/>
          <w:sz w:val="18"/>
          <w:szCs w:val="18"/>
        </w:rPr>
        <w:t>- bianco menica, podpisana in žigosana</w:t>
      </w:r>
    </w:p>
    <w:p w14:paraId="5A16CFC6" w14:textId="77777777" w:rsidR="00CB25DE"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B25DE" w14:paraId="1D972569" w14:textId="77777777">
        <w:tc>
          <w:tcPr>
            <w:tcW w:w="2500" w:type="pct"/>
            <w:tcMar>
              <w:top w:w="75" w:type="dxa"/>
              <w:bottom w:w="75" w:type="dxa"/>
            </w:tcMar>
            <w:vAlign w:val="center"/>
          </w:tcPr>
          <w:p w14:paraId="382DD398" w14:textId="77777777" w:rsidR="00CB25DE"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11B40F0" w14:textId="77777777" w:rsidR="00CB25DE"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B25DE" w14:paraId="67C7DAC7" w14:textId="77777777">
        <w:tc>
          <w:tcPr>
            <w:tcW w:w="2500" w:type="pct"/>
            <w:tcMar>
              <w:top w:w="75" w:type="dxa"/>
              <w:bottom w:w="75" w:type="dxa"/>
            </w:tcMar>
            <w:vAlign w:val="center"/>
          </w:tcPr>
          <w:p w14:paraId="4A82E80A" w14:textId="77777777" w:rsidR="00CB25DE"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B0C98A2" w14:textId="77777777" w:rsidR="00CB25DE" w:rsidRDefault="00CB25DE"/>
          <w:p w14:paraId="4D483FE4" w14:textId="77777777" w:rsidR="00CB25DE" w:rsidRDefault="00000000">
            <w:pPr>
              <w:jc w:val="center"/>
            </w:pPr>
            <w:r>
              <w:rPr>
                <w:rFonts w:ascii="Arial" w:hAnsi="Arial" w:cs="Arial"/>
                <w:color w:val="A9A9A9"/>
                <w:position w:val="-2"/>
                <w:sz w:val="18"/>
                <w:szCs w:val="18"/>
              </w:rPr>
              <w:t>(žig in podpis)</w:t>
            </w:r>
          </w:p>
        </w:tc>
      </w:tr>
    </w:tbl>
    <w:p w14:paraId="7920F309" w14:textId="77777777" w:rsidR="00CB25DE" w:rsidRDefault="00000000">
      <w:pPr>
        <w:spacing w:before="225" w:after="225" w:line="240" w:lineRule="auto"/>
        <w:jc w:val="both"/>
      </w:pPr>
      <w:r>
        <w:rPr>
          <w:rFonts w:ascii="Arial" w:hAnsi="Arial" w:cs="Arial"/>
          <w:color w:val="000000"/>
          <w:sz w:val="18"/>
          <w:szCs w:val="18"/>
        </w:rPr>
        <w:t> </w:t>
      </w:r>
    </w:p>
    <w:p w14:paraId="00188BF2" w14:textId="77777777" w:rsidR="00CB25DE" w:rsidRDefault="00000000">
      <w:pPr>
        <w:spacing w:before="225" w:after="225" w:line="240" w:lineRule="auto"/>
        <w:jc w:val="both"/>
      </w:pPr>
      <w:r>
        <w:rPr>
          <w:rFonts w:ascii="Arial" w:hAnsi="Arial" w:cs="Arial"/>
          <w:color w:val="000000"/>
          <w:sz w:val="18"/>
          <w:szCs w:val="18"/>
        </w:rPr>
        <w:t> </w:t>
      </w:r>
    </w:p>
    <w:p w14:paraId="48BD7724" w14:textId="77777777" w:rsidR="00CB25DE" w:rsidRDefault="00CB25DE">
      <w:pPr>
        <w:sectPr w:rsidR="00CB25DE" w:rsidSect="006E7A2B">
          <w:footerReference w:type="default" r:id="rId20"/>
          <w:pgSz w:w="11906" w:h="16838"/>
          <w:pgMar w:top="1418" w:right="1418" w:bottom="1418" w:left="1418" w:header="567" w:footer="596" w:gutter="0"/>
          <w:cols w:space="708"/>
          <w:docGrid w:linePitch="360"/>
        </w:sectPr>
      </w:pPr>
    </w:p>
    <w:p w14:paraId="27906AB6" w14:textId="09DD98D4" w:rsidR="00252358" w:rsidRPr="00001BE8" w:rsidRDefault="00000000" w:rsidP="00001BE8">
      <w:pPr>
        <w:spacing w:after="0"/>
        <w:jc w:val="right"/>
        <w:rPr>
          <w:rFonts w:ascii="Arial" w:hAnsi="Arial" w:cs="Arial"/>
          <w:sz w:val="18"/>
          <w:szCs w:val="18"/>
        </w:rPr>
      </w:pPr>
      <w:r w:rsidRPr="00590863">
        <w:rPr>
          <w:rFonts w:ascii="Arial" w:hAnsi="Arial" w:cs="Arial"/>
          <w:sz w:val="18"/>
          <w:szCs w:val="18"/>
        </w:rPr>
        <w:lastRenderedPageBreak/>
        <w:t>Obrazec št: 1</w:t>
      </w:r>
      <w:r w:rsidR="0003684C">
        <w:rPr>
          <w:rFonts w:ascii="Arial" w:hAnsi="Arial" w:cs="Arial"/>
          <w:sz w:val="18"/>
          <w:szCs w:val="18"/>
        </w:rPr>
        <w:t>0</w:t>
      </w:r>
    </w:p>
    <w:p w14:paraId="6A5A85EE"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DD0F60C" w14:textId="77777777" w:rsidR="00D2156E"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sidR="00D2156E">
        <w:rPr>
          <w:rFonts w:ascii="Arial" w:hAnsi="Arial" w:cs="Arial"/>
          <w:color w:val="000000"/>
          <w:sz w:val="18"/>
          <w:szCs w:val="18"/>
          <w:u w:val="single"/>
        </w:rPr>
        <w:t>___________</w:t>
      </w:r>
      <w:r>
        <w:rPr>
          <w:rFonts w:ascii="Arial" w:hAnsi="Arial" w:cs="Arial"/>
          <w:color w:val="000000"/>
          <w:sz w:val="18"/>
          <w:szCs w:val="18"/>
        </w:rPr>
        <w:t>(Firma), </w:t>
      </w:r>
      <w:r>
        <w:rPr>
          <w:rFonts w:ascii="Arial" w:hAnsi="Arial" w:cs="Arial"/>
          <w:color w:val="000000"/>
          <w:sz w:val="18"/>
          <w:szCs w:val="18"/>
          <w:u w:val="single"/>
        </w:rPr>
        <w:t>_________________</w:t>
      </w:r>
      <w:r w:rsidR="00D2156E">
        <w:rPr>
          <w:rFonts w:ascii="Arial" w:hAnsi="Arial" w:cs="Arial"/>
          <w:color w:val="000000"/>
          <w:sz w:val="18"/>
          <w:szCs w:val="18"/>
          <w:u w:val="single"/>
        </w:rPr>
        <w:t>_</w:t>
      </w:r>
      <w:r w:rsidR="00F30EE4">
        <w:rPr>
          <w:rFonts w:ascii="Arial" w:hAnsi="Arial" w:cs="Arial"/>
          <w:color w:val="000000"/>
          <w:sz w:val="18"/>
          <w:szCs w:val="18"/>
          <w:u w:val="single"/>
        </w:rPr>
        <w:t>(</w:t>
      </w:r>
      <w:r w:rsidR="00D2156E">
        <w:rPr>
          <w:rFonts w:ascii="Arial" w:hAnsi="Arial" w:cs="Arial"/>
          <w:color w:val="000000"/>
          <w:sz w:val="18"/>
          <w:szCs w:val="18"/>
          <w:u w:val="single"/>
        </w:rPr>
        <w:t>N</w:t>
      </w:r>
      <w:r>
        <w:rPr>
          <w:rFonts w:ascii="Arial" w:hAnsi="Arial" w:cs="Arial"/>
          <w:color w:val="000000"/>
          <w:sz w:val="18"/>
          <w:szCs w:val="18"/>
        </w:rPr>
        <w:t>aslov),</w:t>
      </w:r>
      <w:r w:rsidR="002038E8">
        <w:rPr>
          <w:rFonts w:ascii="Arial" w:hAnsi="Arial" w:cs="Arial"/>
          <w:color w:val="000000"/>
          <w:sz w:val="18"/>
          <w:szCs w:val="18"/>
        </w:rPr>
        <w:t xml:space="preserve"> </w:t>
      </w:r>
      <w:r>
        <w:rPr>
          <w:rFonts w:ascii="Arial" w:hAnsi="Arial" w:cs="Arial"/>
          <w:color w:val="000000"/>
          <w:sz w:val="18"/>
          <w:szCs w:val="18"/>
        </w:rPr>
        <w:t>matična</w:t>
      </w:r>
      <w:r w:rsidR="00D2156E">
        <w:rPr>
          <w:rFonts w:ascii="Arial" w:hAnsi="Arial" w:cs="Arial"/>
          <w:color w:val="000000"/>
          <w:sz w:val="18"/>
          <w:szCs w:val="18"/>
        </w:rPr>
        <w:t xml:space="preserve"> </w:t>
      </w:r>
      <w:r>
        <w:rPr>
          <w:rFonts w:ascii="Arial" w:hAnsi="Arial" w:cs="Arial"/>
          <w:color w:val="000000"/>
          <w:sz w:val="18"/>
          <w:szCs w:val="18"/>
        </w:rPr>
        <w:t>številka:</w:t>
      </w:r>
      <w:r w:rsidR="00D2156E">
        <w:rPr>
          <w:rFonts w:ascii="Arial" w:hAnsi="Arial" w:cs="Arial"/>
          <w:color w:val="000000"/>
          <w:sz w:val="18"/>
          <w:szCs w:val="18"/>
        </w:rPr>
        <w:t xml:space="preserve">  </w:t>
      </w:r>
      <w:r>
        <w:rPr>
          <w:rFonts w:ascii="Arial" w:hAnsi="Arial" w:cs="Arial"/>
          <w:color w:val="000000"/>
          <w:sz w:val="18"/>
          <w:szCs w:val="18"/>
        </w:rPr>
        <w:t> </w:t>
      </w:r>
      <w:r>
        <w:rPr>
          <w:rFonts w:ascii="Arial" w:hAnsi="Arial" w:cs="Arial"/>
          <w:color w:val="000000"/>
          <w:sz w:val="18"/>
          <w:szCs w:val="18"/>
          <w:u w:val="single"/>
        </w:rPr>
        <w:t>______</w:t>
      </w:r>
      <w:r w:rsidR="00D2156E">
        <w:rPr>
          <w:rFonts w:ascii="Arial" w:hAnsi="Arial" w:cs="Arial"/>
          <w:color w:val="000000"/>
          <w:sz w:val="18"/>
          <w:szCs w:val="18"/>
          <w:u w:val="single"/>
        </w:rPr>
        <w:t>___</w:t>
      </w:r>
      <w:r>
        <w:rPr>
          <w:rFonts w:ascii="Arial" w:hAnsi="Arial" w:cs="Arial"/>
          <w:color w:val="000000"/>
          <w:sz w:val="18"/>
          <w:szCs w:val="18"/>
        </w:rPr>
        <w:t>ni bila pravnomočno obsojena zaradi kaznivih dejanj, ki so našteta v prvem odstavku 75. člena ZJN-3.</w:t>
      </w:r>
    </w:p>
    <w:p w14:paraId="447BE421" w14:textId="77777777" w:rsidR="00CB25DE" w:rsidRDefault="00000000" w:rsidP="00001BE8">
      <w:pPr>
        <w:spacing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CB25DE" w14:paraId="0AFF3F08" w14:textId="77777777">
        <w:tc>
          <w:tcPr>
            <w:tcW w:w="0" w:type="auto"/>
            <w:tcMar>
              <w:top w:w="0" w:type="auto"/>
              <w:bottom w:w="0" w:type="auto"/>
            </w:tcMar>
          </w:tcPr>
          <w:p w14:paraId="5FEBA18D" w14:textId="77777777" w:rsidR="00CB25DE" w:rsidRDefault="00000000">
            <w:pPr>
              <w:numPr>
                <w:ilvl w:val="0"/>
                <w:numId w:val="2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DA176B6" w14:textId="77777777" w:rsidR="00CB25DE" w:rsidRDefault="00000000">
            <w:pPr>
              <w:numPr>
                <w:ilvl w:val="0"/>
                <w:numId w:val="2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65411CF" w14:textId="77777777" w:rsidR="00CB25DE" w:rsidRDefault="00000000">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423C2F68" w14:textId="77777777" w:rsidR="00CB25DE" w:rsidRDefault="00000000">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9F37044" w14:textId="77777777" w:rsidR="00CB25DE"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B269F1F" w14:textId="77777777" w:rsidR="00CB25DE" w:rsidRDefault="00000000">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3B32781" w14:textId="77777777" w:rsidR="00CB25DE"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D21CE19" w14:textId="77777777" w:rsidR="00001BE8" w:rsidRDefault="00001BE8" w:rsidP="00001BE8">
      <w:pPr>
        <w:spacing w:after="0" w:line="240" w:lineRule="auto"/>
        <w:jc w:val="both"/>
        <w:rPr>
          <w:rFonts w:ascii="Arial" w:hAnsi="Arial" w:cs="Arial"/>
          <w:color w:val="000000"/>
          <w:sz w:val="18"/>
          <w:szCs w:val="18"/>
          <w:u w:val="single"/>
        </w:rPr>
      </w:pPr>
    </w:p>
    <w:p w14:paraId="14EC9E21" w14:textId="77777777" w:rsidR="00CB25DE" w:rsidRDefault="00000000" w:rsidP="00001BE8">
      <w:pPr>
        <w:spacing w:after="0"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47B1401" w14:textId="77777777" w:rsidR="00001BE8" w:rsidRDefault="00001BE8" w:rsidP="00001BE8">
      <w:pPr>
        <w:spacing w:after="0" w:line="240" w:lineRule="auto"/>
        <w:jc w:val="both"/>
      </w:pPr>
    </w:p>
    <w:p w14:paraId="10BB572A" w14:textId="77777777" w:rsidR="00CB25DE" w:rsidRDefault="00000000" w:rsidP="00001BE8">
      <w:pPr>
        <w:spacing w:after="0" w:line="240" w:lineRule="auto"/>
        <w:jc w:val="center"/>
      </w:pPr>
      <w:r>
        <w:rPr>
          <w:rFonts w:ascii="Arial" w:hAnsi="Arial" w:cs="Arial"/>
          <w:b/>
          <w:bCs/>
          <w:color w:val="000000"/>
          <w:sz w:val="21"/>
          <w:szCs w:val="21"/>
        </w:rPr>
        <w:t>in</w:t>
      </w:r>
    </w:p>
    <w:p w14:paraId="7E0B8FD7" w14:textId="77777777" w:rsidR="00CB25DE" w:rsidRDefault="00000000" w:rsidP="00001BE8">
      <w:pPr>
        <w:spacing w:after="0" w:line="240" w:lineRule="auto"/>
        <w:jc w:val="center"/>
      </w:pPr>
      <w:r>
        <w:rPr>
          <w:rFonts w:ascii="Arial" w:hAnsi="Arial" w:cs="Arial"/>
          <w:b/>
          <w:bCs/>
          <w:color w:val="000000"/>
          <w:sz w:val="21"/>
          <w:szCs w:val="21"/>
        </w:rPr>
        <w:t>POOBLASTILO</w:t>
      </w:r>
    </w:p>
    <w:p w14:paraId="1C9A240B" w14:textId="77777777" w:rsidR="00CB25DE" w:rsidRDefault="00000000">
      <w:pPr>
        <w:spacing w:before="225" w:after="225" w:line="240" w:lineRule="auto"/>
        <w:jc w:val="both"/>
      </w:pPr>
      <w:r>
        <w:rPr>
          <w:rFonts w:ascii="Arial" w:hAnsi="Arial" w:cs="Arial"/>
          <w:color w:val="000000"/>
          <w:sz w:val="18"/>
          <w:szCs w:val="18"/>
        </w:rPr>
        <w:t>Pooblaščamo naročnika OBČINA RAVNE NA KOROŠKEM,GAČNIKOVA POT 5, 2390 RAVNE NA KOROŠKEM,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CB25DE" w14:paraId="59C53C4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657410" w14:textId="77777777" w:rsidR="00CB25DE"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28140" w14:textId="77777777" w:rsidR="00CB25DE" w:rsidRDefault="00000000">
            <w:r>
              <w:rPr>
                <w:rFonts w:ascii="Arial" w:hAnsi="Arial" w:cs="Arial"/>
                <w:color w:val="000000"/>
                <w:position w:val="-2"/>
                <w:sz w:val="18"/>
                <w:szCs w:val="18"/>
              </w:rPr>
              <w:t> </w:t>
            </w:r>
          </w:p>
        </w:tc>
      </w:tr>
      <w:tr w:rsidR="00CB25DE" w14:paraId="1C0C29D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578CE" w14:textId="77777777" w:rsidR="00CB25DE"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1865F5" w14:textId="77777777" w:rsidR="00CB25DE" w:rsidRDefault="00000000">
            <w:r>
              <w:rPr>
                <w:rFonts w:ascii="Arial" w:hAnsi="Arial" w:cs="Arial"/>
                <w:color w:val="000000"/>
                <w:position w:val="-2"/>
                <w:sz w:val="18"/>
                <w:szCs w:val="18"/>
              </w:rPr>
              <w:t> </w:t>
            </w:r>
          </w:p>
        </w:tc>
      </w:tr>
      <w:tr w:rsidR="00CB25DE" w14:paraId="3B7F03E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EF687" w14:textId="77777777" w:rsidR="00CB25DE"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45A74" w14:textId="77777777" w:rsidR="00CB25DE" w:rsidRDefault="00000000">
            <w:r>
              <w:rPr>
                <w:rFonts w:ascii="Arial" w:hAnsi="Arial" w:cs="Arial"/>
                <w:color w:val="000000"/>
                <w:position w:val="-2"/>
                <w:sz w:val="18"/>
                <w:szCs w:val="18"/>
              </w:rPr>
              <w:t> </w:t>
            </w:r>
          </w:p>
        </w:tc>
      </w:tr>
      <w:tr w:rsidR="00CB25DE" w14:paraId="59CCC4E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6C1F7" w14:textId="77777777" w:rsidR="00CB25DE"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BE7E9" w14:textId="77777777" w:rsidR="00CB25DE" w:rsidRDefault="00000000">
            <w:r>
              <w:rPr>
                <w:rFonts w:ascii="Arial" w:hAnsi="Arial" w:cs="Arial"/>
                <w:color w:val="000000"/>
                <w:position w:val="-2"/>
                <w:sz w:val="18"/>
                <w:szCs w:val="18"/>
              </w:rPr>
              <w:t> </w:t>
            </w:r>
          </w:p>
        </w:tc>
      </w:tr>
      <w:tr w:rsidR="00CB25DE" w14:paraId="11018CE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B14CF" w14:textId="77777777" w:rsidR="00CB25DE"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A0DD6" w14:textId="77777777" w:rsidR="00CB25DE" w:rsidRDefault="00000000">
            <w:r>
              <w:rPr>
                <w:rFonts w:ascii="Arial" w:hAnsi="Arial" w:cs="Arial"/>
                <w:color w:val="000000"/>
                <w:position w:val="-2"/>
                <w:sz w:val="18"/>
                <w:szCs w:val="18"/>
              </w:rPr>
              <w:t> </w:t>
            </w:r>
          </w:p>
        </w:tc>
      </w:tr>
    </w:tbl>
    <w:p w14:paraId="038762AC" w14:textId="77777777" w:rsidR="00CB25DE" w:rsidRDefault="00CB25DE">
      <w:pPr>
        <w:spacing w:before="225" w:after="225" w:line="240" w:lineRule="auto"/>
        <w:jc w:val="both"/>
      </w:pPr>
    </w:p>
    <w:tbl>
      <w:tblPr>
        <w:tblStyle w:val="NormalTablePHPDOCX"/>
        <w:tblW w:w="8962" w:type="dxa"/>
        <w:tblInd w:w="108" w:type="dxa"/>
        <w:tblLook w:val="04A0" w:firstRow="1" w:lastRow="0" w:firstColumn="1" w:lastColumn="0" w:noHBand="0" w:noVBand="1"/>
      </w:tblPr>
      <w:tblGrid>
        <w:gridCol w:w="4080"/>
        <w:gridCol w:w="222"/>
        <w:gridCol w:w="4660"/>
      </w:tblGrid>
      <w:tr w:rsidR="00001BE8" w14:paraId="5F0DAF92" w14:textId="77777777" w:rsidTr="00001BE8">
        <w:tc>
          <w:tcPr>
            <w:tcW w:w="4080" w:type="dxa"/>
            <w:tcMar>
              <w:top w:w="75" w:type="dxa"/>
              <w:bottom w:w="75" w:type="dxa"/>
            </w:tcMar>
            <w:vAlign w:val="center"/>
          </w:tcPr>
          <w:p w14:paraId="7BE11CE9" w14:textId="77777777" w:rsidR="00001BE8" w:rsidRDefault="00001BE8">
            <w:r>
              <w:rPr>
                <w:rFonts w:ascii="Arial" w:hAnsi="Arial" w:cs="Arial"/>
                <w:color w:val="000000"/>
                <w:position w:val="-2"/>
                <w:sz w:val="18"/>
                <w:szCs w:val="18"/>
              </w:rPr>
              <w:t>Kraj in datum:</w:t>
            </w:r>
          </w:p>
        </w:tc>
        <w:tc>
          <w:tcPr>
            <w:tcW w:w="0" w:type="auto"/>
          </w:tcPr>
          <w:p w14:paraId="061F1697" w14:textId="77777777" w:rsidR="00001BE8" w:rsidRDefault="00001BE8">
            <w:pPr>
              <w:rPr>
                <w:rFonts w:ascii="Arial" w:hAnsi="Arial" w:cs="Arial"/>
                <w:color w:val="000000"/>
                <w:position w:val="-2"/>
                <w:sz w:val="18"/>
                <w:szCs w:val="18"/>
              </w:rPr>
            </w:pPr>
          </w:p>
        </w:tc>
        <w:tc>
          <w:tcPr>
            <w:tcW w:w="0" w:type="auto"/>
            <w:tcMar>
              <w:top w:w="75" w:type="dxa"/>
              <w:bottom w:w="75" w:type="dxa"/>
            </w:tcMar>
            <w:vAlign w:val="center"/>
          </w:tcPr>
          <w:p w14:paraId="71B244FE" w14:textId="77777777" w:rsidR="00001BE8" w:rsidRDefault="00001BE8">
            <w:r>
              <w:rPr>
                <w:rFonts w:ascii="Arial" w:hAnsi="Arial" w:cs="Arial"/>
                <w:color w:val="000000"/>
                <w:position w:val="-2"/>
                <w:sz w:val="18"/>
                <w:szCs w:val="18"/>
              </w:rPr>
              <w:t>Ime in priimek: _____________________</w:t>
            </w:r>
            <w:r>
              <w:rPr>
                <w:rFonts w:ascii="Arial" w:hAnsi="Arial" w:cs="Arial"/>
                <w:color w:val="A9A9A9"/>
                <w:position w:val="-2"/>
                <w:sz w:val="18"/>
                <w:szCs w:val="18"/>
              </w:rPr>
              <w:t>(žig in podpis)</w:t>
            </w:r>
          </w:p>
        </w:tc>
      </w:tr>
      <w:tr w:rsidR="00001BE8" w14:paraId="4794146D" w14:textId="77777777" w:rsidTr="00001BE8">
        <w:tc>
          <w:tcPr>
            <w:tcW w:w="4080" w:type="dxa"/>
            <w:tcMar>
              <w:top w:w="75" w:type="dxa"/>
              <w:bottom w:w="75" w:type="dxa"/>
            </w:tcMar>
            <w:vAlign w:val="center"/>
          </w:tcPr>
          <w:p w14:paraId="2B155213" w14:textId="77777777" w:rsidR="00001BE8" w:rsidRDefault="00001BE8">
            <w:r>
              <w:rPr>
                <w:rFonts w:ascii="Arial" w:hAnsi="Arial" w:cs="Arial"/>
                <w:color w:val="000000"/>
                <w:position w:val="-2"/>
                <w:sz w:val="18"/>
                <w:szCs w:val="18"/>
              </w:rPr>
              <w:t> </w:t>
            </w:r>
          </w:p>
        </w:tc>
        <w:tc>
          <w:tcPr>
            <w:tcW w:w="0" w:type="auto"/>
          </w:tcPr>
          <w:p w14:paraId="6BFA7B2A" w14:textId="77777777" w:rsidR="00001BE8" w:rsidRDefault="00001BE8" w:rsidP="00001BE8"/>
        </w:tc>
        <w:tc>
          <w:tcPr>
            <w:tcW w:w="0" w:type="auto"/>
            <w:tcMar>
              <w:top w:w="75" w:type="dxa"/>
              <w:bottom w:w="75" w:type="dxa"/>
            </w:tcMar>
            <w:vAlign w:val="center"/>
          </w:tcPr>
          <w:p w14:paraId="0353F96A" w14:textId="77777777" w:rsidR="00001BE8" w:rsidRDefault="00001BE8" w:rsidP="00001BE8"/>
        </w:tc>
      </w:tr>
    </w:tbl>
    <w:p w14:paraId="16E066EE" w14:textId="77777777" w:rsidR="00CB25DE" w:rsidRDefault="00CB25DE" w:rsidP="00001BE8">
      <w:pPr>
        <w:spacing w:before="225" w:after="225" w:line="240" w:lineRule="auto"/>
        <w:jc w:val="both"/>
        <w:sectPr w:rsidR="00CB25DE" w:rsidSect="006E7A2B">
          <w:footerReference w:type="default" r:id="rId21"/>
          <w:pgSz w:w="11906" w:h="16838"/>
          <w:pgMar w:top="1418" w:right="1418" w:bottom="1418" w:left="1418" w:header="567" w:footer="596" w:gutter="0"/>
          <w:cols w:space="708"/>
          <w:docGrid w:linePitch="360"/>
        </w:sectPr>
      </w:pPr>
    </w:p>
    <w:p w14:paraId="39D96DF6" w14:textId="5542D853"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03684C">
        <w:rPr>
          <w:rFonts w:ascii="Arial" w:hAnsi="Arial" w:cs="Arial"/>
          <w:sz w:val="18"/>
          <w:szCs w:val="18"/>
        </w:rPr>
        <w:t>1</w:t>
      </w:r>
    </w:p>
    <w:p w14:paraId="655C445E" w14:textId="77777777" w:rsidR="00252358" w:rsidRPr="00252358" w:rsidRDefault="00000000" w:rsidP="00252358"/>
    <w:p w14:paraId="1FB7A75D"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39C4CC3" w14:textId="77777777" w:rsidR="00EB2A75" w:rsidRDefault="00000000" w:rsidP="00EB2A75">
      <w:pPr>
        <w:spacing w:after="120"/>
        <w:rPr>
          <w:rFonts w:ascii="Arial" w:hAnsi="Arial" w:cs="Arial"/>
        </w:rPr>
      </w:pPr>
    </w:p>
    <w:p w14:paraId="7E39B498" w14:textId="77777777" w:rsidR="00CB25DE" w:rsidRDefault="00000000">
      <w:pPr>
        <w:spacing w:before="225" w:after="225" w:line="240" w:lineRule="auto"/>
        <w:jc w:val="both"/>
      </w:pPr>
      <w:r>
        <w:rPr>
          <w:rFonts w:ascii="Arial" w:hAnsi="Arial" w:cs="Arial"/>
          <w:color w:val="000000"/>
          <w:sz w:val="18"/>
          <w:szCs w:val="18"/>
        </w:rPr>
        <w:t>V zvezi z javnim naročilom »Spremembe in dopolnitve Odloka o občinskem prostorskem načrtu občine Ravne na Koroškem št. 3,4 in 5«,</w:t>
      </w:r>
    </w:p>
    <w:p w14:paraId="06D230AB" w14:textId="77777777" w:rsidR="00CB25DE"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8A1D6EE" w14:textId="77777777" w:rsidR="00CB25DE" w:rsidRDefault="00000000">
      <w:pPr>
        <w:spacing w:before="225" w:after="225" w:line="240" w:lineRule="auto"/>
        <w:jc w:val="both"/>
      </w:pPr>
      <w:r>
        <w:rPr>
          <w:rFonts w:ascii="Arial" w:hAnsi="Arial" w:cs="Arial"/>
          <w:color w:val="000000"/>
          <w:sz w:val="18"/>
          <w:szCs w:val="18"/>
        </w:rPr>
        <w:t>Izjavljamo (ustrezno označi):</w:t>
      </w:r>
    </w:p>
    <w:p w14:paraId="03BF34E4" w14:textId="77777777" w:rsidR="00CB25DE"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95CCCCB" w14:textId="77777777" w:rsidR="00CB25DE" w:rsidRDefault="00000000">
      <w:pPr>
        <w:spacing w:before="225" w:after="225" w:line="240" w:lineRule="auto"/>
        <w:jc w:val="both"/>
      </w:pPr>
      <w:r>
        <w:rPr>
          <w:rFonts w:ascii="Arial" w:hAnsi="Arial" w:cs="Arial"/>
          <w:color w:val="000000"/>
          <w:sz w:val="18"/>
          <w:szCs w:val="18"/>
        </w:rPr>
        <w:t>[   ] NE zahtevamo izvedbe neposrednih plačil.</w:t>
      </w:r>
    </w:p>
    <w:p w14:paraId="582969E7" w14:textId="77777777" w:rsidR="00CB25DE" w:rsidRDefault="00000000">
      <w:pPr>
        <w:spacing w:before="225" w:after="225" w:line="240" w:lineRule="auto"/>
        <w:jc w:val="both"/>
      </w:pPr>
      <w:r>
        <w:rPr>
          <w:rFonts w:ascii="Arial" w:hAnsi="Arial" w:cs="Arial"/>
          <w:color w:val="000000"/>
          <w:sz w:val="18"/>
          <w:szCs w:val="18"/>
        </w:rPr>
        <w:t> </w:t>
      </w:r>
    </w:p>
    <w:p w14:paraId="47D09ACF" w14:textId="77777777" w:rsidR="00CB25DE"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B25DE" w14:paraId="2DDDB61E" w14:textId="77777777">
        <w:tc>
          <w:tcPr>
            <w:tcW w:w="4080" w:type="dxa"/>
            <w:tcMar>
              <w:top w:w="75" w:type="dxa"/>
              <w:bottom w:w="75" w:type="dxa"/>
            </w:tcMar>
            <w:vAlign w:val="center"/>
          </w:tcPr>
          <w:p w14:paraId="28CFD383" w14:textId="77777777" w:rsidR="00CB25D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7F21A09" w14:textId="77777777" w:rsidR="00CB25DE" w:rsidRDefault="00000000">
            <w:r>
              <w:rPr>
                <w:rFonts w:ascii="Arial" w:hAnsi="Arial" w:cs="Arial"/>
                <w:color w:val="000000"/>
                <w:position w:val="-2"/>
                <w:sz w:val="18"/>
                <w:szCs w:val="18"/>
              </w:rPr>
              <w:t>Ime in priimek: _____________________</w:t>
            </w:r>
          </w:p>
        </w:tc>
      </w:tr>
      <w:tr w:rsidR="00CB25DE" w14:paraId="71D55751" w14:textId="77777777">
        <w:tc>
          <w:tcPr>
            <w:tcW w:w="4080" w:type="dxa"/>
            <w:tcMar>
              <w:top w:w="75" w:type="dxa"/>
              <w:bottom w:w="75" w:type="dxa"/>
            </w:tcMar>
            <w:vAlign w:val="center"/>
          </w:tcPr>
          <w:p w14:paraId="2DA0777D" w14:textId="77777777" w:rsidR="00CB25DE" w:rsidRDefault="00000000">
            <w:r>
              <w:rPr>
                <w:rFonts w:ascii="Arial" w:hAnsi="Arial" w:cs="Arial"/>
                <w:color w:val="000000"/>
                <w:position w:val="-2"/>
                <w:sz w:val="18"/>
                <w:szCs w:val="18"/>
              </w:rPr>
              <w:t> </w:t>
            </w:r>
          </w:p>
        </w:tc>
        <w:tc>
          <w:tcPr>
            <w:tcW w:w="0" w:type="auto"/>
            <w:tcMar>
              <w:top w:w="75" w:type="dxa"/>
              <w:bottom w:w="75" w:type="dxa"/>
            </w:tcMar>
            <w:vAlign w:val="center"/>
          </w:tcPr>
          <w:p w14:paraId="0014C10B" w14:textId="77777777" w:rsidR="00CB25DE" w:rsidRDefault="00CB25DE"/>
          <w:p w14:paraId="373E732D" w14:textId="77777777" w:rsidR="00CB25DE" w:rsidRDefault="00000000">
            <w:pPr>
              <w:jc w:val="center"/>
            </w:pPr>
            <w:r>
              <w:rPr>
                <w:rFonts w:ascii="Arial" w:hAnsi="Arial" w:cs="Arial"/>
                <w:color w:val="A9A9A9"/>
                <w:position w:val="-2"/>
                <w:sz w:val="18"/>
                <w:szCs w:val="18"/>
              </w:rPr>
              <w:t>(žig in podpis)</w:t>
            </w:r>
          </w:p>
        </w:tc>
      </w:tr>
    </w:tbl>
    <w:p w14:paraId="2083C154" w14:textId="77777777" w:rsidR="00CB25DE" w:rsidRDefault="00000000">
      <w:pPr>
        <w:spacing w:before="225" w:after="225" w:line="240" w:lineRule="auto"/>
        <w:jc w:val="both"/>
      </w:pPr>
      <w:r>
        <w:rPr>
          <w:rFonts w:ascii="Arial" w:hAnsi="Arial" w:cs="Arial"/>
          <w:color w:val="000000"/>
          <w:sz w:val="18"/>
          <w:szCs w:val="18"/>
        </w:rPr>
        <w:t> </w:t>
      </w:r>
    </w:p>
    <w:p w14:paraId="799C7393" w14:textId="77777777" w:rsidR="00CB25DE" w:rsidRDefault="00000000">
      <w:pPr>
        <w:spacing w:before="225" w:after="225" w:line="240" w:lineRule="auto"/>
        <w:jc w:val="both"/>
      </w:pPr>
      <w:r>
        <w:rPr>
          <w:rFonts w:ascii="Arial" w:hAnsi="Arial" w:cs="Arial"/>
          <w:color w:val="000000"/>
          <w:sz w:val="18"/>
          <w:szCs w:val="18"/>
        </w:rPr>
        <w:t> </w:t>
      </w:r>
    </w:p>
    <w:p w14:paraId="020ADA39" w14:textId="77777777" w:rsidR="00CB25DE" w:rsidRDefault="00000000">
      <w:pPr>
        <w:spacing w:before="225" w:after="225" w:line="240" w:lineRule="auto"/>
        <w:jc w:val="both"/>
      </w:pPr>
      <w:r>
        <w:rPr>
          <w:rFonts w:ascii="Arial" w:hAnsi="Arial" w:cs="Arial"/>
          <w:color w:val="000000"/>
          <w:sz w:val="18"/>
          <w:szCs w:val="18"/>
        </w:rPr>
        <w:t> </w:t>
      </w:r>
    </w:p>
    <w:p w14:paraId="75626E15" w14:textId="77777777" w:rsidR="00CB25DE" w:rsidRDefault="00000000">
      <w:pPr>
        <w:spacing w:before="225" w:after="225" w:line="240" w:lineRule="auto"/>
        <w:jc w:val="both"/>
      </w:pPr>
      <w:r>
        <w:rPr>
          <w:rFonts w:ascii="Arial" w:hAnsi="Arial" w:cs="Arial"/>
          <w:b/>
          <w:bCs/>
          <w:i/>
          <w:iCs/>
          <w:color w:val="000000"/>
          <w:sz w:val="18"/>
          <w:szCs w:val="18"/>
          <w:u w:val="single"/>
        </w:rPr>
        <w:t>Opomba:</w:t>
      </w:r>
    </w:p>
    <w:p w14:paraId="5C26105E" w14:textId="77777777" w:rsidR="00CB25DE"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3B4ED6EB" w14:textId="77777777" w:rsidR="00CB25DE" w:rsidRDefault="00CB25DE">
      <w:pPr>
        <w:sectPr w:rsidR="00CB25DE" w:rsidSect="006E7A2B">
          <w:footerReference w:type="default" r:id="rId22"/>
          <w:pgSz w:w="11906" w:h="16838"/>
          <w:pgMar w:top="1418" w:right="1418" w:bottom="1418" w:left="1418" w:header="567" w:footer="596" w:gutter="0"/>
          <w:cols w:space="708"/>
          <w:docGrid w:linePitch="360"/>
        </w:sectPr>
      </w:pPr>
    </w:p>
    <w:p w14:paraId="5A97B702" w14:textId="25BC0F80"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03684C">
        <w:rPr>
          <w:rFonts w:ascii="Arial" w:hAnsi="Arial" w:cs="Arial"/>
          <w:sz w:val="18"/>
          <w:szCs w:val="18"/>
        </w:rPr>
        <w:t>2</w:t>
      </w:r>
    </w:p>
    <w:p w14:paraId="0954A611" w14:textId="77777777" w:rsidR="00252358" w:rsidRPr="00252358" w:rsidRDefault="00000000" w:rsidP="00252358"/>
    <w:p w14:paraId="0F73819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D3F4629" w14:textId="77777777" w:rsidR="00EB2A75" w:rsidRDefault="00000000" w:rsidP="00EB2A75">
      <w:pPr>
        <w:spacing w:after="120"/>
        <w:rPr>
          <w:rFonts w:ascii="Arial" w:hAnsi="Arial" w:cs="Arial"/>
        </w:rPr>
      </w:pPr>
    </w:p>
    <w:p w14:paraId="5F737799" w14:textId="77777777" w:rsidR="00CB25DE"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Spremembe in dopolnitve Odloka o občinskem prostorskem načrtu občine Ravne na Koroškem št. 3,4 in 5</w:t>
      </w:r>
      <w:r>
        <w:rPr>
          <w:rFonts w:ascii="Arial" w:hAnsi="Arial" w:cs="Arial"/>
          <w:color w:val="000000"/>
          <w:sz w:val="18"/>
          <w:szCs w:val="18"/>
        </w:rPr>
        <w:t>«,</w:t>
      </w:r>
    </w:p>
    <w:p w14:paraId="6BC00737" w14:textId="77777777" w:rsidR="00CB25DE" w:rsidRDefault="00000000">
      <w:pPr>
        <w:spacing w:before="225" w:after="225" w:line="240" w:lineRule="auto"/>
        <w:jc w:val="both"/>
      </w:pPr>
      <w:r>
        <w:rPr>
          <w:rFonts w:ascii="Arial" w:hAnsi="Arial" w:cs="Arial"/>
          <w:color w:val="000000"/>
          <w:sz w:val="18"/>
          <w:szCs w:val="18"/>
        </w:rPr>
        <w:t>izjavljamo, da (ustrezno označi in izpolni):</w:t>
      </w:r>
    </w:p>
    <w:p w14:paraId="40E1B2A1" w14:textId="77777777" w:rsidR="00CB25DE" w:rsidRDefault="00000000">
      <w:pPr>
        <w:spacing w:before="225" w:after="225" w:line="240" w:lineRule="auto"/>
        <w:jc w:val="both"/>
      </w:pPr>
      <w:r>
        <w:rPr>
          <w:rFonts w:ascii="Arial" w:hAnsi="Arial" w:cs="Arial"/>
          <w:b/>
          <w:bCs/>
          <w:color w:val="000000"/>
          <w:sz w:val="18"/>
          <w:szCs w:val="18"/>
        </w:rPr>
        <w:t>[   ] ne nastopamo s podizvajalci</w:t>
      </w:r>
    </w:p>
    <w:p w14:paraId="2D8EA8D3" w14:textId="77777777" w:rsidR="00CB25DE"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CB25DE" w14:paraId="5176DD6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EF746D" w14:textId="77777777" w:rsidR="00CB25DE"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1526845" w14:textId="77777777" w:rsidR="00CB25DE" w:rsidRDefault="00000000">
            <w:r>
              <w:rPr>
                <w:rFonts w:ascii="Arial" w:hAnsi="Arial" w:cs="Arial"/>
                <w:color w:val="000000"/>
                <w:position w:val="-2"/>
                <w:sz w:val="18"/>
                <w:szCs w:val="18"/>
              </w:rPr>
              <w:t> </w:t>
            </w:r>
          </w:p>
        </w:tc>
      </w:tr>
      <w:tr w:rsidR="00CB25DE" w14:paraId="6AFCC82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18BD6A" w14:textId="77777777" w:rsidR="00CB25DE"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27809F" w14:textId="77777777" w:rsidR="00CB25DE" w:rsidRDefault="00000000">
            <w:pPr>
              <w:spacing w:before="135" w:after="135"/>
              <w:jc w:val="both"/>
              <w:textAlignment w:val="center"/>
            </w:pPr>
            <w:r>
              <w:rPr>
                <w:rFonts w:ascii="Arial" w:hAnsi="Arial" w:cs="Arial"/>
                <w:color w:val="000000"/>
                <w:position w:val="-2"/>
                <w:sz w:val="18"/>
                <w:szCs w:val="18"/>
              </w:rPr>
              <w:t>Opis del, ki jih bo izvedel podizvajalec:</w:t>
            </w:r>
          </w:p>
          <w:p w14:paraId="2E7E29EE" w14:textId="77777777" w:rsidR="00CB25DE" w:rsidRDefault="00000000">
            <w:pPr>
              <w:spacing w:before="135" w:after="135"/>
              <w:jc w:val="both"/>
              <w:textAlignment w:val="center"/>
            </w:pPr>
            <w:r>
              <w:rPr>
                <w:rFonts w:ascii="Arial" w:hAnsi="Arial" w:cs="Arial"/>
                <w:color w:val="000000"/>
                <w:position w:val="-2"/>
                <w:sz w:val="18"/>
                <w:szCs w:val="18"/>
              </w:rPr>
              <w:t> </w:t>
            </w:r>
          </w:p>
          <w:p w14:paraId="391B64F4" w14:textId="77777777" w:rsidR="00CB25DE"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B25DE" w14:paraId="4EC5561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9715AB" w14:textId="77777777" w:rsidR="00CB25DE"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27466C" w14:textId="77777777" w:rsidR="00CB25DE" w:rsidRDefault="00000000">
            <w:r>
              <w:rPr>
                <w:rFonts w:ascii="Arial" w:hAnsi="Arial" w:cs="Arial"/>
                <w:color w:val="000000"/>
                <w:position w:val="-2"/>
                <w:sz w:val="18"/>
                <w:szCs w:val="18"/>
              </w:rPr>
              <w:t> </w:t>
            </w:r>
          </w:p>
        </w:tc>
      </w:tr>
      <w:tr w:rsidR="00CB25DE" w14:paraId="430FEC2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851E7B" w14:textId="77777777" w:rsidR="00CB25DE"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4EF11E7" w14:textId="77777777" w:rsidR="00CB25DE" w:rsidRDefault="00000000">
            <w:pPr>
              <w:spacing w:before="135" w:after="135"/>
              <w:jc w:val="both"/>
              <w:textAlignment w:val="center"/>
            </w:pPr>
            <w:r>
              <w:rPr>
                <w:rFonts w:ascii="Arial" w:hAnsi="Arial" w:cs="Arial"/>
                <w:color w:val="000000"/>
                <w:position w:val="-2"/>
                <w:sz w:val="18"/>
                <w:szCs w:val="18"/>
              </w:rPr>
              <w:t>Opis del, ki jih bo izvedel podizvajalec:</w:t>
            </w:r>
          </w:p>
          <w:p w14:paraId="028E8DC2" w14:textId="77777777" w:rsidR="00CB25DE" w:rsidRDefault="00000000">
            <w:pPr>
              <w:spacing w:before="135" w:after="135"/>
              <w:jc w:val="both"/>
              <w:textAlignment w:val="center"/>
            </w:pPr>
            <w:r>
              <w:rPr>
                <w:rFonts w:ascii="Arial" w:hAnsi="Arial" w:cs="Arial"/>
                <w:color w:val="000000"/>
                <w:position w:val="-2"/>
                <w:sz w:val="18"/>
                <w:szCs w:val="18"/>
              </w:rPr>
              <w:t> </w:t>
            </w:r>
          </w:p>
          <w:p w14:paraId="31E0FFDA" w14:textId="77777777" w:rsidR="00CB25DE"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1FC426C4" w14:textId="77777777" w:rsidR="00CB25DE" w:rsidRDefault="00000000">
            <w:pPr>
              <w:spacing w:before="135" w:after="135"/>
              <w:jc w:val="both"/>
              <w:textAlignment w:val="center"/>
            </w:pPr>
            <w:r>
              <w:rPr>
                <w:rFonts w:ascii="Arial" w:hAnsi="Arial" w:cs="Arial"/>
                <w:color w:val="000000"/>
                <w:position w:val="-2"/>
                <w:sz w:val="18"/>
                <w:szCs w:val="18"/>
              </w:rPr>
              <w:t> </w:t>
            </w:r>
          </w:p>
        </w:tc>
      </w:tr>
    </w:tbl>
    <w:p w14:paraId="54E31118" w14:textId="77777777" w:rsidR="00CB25DE"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613B4C4" w14:textId="77777777" w:rsidR="00CB25DE"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CB25DE" w14:paraId="4570BAC7" w14:textId="77777777">
        <w:tc>
          <w:tcPr>
            <w:tcW w:w="4080" w:type="dxa"/>
            <w:tcMar>
              <w:top w:w="135" w:type="dxa"/>
              <w:bottom w:w="135" w:type="dxa"/>
            </w:tcMar>
            <w:vAlign w:val="center"/>
          </w:tcPr>
          <w:p w14:paraId="5D0A7E05" w14:textId="77777777" w:rsidR="00CB25DE"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76917635" w14:textId="77777777" w:rsidR="00CB25DE" w:rsidRDefault="00000000">
            <w:r>
              <w:rPr>
                <w:rFonts w:ascii="Arial" w:hAnsi="Arial" w:cs="Arial"/>
                <w:color w:val="000000"/>
                <w:position w:val="-2"/>
                <w:sz w:val="18"/>
                <w:szCs w:val="18"/>
              </w:rPr>
              <w:t>Ime in priimek: _____________________</w:t>
            </w:r>
          </w:p>
        </w:tc>
      </w:tr>
      <w:tr w:rsidR="00CB25DE" w14:paraId="33E9DE94" w14:textId="77777777">
        <w:tc>
          <w:tcPr>
            <w:tcW w:w="4080" w:type="dxa"/>
            <w:tcMar>
              <w:top w:w="135" w:type="dxa"/>
              <w:bottom w:w="135" w:type="dxa"/>
            </w:tcMar>
            <w:vAlign w:val="center"/>
          </w:tcPr>
          <w:p w14:paraId="10BA30F3" w14:textId="77777777" w:rsidR="00CB25DE" w:rsidRDefault="00000000">
            <w:r>
              <w:rPr>
                <w:rFonts w:ascii="Arial" w:hAnsi="Arial" w:cs="Arial"/>
                <w:color w:val="000000"/>
                <w:position w:val="-2"/>
                <w:sz w:val="18"/>
                <w:szCs w:val="18"/>
              </w:rPr>
              <w:t> </w:t>
            </w:r>
          </w:p>
        </w:tc>
        <w:tc>
          <w:tcPr>
            <w:tcW w:w="0" w:type="auto"/>
            <w:tcMar>
              <w:top w:w="135" w:type="dxa"/>
              <w:bottom w:w="135" w:type="dxa"/>
            </w:tcMar>
            <w:vAlign w:val="center"/>
          </w:tcPr>
          <w:p w14:paraId="51F486C9" w14:textId="77777777" w:rsidR="00CB25DE" w:rsidRDefault="00CB25DE"/>
          <w:p w14:paraId="2CE3A2D0" w14:textId="77777777" w:rsidR="00CB25DE" w:rsidRDefault="00000000">
            <w:pPr>
              <w:jc w:val="center"/>
            </w:pPr>
            <w:r>
              <w:rPr>
                <w:rFonts w:ascii="Arial" w:hAnsi="Arial" w:cs="Arial"/>
                <w:color w:val="A9A9A9"/>
                <w:position w:val="-2"/>
                <w:sz w:val="18"/>
                <w:szCs w:val="18"/>
              </w:rPr>
              <w:t>(žig in podpis)</w:t>
            </w:r>
          </w:p>
        </w:tc>
      </w:tr>
    </w:tbl>
    <w:p w14:paraId="2E0CA584" w14:textId="77777777" w:rsidR="00CB25DE"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63672F3" w14:textId="77777777" w:rsidR="00CB25DE" w:rsidRDefault="00CB25DE">
      <w:pPr>
        <w:sectPr w:rsidR="00CB25DE" w:rsidSect="006E7A2B">
          <w:footerReference w:type="default" r:id="rId23"/>
          <w:pgSz w:w="11906" w:h="16838"/>
          <w:pgMar w:top="1418" w:right="1418" w:bottom="1418" w:left="1418" w:header="567" w:footer="596" w:gutter="0"/>
          <w:cols w:space="708"/>
          <w:docGrid w:linePitch="360"/>
        </w:sectPr>
      </w:pPr>
    </w:p>
    <w:p w14:paraId="61E49E61" w14:textId="5E26671B"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03684C">
        <w:rPr>
          <w:rFonts w:ascii="Arial" w:hAnsi="Arial" w:cs="Arial"/>
          <w:sz w:val="18"/>
          <w:szCs w:val="18"/>
        </w:rPr>
        <w:t>3</w:t>
      </w:r>
    </w:p>
    <w:p w14:paraId="1A9CE1BB" w14:textId="77777777" w:rsidR="00252358" w:rsidRPr="00252358" w:rsidRDefault="00000000" w:rsidP="00252358"/>
    <w:p w14:paraId="0F8C8B64"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DCC479C" w14:textId="77777777" w:rsidR="00EB2A75" w:rsidRDefault="00000000" w:rsidP="00EB2A75">
      <w:pPr>
        <w:spacing w:after="120"/>
        <w:rPr>
          <w:rFonts w:ascii="Arial" w:hAnsi="Arial" w:cs="Arial"/>
        </w:rPr>
      </w:pPr>
    </w:p>
    <w:p w14:paraId="40E3DBB4" w14:textId="77777777" w:rsidR="00CB25DE"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0704C6E" w14:textId="77777777" w:rsidR="00CB25DE"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B25DE" w14:paraId="50116F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0C8BD" w14:textId="77777777" w:rsidR="00CB25DE" w:rsidRDefault="00000000">
            <w:pPr>
              <w:spacing w:before="135" w:after="135"/>
              <w:jc w:val="both"/>
              <w:textAlignment w:val="center"/>
            </w:pPr>
            <w:r>
              <w:rPr>
                <w:rFonts w:ascii="Arial" w:hAnsi="Arial" w:cs="Arial"/>
                <w:b/>
                <w:bCs/>
                <w:color w:val="000000"/>
                <w:position w:val="-2"/>
                <w:sz w:val="18"/>
                <w:szCs w:val="18"/>
              </w:rPr>
              <w:t>Ime in priimek</w:t>
            </w:r>
          </w:p>
          <w:p w14:paraId="3D91DE04" w14:textId="77777777" w:rsidR="00CB25DE" w:rsidRDefault="00000000">
            <w:pPr>
              <w:spacing w:before="135" w:after="135"/>
              <w:jc w:val="both"/>
              <w:textAlignment w:val="center"/>
            </w:pPr>
            <w:r>
              <w:rPr>
                <w:rFonts w:ascii="Arial" w:hAnsi="Arial" w:cs="Arial"/>
                <w:b/>
                <w:bCs/>
                <w:color w:val="000000"/>
                <w:position w:val="-2"/>
                <w:sz w:val="18"/>
                <w:szCs w:val="18"/>
              </w:rPr>
              <w:t>ali</w:t>
            </w:r>
          </w:p>
          <w:p w14:paraId="1FFF1F4A" w14:textId="77777777" w:rsidR="00CB25DE"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01993" w14:textId="77777777" w:rsidR="00CB25DE" w:rsidRDefault="00000000">
            <w:pPr>
              <w:spacing w:before="135" w:after="135"/>
              <w:jc w:val="both"/>
              <w:textAlignment w:val="center"/>
            </w:pPr>
            <w:r>
              <w:rPr>
                <w:rFonts w:ascii="Arial" w:hAnsi="Arial" w:cs="Arial"/>
                <w:b/>
                <w:bCs/>
                <w:color w:val="000000"/>
                <w:position w:val="-2"/>
                <w:sz w:val="18"/>
                <w:szCs w:val="18"/>
              </w:rPr>
              <w:t>Naslov prebivališča</w:t>
            </w:r>
          </w:p>
          <w:p w14:paraId="16C1DF04" w14:textId="77777777" w:rsidR="00CB25DE" w:rsidRDefault="00000000">
            <w:pPr>
              <w:spacing w:before="135" w:after="135"/>
              <w:jc w:val="both"/>
              <w:textAlignment w:val="center"/>
            </w:pPr>
            <w:r>
              <w:rPr>
                <w:rFonts w:ascii="Arial" w:hAnsi="Arial" w:cs="Arial"/>
                <w:b/>
                <w:bCs/>
                <w:color w:val="000000"/>
                <w:position w:val="-2"/>
                <w:sz w:val="18"/>
                <w:szCs w:val="18"/>
              </w:rPr>
              <w:t>ali</w:t>
            </w:r>
          </w:p>
          <w:p w14:paraId="2695624A" w14:textId="77777777" w:rsidR="00CB25DE"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E86F73" w14:textId="77777777" w:rsidR="00CB25DE" w:rsidRDefault="00000000">
            <w:pPr>
              <w:spacing w:before="135" w:after="135"/>
              <w:jc w:val="both"/>
              <w:textAlignment w:val="center"/>
            </w:pPr>
            <w:r>
              <w:rPr>
                <w:rFonts w:ascii="Arial" w:hAnsi="Arial" w:cs="Arial"/>
                <w:b/>
                <w:bCs/>
                <w:color w:val="000000"/>
                <w:position w:val="-2"/>
                <w:sz w:val="18"/>
                <w:szCs w:val="18"/>
              </w:rPr>
              <w:t>Delež lastništva</w:t>
            </w:r>
          </w:p>
          <w:p w14:paraId="2F085BF4" w14:textId="77777777" w:rsidR="00CB25DE" w:rsidRDefault="00000000">
            <w:pPr>
              <w:spacing w:before="135" w:after="135"/>
              <w:jc w:val="both"/>
              <w:textAlignment w:val="center"/>
            </w:pPr>
            <w:r>
              <w:rPr>
                <w:rFonts w:ascii="Arial" w:hAnsi="Arial" w:cs="Arial"/>
                <w:b/>
                <w:bCs/>
                <w:color w:val="000000"/>
                <w:position w:val="-2"/>
                <w:sz w:val="18"/>
                <w:szCs w:val="18"/>
              </w:rPr>
              <w:t>ali</w:t>
            </w:r>
          </w:p>
          <w:p w14:paraId="6EBC7CEC" w14:textId="77777777" w:rsidR="00CB25DE"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CB25DE" w14:paraId="1A08C59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EBC46B"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DB1C55"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AAC18" w14:textId="77777777" w:rsidR="00CB25DE" w:rsidRDefault="00000000">
            <w:pPr>
              <w:spacing w:before="135" w:after="135"/>
              <w:jc w:val="both"/>
              <w:textAlignment w:val="center"/>
            </w:pPr>
            <w:r>
              <w:rPr>
                <w:rFonts w:ascii="Arial" w:hAnsi="Arial" w:cs="Arial"/>
                <w:color w:val="000000"/>
                <w:position w:val="-2"/>
                <w:sz w:val="18"/>
                <w:szCs w:val="18"/>
              </w:rPr>
              <w:t> </w:t>
            </w:r>
          </w:p>
        </w:tc>
      </w:tr>
      <w:tr w:rsidR="00CB25DE" w14:paraId="0FBF68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05C5D"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3442F7"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9B5C7" w14:textId="77777777" w:rsidR="00CB25DE" w:rsidRDefault="00000000">
            <w:pPr>
              <w:spacing w:before="135" w:after="135"/>
              <w:jc w:val="both"/>
              <w:textAlignment w:val="center"/>
            </w:pPr>
            <w:r>
              <w:rPr>
                <w:rFonts w:ascii="Arial" w:hAnsi="Arial" w:cs="Arial"/>
                <w:color w:val="000000"/>
                <w:position w:val="-2"/>
                <w:sz w:val="18"/>
                <w:szCs w:val="18"/>
              </w:rPr>
              <w:t> </w:t>
            </w:r>
          </w:p>
        </w:tc>
      </w:tr>
      <w:tr w:rsidR="00CB25DE" w14:paraId="230BE0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70BD1"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D3601"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ED9F7A" w14:textId="77777777" w:rsidR="00CB25DE" w:rsidRDefault="00000000">
            <w:pPr>
              <w:spacing w:before="135" w:after="135"/>
              <w:jc w:val="both"/>
              <w:textAlignment w:val="center"/>
            </w:pPr>
            <w:r>
              <w:rPr>
                <w:rFonts w:ascii="Arial" w:hAnsi="Arial" w:cs="Arial"/>
                <w:color w:val="000000"/>
                <w:position w:val="-2"/>
                <w:sz w:val="18"/>
                <w:szCs w:val="18"/>
              </w:rPr>
              <w:t> </w:t>
            </w:r>
          </w:p>
        </w:tc>
      </w:tr>
      <w:tr w:rsidR="00CB25DE" w14:paraId="6FA80C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AB2FD9"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74610"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7B06C" w14:textId="77777777" w:rsidR="00CB25DE" w:rsidRDefault="00000000">
            <w:pPr>
              <w:spacing w:before="135" w:after="135"/>
              <w:jc w:val="both"/>
              <w:textAlignment w:val="center"/>
            </w:pPr>
            <w:r>
              <w:rPr>
                <w:rFonts w:ascii="Arial" w:hAnsi="Arial" w:cs="Arial"/>
                <w:color w:val="000000"/>
                <w:position w:val="-2"/>
                <w:sz w:val="18"/>
                <w:szCs w:val="18"/>
              </w:rPr>
              <w:t> </w:t>
            </w:r>
          </w:p>
        </w:tc>
      </w:tr>
    </w:tbl>
    <w:p w14:paraId="1CF67DF4" w14:textId="77777777" w:rsidR="00CB25DE"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B25DE" w14:paraId="432613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4AAF84" w14:textId="77777777" w:rsidR="00CB25DE"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3C256F" w14:textId="77777777" w:rsidR="00CB25DE"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74DBED" w14:textId="77777777" w:rsidR="00CB25DE"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CB25DE" w14:paraId="2D7240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DA200"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C9EC9"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F4551D" w14:textId="77777777" w:rsidR="00CB25DE" w:rsidRDefault="00000000">
            <w:pPr>
              <w:spacing w:before="135" w:after="135"/>
              <w:jc w:val="both"/>
              <w:textAlignment w:val="center"/>
            </w:pPr>
            <w:r>
              <w:rPr>
                <w:rFonts w:ascii="Arial" w:hAnsi="Arial" w:cs="Arial"/>
                <w:color w:val="000000"/>
                <w:position w:val="-2"/>
                <w:sz w:val="18"/>
                <w:szCs w:val="18"/>
              </w:rPr>
              <w:t> </w:t>
            </w:r>
          </w:p>
        </w:tc>
      </w:tr>
      <w:tr w:rsidR="00CB25DE" w14:paraId="4BDB5C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1DADD3"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A23B89"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2E657" w14:textId="77777777" w:rsidR="00CB25DE" w:rsidRDefault="00000000">
            <w:pPr>
              <w:spacing w:before="135" w:after="135"/>
              <w:jc w:val="both"/>
              <w:textAlignment w:val="center"/>
            </w:pPr>
            <w:r>
              <w:rPr>
                <w:rFonts w:ascii="Arial" w:hAnsi="Arial" w:cs="Arial"/>
                <w:color w:val="000000"/>
                <w:position w:val="-2"/>
                <w:sz w:val="18"/>
                <w:szCs w:val="18"/>
              </w:rPr>
              <w:t> </w:t>
            </w:r>
          </w:p>
        </w:tc>
      </w:tr>
      <w:tr w:rsidR="00CB25DE" w14:paraId="583A47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885786"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927357"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5FAB46" w14:textId="77777777" w:rsidR="00CB25DE" w:rsidRDefault="00000000">
            <w:pPr>
              <w:spacing w:before="135" w:after="135"/>
              <w:jc w:val="both"/>
              <w:textAlignment w:val="center"/>
            </w:pPr>
            <w:r>
              <w:rPr>
                <w:rFonts w:ascii="Arial" w:hAnsi="Arial" w:cs="Arial"/>
                <w:color w:val="000000"/>
                <w:position w:val="-2"/>
                <w:sz w:val="18"/>
                <w:szCs w:val="18"/>
              </w:rPr>
              <w:t> </w:t>
            </w:r>
          </w:p>
        </w:tc>
      </w:tr>
      <w:tr w:rsidR="00CB25DE" w14:paraId="75F958A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C172E"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2120E" w14:textId="77777777" w:rsidR="00CB25DE"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B94D3" w14:textId="77777777" w:rsidR="00CB25DE" w:rsidRDefault="00000000">
            <w:pPr>
              <w:spacing w:before="135" w:after="135"/>
              <w:jc w:val="both"/>
              <w:textAlignment w:val="center"/>
            </w:pPr>
            <w:r>
              <w:rPr>
                <w:rFonts w:ascii="Arial" w:hAnsi="Arial" w:cs="Arial"/>
                <w:color w:val="000000"/>
                <w:position w:val="-2"/>
                <w:sz w:val="18"/>
                <w:szCs w:val="18"/>
              </w:rPr>
              <w:t> </w:t>
            </w:r>
          </w:p>
        </w:tc>
      </w:tr>
    </w:tbl>
    <w:p w14:paraId="79CB4EE4" w14:textId="77777777" w:rsidR="00CB25DE"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B25DE" w14:paraId="04B75047" w14:textId="77777777">
        <w:tc>
          <w:tcPr>
            <w:tcW w:w="4080" w:type="dxa"/>
            <w:tcMar>
              <w:top w:w="75" w:type="dxa"/>
              <w:bottom w:w="75" w:type="dxa"/>
            </w:tcMar>
            <w:vAlign w:val="center"/>
          </w:tcPr>
          <w:p w14:paraId="079E78A4" w14:textId="77777777" w:rsidR="00CB25DE"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586F023" w14:textId="77777777" w:rsidR="00CB25DE" w:rsidRDefault="00000000">
            <w:r>
              <w:rPr>
                <w:rFonts w:ascii="Arial" w:hAnsi="Arial" w:cs="Arial"/>
                <w:color w:val="000000"/>
                <w:position w:val="-2"/>
                <w:sz w:val="18"/>
                <w:szCs w:val="18"/>
              </w:rPr>
              <w:t>Ime in priimek: _____________________</w:t>
            </w:r>
          </w:p>
        </w:tc>
      </w:tr>
      <w:tr w:rsidR="00CB25DE" w14:paraId="672EDB42" w14:textId="77777777">
        <w:tc>
          <w:tcPr>
            <w:tcW w:w="4080" w:type="dxa"/>
            <w:tcMar>
              <w:top w:w="75" w:type="dxa"/>
              <w:bottom w:w="75" w:type="dxa"/>
            </w:tcMar>
            <w:vAlign w:val="center"/>
          </w:tcPr>
          <w:p w14:paraId="078F53F1" w14:textId="77777777" w:rsidR="00CB25DE" w:rsidRDefault="00000000">
            <w:r>
              <w:rPr>
                <w:rFonts w:ascii="Arial" w:hAnsi="Arial" w:cs="Arial"/>
                <w:color w:val="000000"/>
                <w:position w:val="-2"/>
                <w:sz w:val="18"/>
                <w:szCs w:val="18"/>
              </w:rPr>
              <w:t> </w:t>
            </w:r>
          </w:p>
        </w:tc>
        <w:tc>
          <w:tcPr>
            <w:tcW w:w="0" w:type="auto"/>
            <w:tcMar>
              <w:top w:w="75" w:type="dxa"/>
              <w:bottom w:w="75" w:type="dxa"/>
            </w:tcMar>
            <w:vAlign w:val="center"/>
          </w:tcPr>
          <w:p w14:paraId="2093F51B" w14:textId="77777777" w:rsidR="00CB25DE" w:rsidRDefault="00000000">
            <w:pPr>
              <w:jc w:val="center"/>
            </w:pPr>
            <w:r>
              <w:rPr>
                <w:rFonts w:ascii="Arial" w:hAnsi="Arial" w:cs="Arial"/>
                <w:color w:val="000000"/>
                <w:position w:val="-2"/>
                <w:sz w:val="18"/>
                <w:szCs w:val="18"/>
              </w:rPr>
              <w:t>(žig in podpis)</w:t>
            </w:r>
          </w:p>
        </w:tc>
      </w:tr>
    </w:tbl>
    <w:p w14:paraId="0B9E53A3" w14:textId="77777777" w:rsidR="00CB25DE" w:rsidRDefault="00000000">
      <w:pPr>
        <w:spacing w:before="225" w:after="225" w:line="240" w:lineRule="auto"/>
        <w:jc w:val="both"/>
      </w:pPr>
      <w:r>
        <w:rPr>
          <w:rFonts w:ascii="Arial" w:hAnsi="Arial" w:cs="Arial"/>
          <w:color w:val="000000"/>
          <w:sz w:val="18"/>
          <w:szCs w:val="18"/>
        </w:rPr>
        <w:t> </w:t>
      </w:r>
    </w:p>
    <w:p w14:paraId="53FB53D4" w14:textId="77777777" w:rsidR="00CB25DE"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CBCE05" w14:textId="77777777" w:rsidR="00CB25DE" w:rsidRDefault="00CB25DE">
      <w:pPr>
        <w:sectPr w:rsidR="00CB25DE" w:rsidSect="006E7A2B">
          <w:footerReference w:type="default" r:id="rId24"/>
          <w:pgSz w:w="11906" w:h="16838"/>
          <w:pgMar w:top="1418" w:right="1418" w:bottom="1418" w:left="1418" w:header="567" w:footer="596" w:gutter="0"/>
          <w:cols w:space="708"/>
          <w:docGrid w:linePitch="360"/>
        </w:sectPr>
      </w:pPr>
    </w:p>
    <w:p w14:paraId="04AB8623"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345AAFB" w14:textId="77777777" w:rsidR="00AC0380" w:rsidRDefault="00000000" w:rsidP="00AC0380">
      <w:pPr>
        <w:rPr>
          <w:rFonts w:ascii="Arial" w:hAnsi="Arial" w:cs="Arial"/>
        </w:rPr>
      </w:pPr>
    </w:p>
    <w:p w14:paraId="62BD36D9" w14:textId="77777777" w:rsidR="00CB25DE" w:rsidRDefault="00000000">
      <w:pPr>
        <w:spacing w:before="224" w:after="224" w:line="240" w:lineRule="auto"/>
        <w:jc w:val="center"/>
        <w:outlineLvl w:val="1"/>
      </w:pPr>
      <w:r>
        <w:rPr>
          <w:rFonts w:ascii="Arial" w:hAnsi="Arial" w:cs="Arial"/>
          <w:b/>
          <w:bCs/>
          <w:color w:val="000000"/>
          <w:sz w:val="27"/>
          <w:szCs w:val="27"/>
        </w:rPr>
        <w:t>POGODBA O IZVEDBI STORITEV - ENKRATNA STORITEV - SPLOŠNA</w:t>
      </w:r>
    </w:p>
    <w:p w14:paraId="0FEE109B" w14:textId="77777777" w:rsidR="00CB25DE" w:rsidRDefault="00000000">
      <w:pPr>
        <w:spacing w:before="225" w:after="225" w:line="240" w:lineRule="auto"/>
        <w:jc w:val="center"/>
      </w:pPr>
      <w:r>
        <w:rPr>
          <w:rFonts w:ascii="Arial" w:hAnsi="Arial" w:cs="Arial"/>
          <w:color w:val="000000"/>
          <w:sz w:val="18"/>
          <w:szCs w:val="18"/>
        </w:rPr>
        <w:t>sklenjena med</w:t>
      </w:r>
    </w:p>
    <w:p w14:paraId="3AFFC1C2" w14:textId="77777777" w:rsidR="00CB25DE" w:rsidRDefault="00000000">
      <w:pPr>
        <w:spacing w:after="0" w:line="240" w:lineRule="auto"/>
      </w:pPr>
      <w:r>
        <w:rPr>
          <w:rFonts w:ascii="Arial" w:hAnsi="Arial" w:cs="Arial"/>
          <w:b/>
          <w:bCs/>
          <w:color w:val="000000"/>
          <w:sz w:val="18"/>
          <w:szCs w:val="18"/>
        </w:rPr>
        <w:t>NAROČNIKOM: OBČINA RAVNE NA KOROŠKEM, GAČNIKOVA POT 5, 2390 RAVNE NA KOROŠKEM,</w:t>
      </w:r>
      <w:r>
        <w:rPr>
          <w:rFonts w:ascii="Arial" w:hAnsi="Arial" w:cs="Arial"/>
          <w:color w:val="000000"/>
          <w:sz w:val="18"/>
          <w:szCs w:val="18"/>
        </w:rPr>
        <w:br/>
        <w:t>ki ga zastopa dr. Tomaž Rožen</w:t>
      </w:r>
      <w:r>
        <w:br/>
      </w:r>
    </w:p>
    <w:tbl>
      <w:tblPr>
        <w:tblStyle w:val="NormalTablePHPDOCX"/>
        <w:tblW w:w="3500" w:type="pct"/>
        <w:tblInd w:w="108" w:type="dxa"/>
        <w:tblLook w:val="04A0" w:firstRow="1" w:lastRow="0" w:firstColumn="1" w:lastColumn="0" w:noHBand="0" w:noVBand="1"/>
      </w:tblPr>
      <w:tblGrid>
        <w:gridCol w:w="3300"/>
        <w:gridCol w:w="3049"/>
      </w:tblGrid>
      <w:tr w:rsidR="00CB25DE" w14:paraId="50E89346" w14:textId="77777777">
        <w:tc>
          <w:tcPr>
            <w:tcW w:w="3300" w:type="dxa"/>
            <w:tcMar>
              <w:top w:w="0" w:type="auto"/>
              <w:bottom w:w="0" w:type="auto"/>
            </w:tcMar>
            <w:vAlign w:val="center"/>
          </w:tcPr>
          <w:p w14:paraId="00B8F2D7" w14:textId="77777777" w:rsidR="00CB25DE"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5248E0E5" w14:textId="77777777" w:rsidR="00CB25DE" w:rsidRDefault="00000000">
            <w:r>
              <w:rPr>
                <w:rFonts w:ascii="Arial" w:hAnsi="Arial" w:cs="Arial"/>
                <w:color w:val="000000"/>
                <w:position w:val="-2"/>
                <w:sz w:val="18"/>
                <w:szCs w:val="18"/>
              </w:rPr>
              <w:t>5883628000</w:t>
            </w:r>
          </w:p>
        </w:tc>
      </w:tr>
      <w:tr w:rsidR="00CB25DE" w14:paraId="61CDF255" w14:textId="77777777">
        <w:tc>
          <w:tcPr>
            <w:tcW w:w="3300" w:type="dxa"/>
            <w:tcMar>
              <w:top w:w="0" w:type="auto"/>
              <w:bottom w:w="0" w:type="auto"/>
            </w:tcMar>
            <w:vAlign w:val="center"/>
          </w:tcPr>
          <w:p w14:paraId="0566C0D2" w14:textId="77777777" w:rsidR="00CB25DE"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1FFEA57" w14:textId="77777777" w:rsidR="00CB25DE" w:rsidRDefault="00000000">
            <w:r>
              <w:rPr>
                <w:rFonts w:ascii="Arial" w:hAnsi="Arial" w:cs="Arial"/>
                <w:color w:val="000000"/>
                <w:position w:val="-2"/>
                <w:sz w:val="18"/>
                <w:szCs w:val="18"/>
              </w:rPr>
              <w:t>SI 48626244</w:t>
            </w:r>
          </w:p>
        </w:tc>
      </w:tr>
      <w:tr w:rsidR="00CB25DE" w14:paraId="46AFA9B4" w14:textId="77777777">
        <w:tc>
          <w:tcPr>
            <w:tcW w:w="3300" w:type="dxa"/>
            <w:tcMar>
              <w:top w:w="0" w:type="auto"/>
              <w:bottom w:w="0" w:type="auto"/>
            </w:tcMar>
            <w:vAlign w:val="center"/>
          </w:tcPr>
          <w:p w14:paraId="34D681D8" w14:textId="77777777" w:rsidR="00CB25DE"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24400294" w14:textId="77777777" w:rsidR="00CB25DE" w:rsidRDefault="00000000">
            <w:r>
              <w:rPr>
                <w:rFonts w:ascii="Arial" w:hAnsi="Arial" w:cs="Arial"/>
                <w:color w:val="000000"/>
                <w:position w:val="-2"/>
                <w:sz w:val="18"/>
                <w:szCs w:val="18"/>
              </w:rPr>
              <w:t>SI56 0130 3010 0009 987</w:t>
            </w:r>
          </w:p>
        </w:tc>
      </w:tr>
    </w:tbl>
    <w:p w14:paraId="5C0E323C" w14:textId="77777777" w:rsidR="00CB25DE" w:rsidRDefault="00CB25DE"/>
    <w:p w14:paraId="27AA0B74" w14:textId="77777777" w:rsidR="00CB25DE" w:rsidRDefault="00000000">
      <w:pPr>
        <w:spacing w:before="225" w:after="225" w:line="240" w:lineRule="auto"/>
        <w:jc w:val="center"/>
      </w:pPr>
      <w:r>
        <w:rPr>
          <w:rFonts w:ascii="Arial" w:hAnsi="Arial" w:cs="Arial"/>
          <w:color w:val="000000"/>
          <w:sz w:val="18"/>
          <w:szCs w:val="18"/>
        </w:rPr>
        <w:t>in</w:t>
      </w:r>
    </w:p>
    <w:p w14:paraId="41862AF2" w14:textId="77777777" w:rsidR="00CB25DE"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B25DE" w14:paraId="1AF66F1D" w14:textId="77777777">
        <w:tc>
          <w:tcPr>
            <w:tcW w:w="3300" w:type="dxa"/>
            <w:tcMar>
              <w:top w:w="0" w:type="auto"/>
              <w:bottom w:w="0" w:type="auto"/>
            </w:tcMar>
            <w:vAlign w:val="center"/>
          </w:tcPr>
          <w:p w14:paraId="532A5C88" w14:textId="77777777" w:rsidR="00CB25DE"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B2CA659" w14:textId="77777777" w:rsidR="00CB25DE" w:rsidRDefault="00000000">
            <w:r>
              <w:rPr>
                <w:rFonts w:ascii="Arial" w:hAnsi="Arial" w:cs="Arial"/>
                <w:color w:val="000000"/>
                <w:position w:val="-2"/>
                <w:sz w:val="18"/>
                <w:szCs w:val="18"/>
              </w:rPr>
              <w:t> </w:t>
            </w:r>
          </w:p>
        </w:tc>
      </w:tr>
      <w:tr w:rsidR="00CB25DE" w14:paraId="66E919B4" w14:textId="77777777">
        <w:tc>
          <w:tcPr>
            <w:tcW w:w="3300" w:type="dxa"/>
            <w:tcMar>
              <w:top w:w="0" w:type="auto"/>
              <w:bottom w:w="0" w:type="auto"/>
            </w:tcMar>
            <w:vAlign w:val="center"/>
          </w:tcPr>
          <w:p w14:paraId="7B1169A6" w14:textId="77777777" w:rsidR="00CB25DE"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60EF565" w14:textId="77777777" w:rsidR="00CB25DE" w:rsidRDefault="00000000">
            <w:r>
              <w:rPr>
                <w:rFonts w:ascii="Arial" w:hAnsi="Arial" w:cs="Arial"/>
                <w:color w:val="000000"/>
                <w:position w:val="-2"/>
                <w:sz w:val="18"/>
                <w:szCs w:val="18"/>
              </w:rPr>
              <w:t> </w:t>
            </w:r>
          </w:p>
        </w:tc>
      </w:tr>
      <w:tr w:rsidR="00CB25DE" w14:paraId="0DFA3B80" w14:textId="77777777">
        <w:tc>
          <w:tcPr>
            <w:tcW w:w="3300" w:type="dxa"/>
            <w:tcMar>
              <w:top w:w="0" w:type="auto"/>
              <w:bottom w:w="0" w:type="auto"/>
            </w:tcMar>
            <w:vAlign w:val="center"/>
          </w:tcPr>
          <w:p w14:paraId="178BEB74" w14:textId="77777777" w:rsidR="00CB25DE"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DD48B8B" w14:textId="77777777" w:rsidR="00CB25DE" w:rsidRDefault="00000000">
            <w:r>
              <w:rPr>
                <w:rFonts w:ascii="Arial" w:hAnsi="Arial" w:cs="Arial"/>
                <w:color w:val="000000"/>
                <w:position w:val="-2"/>
                <w:sz w:val="18"/>
                <w:szCs w:val="18"/>
              </w:rPr>
              <w:t> </w:t>
            </w:r>
          </w:p>
        </w:tc>
      </w:tr>
    </w:tbl>
    <w:p w14:paraId="53C95578" w14:textId="77777777" w:rsidR="00CB25DE" w:rsidRDefault="00000000">
      <w:pPr>
        <w:spacing w:before="225" w:after="225" w:line="240" w:lineRule="auto"/>
        <w:jc w:val="both"/>
      </w:pPr>
      <w:r>
        <w:rPr>
          <w:rFonts w:ascii="Arial" w:hAnsi="Arial" w:cs="Arial"/>
          <w:color w:val="000000"/>
          <w:sz w:val="18"/>
          <w:szCs w:val="18"/>
        </w:rPr>
        <w:t> </w:t>
      </w:r>
    </w:p>
    <w:p w14:paraId="6DE0D0BB" w14:textId="77777777" w:rsidR="00CB25DE" w:rsidRDefault="00000000">
      <w:pPr>
        <w:spacing w:before="225" w:after="225" w:line="240" w:lineRule="auto"/>
        <w:jc w:val="both"/>
      </w:pPr>
      <w:r>
        <w:rPr>
          <w:rFonts w:ascii="Arial" w:hAnsi="Arial" w:cs="Arial"/>
          <w:b/>
          <w:bCs/>
          <w:color w:val="000000"/>
          <w:sz w:val="18"/>
          <w:szCs w:val="18"/>
        </w:rPr>
        <w:t>I. UVODNE DOLOČBE</w:t>
      </w:r>
    </w:p>
    <w:p w14:paraId="64B4849A" w14:textId="77777777" w:rsidR="00CB25DE"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B25DE" w14:paraId="6255FB6C" w14:textId="77777777">
        <w:tc>
          <w:tcPr>
            <w:tcW w:w="0" w:type="auto"/>
            <w:tcMar>
              <w:top w:w="0" w:type="auto"/>
              <w:bottom w:w="0" w:type="auto"/>
            </w:tcMar>
          </w:tcPr>
          <w:p w14:paraId="7C4FECB8" w14:textId="77777777" w:rsidR="00CB25DE" w:rsidRDefault="00000000">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CB25DE" w14:paraId="12526A22" w14:textId="77777777">
              <w:tc>
                <w:tcPr>
                  <w:tcW w:w="0" w:type="auto"/>
                  <w:tcMar>
                    <w:top w:w="0" w:type="auto"/>
                    <w:bottom w:w="0" w:type="auto"/>
                  </w:tcMar>
                </w:tcPr>
                <w:p w14:paraId="21395AD0" w14:textId="77777777" w:rsidR="00CB25DE" w:rsidRDefault="00000000">
                  <w:pPr>
                    <w:numPr>
                      <w:ilvl w:val="0"/>
                      <w:numId w:val="2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05D9CBA" w14:textId="77777777" w:rsidR="00CB25DE" w:rsidRDefault="00000000">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7EBE56AA" w14:textId="77777777" w:rsidR="00CB25DE" w:rsidRDefault="00CB25DE"/>
          <w:p w14:paraId="670FC06D" w14:textId="77777777" w:rsidR="00CB25DE" w:rsidRDefault="00000000">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179B58AC" w14:textId="77777777" w:rsidR="00CB25DE" w:rsidRDefault="00000000">
      <w:pPr>
        <w:spacing w:before="225" w:after="225" w:line="240" w:lineRule="auto"/>
        <w:jc w:val="both"/>
      </w:pPr>
      <w:r>
        <w:rPr>
          <w:rFonts w:ascii="Arial" w:hAnsi="Arial" w:cs="Arial"/>
          <w:b/>
          <w:bCs/>
          <w:color w:val="000000"/>
          <w:sz w:val="18"/>
          <w:szCs w:val="18"/>
        </w:rPr>
        <w:t>II. PREDMET POGODBE</w:t>
      </w:r>
    </w:p>
    <w:p w14:paraId="3DA56A51" w14:textId="77777777" w:rsidR="00CB25DE"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B25DE" w14:paraId="4659742D" w14:textId="77777777">
        <w:tc>
          <w:tcPr>
            <w:tcW w:w="0" w:type="auto"/>
            <w:tcMar>
              <w:top w:w="0" w:type="auto"/>
              <w:bottom w:w="0" w:type="auto"/>
            </w:tcMar>
          </w:tcPr>
          <w:p w14:paraId="0DEC893C" w14:textId="77777777" w:rsidR="00CB25DE" w:rsidRDefault="00000000">
            <w:pPr>
              <w:spacing w:before="225" w:after="225"/>
              <w:jc w:val="both"/>
            </w:pPr>
            <w:r>
              <w:rPr>
                <w:rFonts w:ascii="Arial" w:hAnsi="Arial" w:cs="Arial"/>
                <w:color w:val="000000"/>
                <w:sz w:val="18"/>
                <w:szCs w:val="18"/>
              </w:rPr>
              <w:t>S to pogodbo naročnik oddaja, izvajalec pa prevzema v izvedbo storitev '</w:t>
            </w:r>
            <w:r>
              <w:rPr>
                <w:rFonts w:ascii="Arial" w:hAnsi="Arial" w:cs="Arial"/>
                <w:b/>
                <w:bCs/>
                <w:color w:val="000000"/>
                <w:sz w:val="18"/>
                <w:szCs w:val="18"/>
              </w:rPr>
              <w:t>Spremembe in dopolnitve Odloka o občinskem prostorskem načrtu občine Ravne na Koroškem št. 3,4 in 5'</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70CAB0B8" w14:textId="77777777" w:rsidR="00CB25DE"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300"/>
      </w:tblGrid>
      <w:tr w:rsidR="00CB25DE" w14:paraId="1D1D5374" w14:textId="77777777">
        <w:tc>
          <w:tcPr>
            <w:tcW w:w="0" w:type="auto"/>
            <w:tcMar>
              <w:top w:w="0" w:type="auto"/>
              <w:bottom w:w="0" w:type="auto"/>
            </w:tcMar>
          </w:tcPr>
          <w:p w14:paraId="2AEA82E6" w14:textId="77777777" w:rsidR="00CB25DE" w:rsidRDefault="00000000">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CB25DE" w14:paraId="5DB4F452" w14:textId="77777777">
              <w:tc>
                <w:tcPr>
                  <w:tcW w:w="0" w:type="auto"/>
                  <w:tcMar>
                    <w:top w:w="0" w:type="auto"/>
                    <w:bottom w:w="0" w:type="auto"/>
                  </w:tcMar>
                </w:tcPr>
                <w:p w14:paraId="01AC755E" w14:textId="77777777" w:rsidR="00CB25DE" w:rsidRDefault="00000000">
                  <w:pPr>
                    <w:numPr>
                      <w:ilvl w:val="0"/>
                      <w:numId w:val="25"/>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01F5962" w14:textId="77777777" w:rsidR="00CB25DE" w:rsidRDefault="00000000">
                  <w:pPr>
                    <w:numPr>
                      <w:ilvl w:val="0"/>
                      <w:numId w:val="25"/>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020DD7F7" w14:textId="77777777" w:rsidR="00CB25DE" w:rsidRDefault="00CB25DE"/>
          <w:p w14:paraId="6822E0F7" w14:textId="77777777" w:rsidR="00CB25DE" w:rsidRDefault="00000000">
            <w:pPr>
              <w:spacing w:before="225" w:after="225"/>
              <w:jc w:val="both"/>
            </w:pPr>
            <w:r>
              <w:rPr>
                <w:rFonts w:ascii="Arial" w:hAnsi="Arial" w:cs="Arial"/>
                <w:color w:val="000000"/>
                <w:sz w:val="18"/>
                <w:szCs w:val="18"/>
              </w:rPr>
              <w:t>Predmetni dokumenti so priloga in sestavni del te pogodbe.</w:t>
            </w:r>
          </w:p>
        </w:tc>
      </w:tr>
    </w:tbl>
    <w:p w14:paraId="09174CF4" w14:textId="77777777" w:rsidR="00CB25DE"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CB25DE" w14:paraId="583326E3" w14:textId="77777777">
        <w:tc>
          <w:tcPr>
            <w:tcW w:w="0" w:type="auto"/>
            <w:tcMar>
              <w:top w:w="0" w:type="auto"/>
              <w:bottom w:w="0" w:type="auto"/>
            </w:tcMar>
          </w:tcPr>
          <w:p w14:paraId="5DEFEEE0" w14:textId="77777777" w:rsidR="00CB25DE" w:rsidRDefault="00000000">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58ABF718" w14:textId="77777777" w:rsidR="00CB25DE" w:rsidRDefault="00000000">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3D67C422" w14:textId="77777777" w:rsidR="00CB25DE" w:rsidRDefault="00000000">
      <w:pPr>
        <w:spacing w:before="225" w:after="225" w:line="240" w:lineRule="auto"/>
        <w:jc w:val="both"/>
      </w:pPr>
      <w:r w:rsidRPr="00AB7C4C">
        <w:rPr>
          <w:rFonts w:ascii="Arial" w:hAnsi="Arial" w:cs="Arial"/>
          <w:b/>
          <w:bCs/>
          <w:color w:val="000000"/>
          <w:sz w:val="18"/>
          <w:szCs w:val="18"/>
        </w:rPr>
        <w:t>III. POGODBENA CENA IN PLAČILNI POGOJI</w:t>
      </w:r>
    </w:p>
    <w:p w14:paraId="50DC14E2" w14:textId="77777777" w:rsidR="00CB25DE"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B25DE" w14:paraId="5AAA9DF9" w14:textId="77777777">
        <w:tc>
          <w:tcPr>
            <w:tcW w:w="0" w:type="auto"/>
            <w:tcMar>
              <w:top w:w="0" w:type="auto"/>
              <w:bottom w:w="0" w:type="auto"/>
            </w:tcMar>
          </w:tcPr>
          <w:p w14:paraId="2619F559" w14:textId="77777777" w:rsidR="00CB25DE" w:rsidRDefault="00000000">
            <w:pPr>
              <w:spacing w:before="225" w:after="225"/>
              <w:jc w:val="both"/>
            </w:pPr>
            <w:r>
              <w:rPr>
                <w:rFonts w:ascii="Arial" w:hAnsi="Arial" w:cs="Arial"/>
                <w:color w:val="000000"/>
                <w:sz w:val="18"/>
                <w:szCs w:val="18"/>
              </w:rPr>
              <w:t>Pogodbena vrednost del je dogovorjena na osnovi ponudbe izvajalca in znaša:</w:t>
            </w:r>
          </w:p>
          <w:tbl>
            <w:tblPr>
              <w:tblStyle w:val="NormalTablePHPDOCX"/>
              <w:tblW w:w="8734" w:type="dxa"/>
              <w:tblInd w:w="108" w:type="dxa"/>
              <w:tblLook w:val="04A0" w:firstRow="1" w:lastRow="0" w:firstColumn="1" w:lastColumn="0" w:noHBand="0" w:noVBand="1"/>
            </w:tblPr>
            <w:tblGrid>
              <w:gridCol w:w="3220"/>
              <w:gridCol w:w="1764"/>
              <w:gridCol w:w="1930"/>
              <w:gridCol w:w="1820"/>
            </w:tblGrid>
            <w:tr w:rsidR="00021979" w:rsidRPr="00C02D47" w14:paraId="11E506D1" w14:textId="77777777" w:rsidTr="00021979">
              <w:trPr>
                <w:trHeight w:val="185"/>
              </w:trPr>
              <w:tc>
                <w:tcPr>
                  <w:tcW w:w="18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98950A" w14:textId="77777777" w:rsidR="00021979" w:rsidRPr="00C02D47" w:rsidRDefault="00021979" w:rsidP="00021979">
                  <w:pPr>
                    <w:jc w:val="center"/>
                    <w:rPr>
                      <w:sz w:val="16"/>
                      <w:szCs w:val="16"/>
                    </w:rPr>
                  </w:pPr>
                  <w:r w:rsidRPr="00C02D47">
                    <w:rPr>
                      <w:rFonts w:ascii="Arial" w:hAnsi="Arial" w:cs="Arial"/>
                      <w:b/>
                      <w:bCs/>
                      <w:color w:val="000000"/>
                      <w:position w:val="-2"/>
                      <w:sz w:val="16"/>
                      <w:szCs w:val="16"/>
                      <w:shd w:val="clear" w:color="auto" w:fill="D1D1D1"/>
                    </w:rPr>
                    <w:t>Postavka</w:t>
                  </w:r>
                </w:p>
              </w:tc>
              <w:tc>
                <w:tcPr>
                  <w:tcW w:w="10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9A8243" w14:textId="77777777" w:rsidR="00021979" w:rsidRPr="00C02D47" w:rsidRDefault="00021979" w:rsidP="00021979">
                  <w:pPr>
                    <w:jc w:val="center"/>
                    <w:rPr>
                      <w:sz w:val="16"/>
                      <w:szCs w:val="16"/>
                    </w:rPr>
                  </w:pPr>
                  <w:r w:rsidRPr="00C02D47">
                    <w:rPr>
                      <w:rFonts w:ascii="Arial" w:hAnsi="Arial" w:cs="Arial"/>
                      <w:b/>
                      <w:bCs/>
                      <w:color w:val="000000"/>
                      <w:position w:val="-2"/>
                      <w:sz w:val="16"/>
                      <w:szCs w:val="16"/>
                      <w:shd w:val="clear" w:color="auto" w:fill="D1D1D1"/>
                    </w:rPr>
                    <w:t>Vrednost brez DDV</w:t>
                  </w:r>
                </w:p>
              </w:tc>
              <w:tc>
                <w:tcPr>
                  <w:tcW w:w="11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843841" w14:textId="77777777" w:rsidR="00021979" w:rsidRPr="00C02D47" w:rsidRDefault="00021979" w:rsidP="00021979">
                  <w:pPr>
                    <w:jc w:val="center"/>
                    <w:rPr>
                      <w:sz w:val="16"/>
                      <w:szCs w:val="16"/>
                    </w:rPr>
                  </w:pPr>
                  <w:r w:rsidRPr="00C02D47">
                    <w:rPr>
                      <w:rFonts w:ascii="Arial" w:hAnsi="Arial" w:cs="Arial"/>
                      <w:b/>
                      <w:bCs/>
                      <w:color w:val="000000"/>
                      <w:position w:val="-2"/>
                      <w:sz w:val="16"/>
                      <w:szCs w:val="16"/>
                      <w:shd w:val="clear" w:color="auto" w:fill="D1D1D1"/>
                    </w:rPr>
                    <w:t>DDV</w:t>
                  </w:r>
                </w:p>
              </w:tc>
              <w:tc>
                <w:tcPr>
                  <w:tcW w:w="104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6EEF74" w14:textId="77777777" w:rsidR="00021979" w:rsidRPr="00C02D47" w:rsidRDefault="00021979" w:rsidP="00021979">
                  <w:pPr>
                    <w:jc w:val="center"/>
                    <w:rPr>
                      <w:sz w:val="16"/>
                      <w:szCs w:val="16"/>
                    </w:rPr>
                  </w:pPr>
                  <w:r w:rsidRPr="00C02D47">
                    <w:rPr>
                      <w:rFonts w:ascii="Arial" w:hAnsi="Arial" w:cs="Arial"/>
                      <w:b/>
                      <w:bCs/>
                      <w:color w:val="000000"/>
                      <w:position w:val="-2"/>
                      <w:sz w:val="16"/>
                      <w:szCs w:val="16"/>
                      <w:shd w:val="clear" w:color="auto" w:fill="D1D1D1"/>
                    </w:rPr>
                    <w:t>Vrednost z DDV</w:t>
                  </w:r>
                </w:p>
              </w:tc>
            </w:tr>
            <w:tr w:rsidR="00021979" w:rsidRPr="00C02D47" w14:paraId="3B7AAA93" w14:textId="77777777" w:rsidTr="00021979">
              <w:trPr>
                <w:trHeight w:val="436"/>
              </w:trPr>
              <w:tc>
                <w:tcPr>
                  <w:tcW w:w="18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332F4" w14:textId="77777777" w:rsidR="00021979" w:rsidRPr="00C02D47" w:rsidRDefault="00021979">
                  <w:pPr>
                    <w:pStyle w:val="LCNavadentekst"/>
                    <w:numPr>
                      <w:ilvl w:val="0"/>
                      <w:numId w:val="38"/>
                    </w:numPr>
                    <w:spacing w:after="0"/>
                    <w:rPr>
                      <w:rFonts w:ascii="Arial" w:hAnsi="Arial" w:cs="Arial"/>
                      <w:sz w:val="16"/>
                      <w:szCs w:val="16"/>
                    </w:rPr>
                  </w:pPr>
                  <w:r w:rsidRPr="00C02D47">
                    <w:rPr>
                      <w:rFonts w:ascii="Arial" w:hAnsi="Arial" w:cs="Arial"/>
                      <w:sz w:val="16"/>
                      <w:szCs w:val="16"/>
                    </w:rPr>
                    <w:t>Izdelava skupnih strokovnih podlag za vse postopke SD OPN</w:t>
                  </w:r>
                </w:p>
              </w:tc>
              <w:tc>
                <w:tcPr>
                  <w:tcW w:w="10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688DE" w14:textId="77777777" w:rsidR="00021979" w:rsidRPr="00C02D47" w:rsidRDefault="00021979" w:rsidP="00021979">
                  <w:pPr>
                    <w:rPr>
                      <w:rFonts w:ascii="Arial" w:hAnsi="Arial" w:cs="Arial"/>
                      <w:color w:val="000000"/>
                      <w:position w:val="-2"/>
                      <w:sz w:val="16"/>
                      <w:szCs w:val="16"/>
                    </w:rPr>
                  </w:pPr>
                </w:p>
              </w:tc>
              <w:tc>
                <w:tcPr>
                  <w:tcW w:w="11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D7866" w14:textId="77777777" w:rsidR="00021979" w:rsidRPr="00C02D47" w:rsidRDefault="00021979" w:rsidP="00021979">
                  <w:pPr>
                    <w:rPr>
                      <w:rFonts w:ascii="Arial" w:hAnsi="Arial" w:cs="Arial"/>
                      <w:color w:val="000000"/>
                      <w:position w:val="-2"/>
                      <w:sz w:val="16"/>
                      <w:szCs w:val="16"/>
                    </w:rPr>
                  </w:pPr>
                </w:p>
              </w:tc>
              <w:tc>
                <w:tcPr>
                  <w:tcW w:w="10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0D364" w14:textId="77777777" w:rsidR="00021979" w:rsidRPr="00C02D47" w:rsidRDefault="00021979" w:rsidP="00021979">
                  <w:pPr>
                    <w:rPr>
                      <w:rFonts w:ascii="Arial" w:hAnsi="Arial" w:cs="Arial"/>
                      <w:color w:val="000000"/>
                      <w:position w:val="-2"/>
                      <w:sz w:val="16"/>
                      <w:szCs w:val="16"/>
                    </w:rPr>
                  </w:pPr>
                </w:p>
              </w:tc>
            </w:tr>
            <w:tr w:rsidR="00021979" w:rsidRPr="00C02D47" w14:paraId="6F585206" w14:textId="77777777" w:rsidTr="00021979">
              <w:trPr>
                <w:trHeight w:val="563"/>
              </w:trPr>
              <w:tc>
                <w:tcPr>
                  <w:tcW w:w="18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E9DFE" w14:textId="77777777" w:rsidR="00021979" w:rsidRPr="00C02D47" w:rsidRDefault="00021979">
                  <w:pPr>
                    <w:pStyle w:val="LCNavadentekst"/>
                    <w:numPr>
                      <w:ilvl w:val="0"/>
                      <w:numId w:val="38"/>
                    </w:numPr>
                    <w:spacing w:after="0"/>
                    <w:rPr>
                      <w:rFonts w:ascii="Arial" w:hAnsi="Arial" w:cs="Arial"/>
                      <w:sz w:val="16"/>
                      <w:szCs w:val="16"/>
                    </w:rPr>
                  </w:pPr>
                  <w:r w:rsidRPr="00C02D47">
                    <w:rPr>
                      <w:rFonts w:ascii="Arial" w:hAnsi="Arial" w:cs="Arial"/>
                      <w:sz w:val="16"/>
                      <w:szCs w:val="16"/>
                    </w:rPr>
                    <w:t>Izdelava SD OPN Ravne na Koroškem 03 in sodelovanje v postopku</w:t>
                  </w:r>
                </w:p>
                <w:p w14:paraId="3C301C40" w14:textId="77777777" w:rsidR="00021979" w:rsidRPr="00C02D47" w:rsidRDefault="00021979" w:rsidP="00021979">
                  <w:pPr>
                    <w:jc w:val="right"/>
                    <w:rPr>
                      <w:rFonts w:ascii="Arial" w:hAnsi="Arial" w:cs="Arial"/>
                      <w:color w:val="000000"/>
                      <w:position w:val="-2"/>
                      <w:sz w:val="16"/>
                      <w:szCs w:val="16"/>
                      <w:highlight w:val="yellow"/>
                    </w:rPr>
                  </w:pPr>
                </w:p>
              </w:tc>
              <w:tc>
                <w:tcPr>
                  <w:tcW w:w="10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88A36" w14:textId="77777777" w:rsidR="00021979" w:rsidRPr="00C02D47" w:rsidRDefault="00021979" w:rsidP="00021979">
                  <w:pPr>
                    <w:rPr>
                      <w:rFonts w:ascii="Arial" w:hAnsi="Arial" w:cs="Arial"/>
                      <w:color w:val="000000"/>
                      <w:position w:val="-2"/>
                      <w:sz w:val="16"/>
                      <w:szCs w:val="16"/>
                    </w:rPr>
                  </w:pPr>
                </w:p>
              </w:tc>
              <w:tc>
                <w:tcPr>
                  <w:tcW w:w="11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AED9D" w14:textId="77777777" w:rsidR="00021979" w:rsidRPr="00C02D47" w:rsidRDefault="00021979" w:rsidP="00021979">
                  <w:pPr>
                    <w:rPr>
                      <w:rFonts w:ascii="Arial" w:hAnsi="Arial" w:cs="Arial"/>
                      <w:color w:val="000000"/>
                      <w:position w:val="-2"/>
                      <w:sz w:val="16"/>
                      <w:szCs w:val="16"/>
                    </w:rPr>
                  </w:pPr>
                </w:p>
              </w:tc>
              <w:tc>
                <w:tcPr>
                  <w:tcW w:w="10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AA27C" w14:textId="77777777" w:rsidR="00021979" w:rsidRPr="00C02D47" w:rsidRDefault="00021979" w:rsidP="00021979">
                  <w:pPr>
                    <w:rPr>
                      <w:rFonts w:ascii="Arial" w:hAnsi="Arial" w:cs="Arial"/>
                      <w:color w:val="000000"/>
                      <w:position w:val="-2"/>
                      <w:sz w:val="16"/>
                      <w:szCs w:val="16"/>
                    </w:rPr>
                  </w:pPr>
                </w:p>
              </w:tc>
            </w:tr>
            <w:tr w:rsidR="00021979" w:rsidRPr="00C02D47" w14:paraId="307D2942" w14:textId="77777777" w:rsidTr="00021979">
              <w:trPr>
                <w:trHeight w:val="869"/>
              </w:trPr>
              <w:tc>
                <w:tcPr>
                  <w:tcW w:w="18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FAE5C" w14:textId="77777777" w:rsidR="00021979" w:rsidRPr="00C02D47" w:rsidRDefault="00021979">
                  <w:pPr>
                    <w:pStyle w:val="LCNavadentekst"/>
                    <w:numPr>
                      <w:ilvl w:val="0"/>
                      <w:numId w:val="38"/>
                    </w:numPr>
                    <w:spacing w:after="0"/>
                    <w:rPr>
                      <w:rFonts w:ascii="Arial" w:hAnsi="Arial" w:cs="Arial"/>
                      <w:sz w:val="16"/>
                      <w:szCs w:val="16"/>
                    </w:rPr>
                  </w:pPr>
                  <w:r w:rsidRPr="00C02D47">
                    <w:rPr>
                      <w:rFonts w:ascii="Arial" w:hAnsi="Arial" w:cs="Arial"/>
                      <w:sz w:val="16"/>
                      <w:szCs w:val="16"/>
                    </w:rPr>
                    <w:t>Izdelava SD OPN Ravne na Koroškem 04 in sodelovanje v postopku</w:t>
                  </w:r>
                </w:p>
                <w:p w14:paraId="4DE0D4C4" w14:textId="77777777" w:rsidR="00021979" w:rsidRPr="00C02D47" w:rsidRDefault="00021979" w:rsidP="00021979">
                  <w:pPr>
                    <w:jc w:val="right"/>
                    <w:rPr>
                      <w:rFonts w:ascii="Arial" w:hAnsi="Arial" w:cs="Arial"/>
                      <w:color w:val="000000"/>
                      <w:position w:val="-2"/>
                      <w:sz w:val="16"/>
                      <w:szCs w:val="16"/>
                      <w:highlight w:val="yellow"/>
                    </w:rPr>
                  </w:pPr>
                </w:p>
              </w:tc>
              <w:tc>
                <w:tcPr>
                  <w:tcW w:w="10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F38C5" w14:textId="77777777" w:rsidR="00021979" w:rsidRPr="00C02D47" w:rsidRDefault="00021979" w:rsidP="00021979">
                  <w:pPr>
                    <w:rPr>
                      <w:rFonts w:ascii="Arial" w:hAnsi="Arial" w:cs="Arial"/>
                      <w:color w:val="000000"/>
                      <w:position w:val="-2"/>
                      <w:sz w:val="16"/>
                      <w:szCs w:val="16"/>
                    </w:rPr>
                  </w:pPr>
                </w:p>
              </w:tc>
              <w:tc>
                <w:tcPr>
                  <w:tcW w:w="11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C80B" w14:textId="77777777" w:rsidR="00021979" w:rsidRPr="00C02D47" w:rsidRDefault="00021979" w:rsidP="00021979">
                  <w:pPr>
                    <w:rPr>
                      <w:rFonts w:ascii="Arial" w:hAnsi="Arial" w:cs="Arial"/>
                      <w:color w:val="000000"/>
                      <w:position w:val="-2"/>
                      <w:sz w:val="16"/>
                      <w:szCs w:val="16"/>
                    </w:rPr>
                  </w:pPr>
                </w:p>
              </w:tc>
              <w:tc>
                <w:tcPr>
                  <w:tcW w:w="10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405BD" w14:textId="77777777" w:rsidR="00021979" w:rsidRPr="00C02D47" w:rsidRDefault="00021979" w:rsidP="00021979">
                  <w:pPr>
                    <w:rPr>
                      <w:rFonts w:ascii="Arial" w:hAnsi="Arial" w:cs="Arial"/>
                      <w:color w:val="000000"/>
                      <w:position w:val="-2"/>
                      <w:sz w:val="16"/>
                      <w:szCs w:val="16"/>
                    </w:rPr>
                  </w:pPr>
                </w:p>
              </w:tc>
            </w:tr>
            <w:tr w:rsidR="00021979" w:rsidRPr="00C02D47" w14:paraId="393C66DB" w14:textId="77777777" w:rsidTr="00021979">
              <w:trPr>
                <w:trHeight w:val="971"/>
              </w:trPr>
              <w:tc>
                <w:tcPr>
                  <w:tcW w:w="18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49DB8" w14:textId="77777777" w:rsidR="00021979" w:rsidRPr="00C02D47" w:rsidRDefault="00021979">
                  <w:pPr>
                    <w:pStyle w:val="LCNavadentekst"/>
                    <w:numPr>
                      <w:ilvl w:val="0"/>
                      <w:numId w:val="38"/>
                    </w:numPr>
                    <w:spacing w:after="0"/>
                    <w:rPr>
                      <w:rFonts w:ascii="Arial" w:hAnsi="Arial" w:cs="Arial"/>
                      <w:sz w:val="16"/>
                      <w:szCs w:val="16"/>
                    </w:rPr>
                  </w:pPr>
                  <w:r w:rsidRPr="00C02D47">
                    <w:rPr>
                      <w:rFonts w:ascii="Arial" w:hAnsi="Arial" w:cs="Arial"/>
                      <w:sz w:val="16"/>
                      <w:szCs w:val="16"/>
                    </w:rPr>
                    <w:t>Izdelava novega občinskega prostorskega načrta (OPN) občine Ravne na Koroškem (SD OPN 05)</w:t>
                  </w:r>
                </w:p>
                <w:p w14:paraId="62438664" w14:textId="77777777" w:rsidR="00021979" w:rsidRPr="00C02D47" w:rsidRDefault="00021979" w:rsidP="00021979">
                  <w:pPr>
                    <w:jc w:val="right"/>
                    <w:rPr>
                      <w:rFonts w:ascii="Arial" w:hAnsi="Arial" w:cs="Arial"/>
                      <w:color w:val="000000"/>
                      <w:position w:val="-2"/>
                      <w:sz w:val="16"/>
                      <w:szCs w:val="16"/>
                      <w:highlight w:val="yellow"/>
                    </w:rPr>
                  </w:pPr>
                </w:p>
              </w:tc>
              <w:tc>
                <w:tcPr>
                  <w:tcW w:w="10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78F68" w14:textId="77777777" w:rsidR="00021979" w:rsidRPr="00C02D47" w:rsidRDefault="00021979" w:rsidP="00021979">
                  <w:pPr>
                    <w:rPr>
                      <w:rFonts w:ascii="Arial" w:hAnsi="Arial" w:cs="Arial"/>
                      <w:color w:val="000000"/>
                      <w:position w:val="-2"/>
                      <w:sz w:val="16"/>
                      <w:szCs w:val="16"/>
                    </w:rPr>
                  </w:pPr>
                </w:p>
              </w:tc>
              <w:tc>
                <w:tcPr>
                  <w:tcW w:w="11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563E6" w14:textId="77777777" w:rsidR="00021979" w:rsidRPr="00C02D47" w:rsidRDefault="00021979" w:rsidP="00021979">
                  <w:pPr>
                    <w:rPr>
                      <w:rFonts w:ascii="Arial" w:hAnsi="Arial" w:cs="Arial"/>
                      <w:color w:val="000000"/>
                      <w:position w:val="-2"/>
                      <w:sz w:val="16"/>
                      <w:szCs w:val="16"/>
                    </w:rPr>
                  </w:pPr>
                </w:p>
              </w:tc>
              <w:tc>
                <w:tcPr>
                  <w:tcW w:w="10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61D3D" w14:textId="77777777" w:rsidR="00021979" w:rsidRPr="00C02D47" w:rsidRDefault="00021979" w:rsidP="00021979">
                  <w:pPr>
                    <w:rPr>
                      <w:rFonts w:ascii="Arial" w:hAnsi="Arial" w:cs="Arial"/>
                      <w:color w:val="000000"/>
                      <w:position w:val="-2"/>
                      <w:sz w:val="16"/>
                      <w:szCs w:val="16"/>
                    </w:rPr>
                  </w:pPr>
                </w:p>
              </w:tc>
            </w:tr>
            <w:tr w:rsidR="00021979" w:rsidRPr="00C02D47" w14:paraId="78129474" w14:textId="77777777" w:rsidTr="00021979">
              <w:trPr>
                <w:trHeight w:val="907"/>
              </w:trPr>
              <w:tc>
                <w:tcPr>
                  <w:tcW w:w="18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BF4CD" w14:textId="77777777" w:rsidR="00021979" w:rsidRPr="00C02D47" w:rsidRDefault="00021979" w:rsidP="00021979">
                  <w:pPr>
                    <w:jc w:val="right"/>
                    <w:rPr>
                      <w:rFonts w:ascii="Arial" w:hAnsi="Arial" w:cs="Arial"/>
                      <w:b/>
                      <w:bCs/>
                      <w:color w:val="000000"/>
                      <w:position w:val="-2"/>
                      <w:sz w:val="16"/>
                      <w:szCs w:val="16"/>
                    </w:rPr>
                  </w:pPr>
                  <w:r w:rsidRPr="00C02D47">
                    <w:rPr>
                      <w:rFonts w:ascii="Arial" w:hAnsi="Arial" w:cs="Arial"/>
                      <w:b/>
                      <w:bCs/>
                      <w:color w:val="000000"/>
                      <w:position w:val="-2"/>
                      <w:sz w:val="16"/>
                      <w:szCs w:val="16"/>
                    </w:rPr>
                    <w:t xml:space="preserve">SKUPAJ: </w:t>
                  </w:r>
                </w:p>
                <w:p w14:paraId="4CDB2C0C" w14:textId="77777777" w:rsidR="00021979" w:rsidRPr="00C02D47" w:rsidRDefault="00021979" w:rsidP="00021979">
                  <w:pPr>
                    <w:jc w:val="right"/>
                    <w:rPr>
                      <w:sz w:val="16"/>
                      <w:szCs w:val="16"/>
                    </w:rPr>
                  </w:pPr>
                  <w:r w:rsidRPr="00C02D47">
                    <w:rPr>
                      <w:rFonts w:ascii="Arial" w:hAnsi="Arial" w:cs="Arial"/>
                      <w:b/>
                      <w:bCs/>
                      <w:color w:val="000000"/>
                      <w:position w:val="-2"/>
                      <w:sz w:val="16"/>
                      <w:szCs w:val="16"/>
                    </w:rPr>
                    <w:t>Spremembe in dopolnitve Odloka o občinskem prostorskem načrtu Občine Ravne na Koroškem št. 3,4 in 5</w:t>
                  </w:r>
                </w:p>
              </w:tc>
              <w:tc>
                <w:tcPr>
                  <w:tcW w:w="10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59E75" w14:textId="77777777" w:rsidR="00021979" w:rsidRPr="00C02D47" w:rsidRDefault="00021979" w:rsidP="00021979">
                  <w:pPr>
                    <w:rPr>
                      <w:sz w:val="16"/>
                      <w:szCs w:val="16"/>
                    </w:rPr>
                  </w:pPr>
                  <w:r w:rsidRPr="00C02D47">
                    <w:rPr>
                      <w:rFonts w:ascii="Arial" w:hAnsi="Arial" w:cs="Arial"/>
                      <w:color w:val="000000"/>
                      <w:position w:val="-2"/>
                      <w:sz w:val="16"/>
                      <w:szCs w:val="16"/>
                    </w:rPr>
                    <w:t> </w:t>
                  </w:r>
                </w:p>
              </w:tc>
              <w:tc>
                <w:tcPr>
                  <w:tcW w:w="11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C96AB" w14:textId="77777777" w:rsidR="00021979" w:rsidRPr="00C02D47" w:rsidRDefault="00021979" w:rsidP="00021979">
                  <w:pPr>
                    <w:rPr>
                      <w:sz w:val="16"/>
                      <w:szCs w:val="16"/>
                    </w:rPr>
                  </w:pPr>
                  <w:r w:rsidRPr="00C02D47">
                    <w:rPr>
                      <w:rFonts w:ascii="Arial" w:hAnsi="Arial" w:cs="Arial"/>
                      <w:color w:val="000000"/>
                      <w:position w:val="-2"/>
                      <w:sz w:val="16"/>
                      <w:szCs w:val="16"/>
                    </w:rPr>
                    <w:t> </w:t>
                  </w:r>
                </w:p>
              </w:tc>
              <w:tc>
                <w:tcPr>
                  <w:tcW w:w="10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CDF62" w14:textId="77777777" w:rsidR="00021979" w:rsidRPr="00C02D47" w:rsidRDefault="00021979" w:rsidP="00021979">
                  <w:pPr>
                    <w:rPr>
                      <w:sz w:val="16"/>
                      <w:szCs w:val="16"/>
                    </w:rPr>
                  </w:pPr>
                  <w:r w:rsidRPr="00C02D47">
                    <w:rPr>
                      <w:rFonts w:ascii="Arial" w:hAnsi="Arial" w:cs="Arial"/>
                      <w:color w:val="000000"/>
                      <w:position w:val="-2"/>
                      <w:sz w:val="16"/>
                      <w:szCs w:val="16"/>
                    </w:rPr>
                    <w:t> </w:t>
                  </w:r>
                </w:p>
              </w:tc>
            </w:tr>
          </w:tbl>
          <w:p w14:paraId="5EAC0ED8" w14:textId="77777777" w:rsidR="00021979" w:rsidRDefault="00021979">
            <w:pPr>
              <w:spacing w:before="225" w:after="225"/>
              <w:jc w:val="both"/>
              <w:rPr>
                <w:color w:val="000000"/>
              </w:rPr>
            </w:pPr>
          </w:p>
          <w:p w14:paraId="00AD0292" w14:textId="77777777" w:rsidR="00021979" w:rsidRDefault="00021979">
            <w:pPr>
              <w:spacing w:before="225" w:after="225"/>
              <w:jc w:val="both"/>
            </w:pPr>
          </w:p>
          <w:p w14:paraId="773EECFA" w14:textId="77777777" w:rsidR="00CB25DE" w:rsidRDefault="00CB25DE">
            <w:pPr>
              <w:spacing w:before="225" w:after="225"/>
              <w:jc w:val="both"/>
            </w:pPr>
          </w:p>
          <w:p w14:paraId="44162F5A" w14:textId="77777777" w:rsidR="00CB25DE" w:rsidRDefault="00000000">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14:paraId="22236557" w14:textId="77777777" w:rsidR="00CB25DE" w:rsidRDefault="00CB25DE">
            <w:pPr>
              <w:spacing w:before="225" w:after="225"/>
              <w:jc w:val="both"/>
            </w:pPr>
          </w:p>
          <w:p w14:paraId="42F385AF" w14:textId="77777777" w:rsidR="00CB25DE" w:rsidRDefault="00000000">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135C6491" w14:textId="77777777" w:rsidR="00CB25DE" w:rsidRDefault="00CB25DE">
            <w:pPr>
              <w:spacing w:before="225" w:after="225"/>
              <w:jc w:val="both"/>
            </w:pPr>
          </w:p>
          <w:p w14:paraId="5A8AC7EB" w14:textId="77777777" w:rsidR="00CB25DE" w:rsidRDefault="00000000">
            <w:pPr>
              <w:spacing w:before="225" w:after="225"/>
              <w:jc w:val="both"/>
              <w:rPr>
                <w:rFonts w:ascii="Arial" w:hAnsi="Arial" w:cs="Arial"/>
                <w:color w:val="000000"/>
                <w:sz w:val="18"/>
                <w:szCs w:val="18"/>
              </w:rPr>
            </w:pPr>
            <w:r>
              <w:rPr>
                <w:rFonts w:ascii="Arial" w:hAnsi="Arial" w:cs="Arial"/>
                <w:color w:val="000000"/>
                <w:sz w:val="18"/>
                <w:szCs w:val="18"/>
              </w:rPr>
              <w:t>Sredstva za izvedbo naročila so zagotovljena:</w:t>
            </w:r>
          </w:p>
          <w:p w14:paraId="192479E2" w14:textId="3CA4C3B5" w:rsidR="00CB25DE" w:rsidRPr="00021979" w:rsidRDefault="00021979">
            <w:pPr>
              <w:spacing w:before="225" w:after="225"/>
              <w:jc w:val="both"/>
              <w:rPr>
                <w:rFonts w:ascii="Arial" w:hAnsi="Arial" w:cs="Arial"/>
                <w:color w:val="000000"/>
                <w:sz w:val="18"/>
                <w:szCs w:val="18"/>
              </w:rPr>
            </w:pPr>
            <w:r>
              <w:rPr>
                <w:rFonts w:ascii="Arial" w:hAnsi="Arial" w:cs="Arial"/>
                <w:color w:val="000000"/>
                <w:sz w:val="18"/>
                <w:szCs w:val="18"/>
              </w:rPr>
              <w:t xml:space="preserve">Proračun Občine Ravne na Koroškem, PP47162511, </w:t>
            </w:r>
            <w:r w:rsidRPr="00021979">
              <w:rPr>
                <w:rFonts w:ascii="Arial" w:hAnsi="Arial" w:cs="Arial"/>
                <w:sz w:val="18"/>
                <w:szCs w:val="18"/>
              </w:rPr>
              <w:t>Načrt razvojnih programov 2023-2026</w:t>
            </w:r>
          </w:p>
          <w:p w14:paraId="2764A214" w14:textId="77777777" w:rsidR="00CB25DE" w:rsidRDefault="00CB25DE">
            <w:pPr>
              <w:spacing w:before="225" w:after="225"/>
              <w:jc w:val="both"/>
            </w:pPr>
          </w:p>
        </w:tc>
      </w:tr>
    </w:tbl>
    <w:p w14:paraId="5E7B48F3" w14:textId="77777777" w:rsidR="00CB25DE" w:rsidRDefault="00000000">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CB25DE" w14:paraId="342FCA54" w14:textId="77777777">
        <w:tc>
          <w:tcPr>
            <w:tcW w:w="0" w:type="auto"/>
            <w:tcMar>
              <w:top w:w="0" w:type="auto"/>
              <w:bottom w:w="0" w:type="auto"/>
            </w:tcMar>
          </w:tcPr>
          <w:p w14:paraId="38A079F3" w14:textId="4CC74C36" w:rsidR="00CB25DE" w:rsidRDefault="00000000">
            <w:pPr>
              <w:spacing w:before="225" w:after="225"/>
              <w:jc w:val="both"/>
            </w:pPr>
            <w:r>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w:t>
            </w:r>
          </w:p>
          <w:p w14:paraId="7F7326AE" w14:textId="77777777" w:rsidR="00CB25DE"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7F9FE562" w14:textId="77777777" w:rsidR="00CB25DE" w:rsidRDefault="0000000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871B762" w14:textId="77777777" w:rsidR="00CB25DE"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CB25DE" w14:paraId="1F94CB28" w14:textId="77777777">
        <w:tc>
          <w:tcPr>
            <w:tcW w:w="0" w:type="auto"/>
            <w:tcMar>
              <w:top w:w="0" w:type="auto"/>
              <w:bottom w:w="0" w:type="auto"/>
            </w:tcMar>
          </w:tcPr>
          <w:p w14:paraId="455FFCAF" w14:textId="4A910218" w:rsidR="00CB25DE" w:rsidRPr="006244F5" w:rsidRDefault="00000000" w:rsidP="006244F5">
            <w:pPr>
              <w:spacing w:before="225" w:after="225"/>
              <w:jc w:val="both"/>
            </w:pPr>
            <w:r w:rsidRPr="006244F5">
              <w:rPr>
                <w:rFonts w:ascii="Arial" w:hAnsi="Arial" w:cs="Arial"/>
                <w:sz w:val="18"/>
                <w:szCs w:val="18"/>
              </w:rPr>
              <w:t xml:space="preserve">Naročnik se zaveže plačati račun </w:t>
            </w:r>
            <w:r w:rsidR="00021979" w:rsidRPr="006244F5">
              <w:rPr>
                <w:rFonts w:ascii="Arial" w:hAnsi="Arial" w:cs="Arial"/>
                <w:sz w:val="18"/>
                <w:szCs w:val="18"/>
              </w:rPr>
              <w:t>30</w:t>
            </w:r>
            <w:r w:rsidRPr="006244F5">
              <w:rPr>
                <w:rFonts w:ascii="Arial" w:hAnsi="Arial" w:cs="Arial"/>
                <w:sz w:val="18"/>
                <w:szCs w:val="18"/>
              </w:rPr>
              <w:t xml:space="preserve">. dan od prejema </w:t>
            </w:r>
            <w:r w:rsidR="00021979" w:rsidRPr="006244F5">
              <w:rPr>
                <w:rFonts w:ascii="Arial" w:hAnsi="Arial" w:cs="Arial"/>
                <w:sz w:val="18"/>
                <w:szCs w:val="18"/>
              </w:rPr>
              <w:t>e-</w:t>
            </w:r>
            <w:r w:rsidRPr="006244F5">
              <w:rPr>
                <w:rFonts w:ascii="Arial" w:hAnsi="Arial" w:cs="Arial"/>
                <w:sz w:val="18"/>
                <w:szCs w:val="18"/>
              </w:rPr>
              <w:t>računa na poslovni račun izvajalca. Za zamudo pri plačilu storitev je izvajalec upravičen do zaračunavanja zakonitih zamudnih obresti.</w:t>
            </w:r>
          </w:p>
          <w:p w14:paraId="78314911" w14:textId="77777777" w:rsidR="00CB25DE" w:rsidRPr="006244F5" w:rsidRDefault="00000000" w:rsidP="006244F5">
            <w:pPr>
              <w:spacing w:before="225" w:after="225"/>
              <w:jc w:val="both"/>
              <w:rPr>
                <w:rFonts w:ascii="Arial" w:hAnsi="Arial" w:cs="Arial"/>
                <w:sz w:val="18"/>
                <w:szCs w:val="18"/>
              </w:rPr>
            </w:pPr>
            <w:r w:rsidRPr="006244F5">
              <w:rPr>
                <w:rFonts w:ascii="Arial" w:hAnsi="Arial" w:cs="Arial"/>
                <w:sz w:val="18"/>
                <w:szCs w:val="18"/>
              </w:rPr>
              <w:t xml:space="preserve">Naročnik bo pravilno izstavljen in potrjen </w:t>
            </w:r>
            <w:r w:rsidR="00021979" w:rsidRPr="006244F5">
              <w:rPr>
                <w:rFonts w:ascii="Arial" w:hAnsi="Arial" w:cs="Arial"/>
                <w:sz w:val="18"/>
                <w:szCs w:val="18"/>
              </w:rPr>
              <w:t>e-</w:t>
            </w:r>
            <w:r w:rsidRPr="006244F5">
              <w:rPr>
                <w:rFonts w:ascii="Arial" w:hAnsi="Arial" w:cs="Arial"/>
                <w:sz w:val="18"/>
                <w:szCs w:val="18"/>
              </w:rPr>
              <w:t>račun poravnal na transakcijski račun izvajalca naveden na računu. V primeru, da TRR ni naveden na računu, se plačilo nakaže na prvi račun naveden pri podatkih o izvajalca.</w:t>
            </w:r>
          </w:p>
          <w:p w14:paraId="58EC240D" w14:textId="42205C5D" w:rsidR="00021979" w:rsidRPr="006244F5" w:rsidRDefault="00021979" w:rsidP="006244F5">
            <w:pPr>
              <w:pStyle w:val="LCNavadentekst"/>
              <w:rPr>
                <w:rFonts w:ascii="Arial" w:hAnsi="Arial" w:cs="Arial"/>
                <w:sz w:val="18"/>
                <w:szCs w:val="18"/>
              </w:rPr>
            </w:pPr>
            <w:r w:rsidRPr="006244F5">
              <w:rPr>
                <w:rFonts w:ascii="Arial" w:hAnsi="Arial" w:cs="Arial"/>
                <w:sz w:val="18"/>
                <w:szCs w:val="18"/>
              </w:rPr>
              <w:t>Naročnik bo pogodbeno ceno plačeval fazno, po izvedbi posamezne faze pogodbenih del na podlagi izstavljenih računov</w:t>
            </w:r>
            <w:r w:rsidR="00EF14D2">
              <w:rPr>
                <w:rFonts w:ascii="Arial" w:hAnsi="Arial" w:cs="Arial"/>
                <w:sz w:val="18"/>
                <w:szCs w:val="18"/>
              </w:rPr>
              <w:t>.</w:t>
            </w:r>
          </w:p>
          <w:p w14:paraId="27B52FBE" w14:textId="77777777" w:rsidR="00021979" w:rsidRPr="006244F5" w:rsidRDefault="00021979" w:rsidP="006244F5">
            <w:pPr>
              <w:pStyle w:val="LCNavadentekst"/>
              <w:rPr>
                <w:rFonts w:ascii="Arial" w:hAnsi="Arial" w:cs="Arial"/>
                <w:sz w:val="18"/>
                <w:szCs w:val="18"/>
              </w:rPr>
            </w:pPr>
            <w:r w:rsidRPr="006244F5">
              <w:rPr>
                <w:rFonts w:ascii="Arial" w:hAnsi="Arial" w:cs="Arial"/>
                <w:b/>
                <w:bCs/>
                <w:sz w:val="18"/>
                <w:szCs w:val="18"/>
              </w:rPr>
              <w:t>Za izdelavo strokovnih podlag</w:t>
            </w:r>
            <w:r w:rsidRPr="006244F5">
              <w:rPr>
                <w:rFonts w:ascii="Arial" w:hAnsi="Arial" w:cs="Arial"/>
                <w:sz w:val="18"/>
                <w:szCs w:val="18"/>
              </w:rPr>
              <w:t xml:space="preserve"> se račun izstavi:</w:t>
            </w:r>
          </w:p>
          <w:p w14:paraId="6CF55347" w14:textId="77777777" w:rsidR="00021979" w:rsidRPr="006244F5" w:rsidRDefault="00021979" w:rsidP="006244F5">
            <w:pPr>
              <w:pStyle w:val="LCalineja"/>
              <w:spacing w:after="0"/>
              <w:ind w:left="346" w:hanging="340"/>
              <w:rPr>
                <w:rFonts w:ascii="Arial" w:hAnsi="Arial" w:cs="Arial"/>
                <w:sz w:val="18"/>
                <w:szCs w:val="18"/>
              </w:rPr>
            </w:pPr>
            <w:r w:rsidRPr="006244F5">
              <w:rPr>
                <w:rFonts w:ascii="Arial" w:hAnsi="Arial" w:cs="Arial"/>
                <w:sz w:val="18"/>
                <w:szCs w:val="18"/>
              </w:rPr>
              <w:t>do 70% ob predaji osnutka strokovne podlage</w:t>
            </w:r>
          </w:p>
          <w:p w14:paraId="1A88C108" w14:textId="77777777" w:rsidR="00021979" w:rsidRPr="006244F5" w:rsidRDefault="00021979" w:rsidP="006244F5">
            <w:pPr>
              <w:pStyle w:val="LCalineja"/>
              <w:spacing w:after="0"/>
              <w:ind w:left="346" w:hanging="340"/>
              <w:rPr>
                <w:rFonts w:ascii="Arial" w:hAnsi="Arial" w:cs="Arial"/>
                <w:sz w:val="18"/>
                <w:szCs w:val="18"/>
              </w:rPr>
            </w:pPr>
            <w:r w:rsidRPr="006244F5">
              <w:rPr>
                <w:rFonts w:ascii="Arial" w:hAnsi="Arial" w:cs="Arial"/>
                <w:sz w:val="18"/>
                <w:szCs w:val="18"/>
              </w:rPr>
              <w:t>preostala vrednost ob predaji končnega elaborata.</w:t>
            </w:r>
          </w:p>
          <w:p w14:paraId="0B621BAA" w14:textId="77777777" w:rsidR="00021979" w:rsidRPr="006244F5" w:rsidRDefault="00021979" w:rsidP="006244F5">
            <w:pPr>
              <w:pStyle w:val="LCalineja"/>
              <w:numPr>
                <w:ilvl w:val="0"/>
                <w:numId w:val="0"/>
              </w:numPr>
              <w:spacing w:after="0"/>
              <w:ind w:left="346"/>
              <w:rPr>
                <w:rFonts w:ascii="Arial" w:hAnsi="Arial" w:cs="Arial"/>
                <w:sz w:val="18"/>
                <w:szCs w:val="18"/>
              </w:rPr>
            </w:pPr>
          </w:p>
          <w:p w14:paraId="4DCBEE5F" w14:textId="77777777" w:rsidR="00021979" w:rsidRPr="006244F5" w:rsidRDefault="00021979" w:rsidP="006244F5">
            <w:pPr>
              <w:pStyle w:val="LCNavadentekst"/>
              <w:rPr>
                <w:rFonts w:ascii="Arial" w:hAnsi="Arial" w:cs="Arial"/>
                <w:sz w:val="18"/>
                <w:szCs w:val="18"/>
              </w:rPr>
            </w:pPr>
            <w:r w:rsidRPr="006244F5">
              <w:rPr>
                <w:rFonts w:ascii="Arial" w:hAnsi="Arial" w:cs="Arial"/>
                <w:sz w:val="18"/>
                <w:szCs w:val="18"/>
              </w:rPr>
              <w:t>V izjemnih primerih, ko se obračun nanaša na tiste strokovne podlage, ki se zaradi potreb postopka sproti spreminjajo in dopolnjujejo, pa se račun za strokovne podlage izstavi v drugačni dinamiki, in sicer v skladu z dogovorom med obema pogodbenima strankama.</w:t>
            </w:r>
          </w:p>
          <w:p w14:paraId="009A0E37" w14:textId="77777777" w:rsidR="00537998" w:rsidRDefault="00537998" w:rsidP="006244F5">
            <w:pPr>
              <w:pStyle w:val="LCNavadentekst"/>
              <w:rPr>
                <w:rFonts w:ascii="Arial" w:hAnsi="Arial" w:cs="Arial"/>
                <w:b/>
                <w:bCs/>
                <w:sz w:val="18"/>
                <w:szCs w:val="18"/>
              </w:rPr>
            </w:pPr>
          </w:p>
          <w:p w14:paraId="30175E36" w14:textId="059A040D" w:rsidR="00021979" w:rsidRPr="006244F5" w:rsidRDefault="00021979" w:rsidP="006244F5">
            <w:pPr>
              <w:pStyle w:val="LCNavadentekst"/>
              <w:rPr>
                <w:rFonts w:ascii="Arial" w:hAnsi="Arial" w:cs="Arial"/>
                <w:sz w:val="18"/>
                <w:szCs w:val="18"/>
              </w:rPr>
            </w:pPr>
            <w:r w:rsidRPr="006244F5">
              <w:rPr>
                <w:rFonts w:ascii="Arial" w:hAnsi="Arial" w:cs="Arial"/>
                <w:b/>
                <w:bCs/>
                <w:sz w:val="18"/>
                <w:szCs w:val="18"/>
              </w:rPr>
              <w:t>Za vrednotenje in pripravo stališč do pobud</w:t>
            </w:r>
            <w:r w:rsidRPr="006244F5">
              <w:rPr>
                <w:rFonts w:ascii="Arial" w:hAnsi="Arial" w:cs="Arial"/>
                <w:sz w:val="18"/>
                <w:szCs w:val="18"/>
              </w:rPr>
              <w:t xml:space="preserve"> se v posameznem postopku račun izstavi:</w:t>
            </w:r>
          </w:p>
          <w:p w14:paraId="0B861344" w14:textId="77777777" w:rsidR="00021979" w:rsidRPr="006244F5" w:rsidRDefault="00021979" w:rsidP="006244F5">
            <w:pPr>
              <w:pStyle w:val="LCalineja"/>
              <w:spacing w:after="0"/>
              <w:ind w:left="346" w:hanging="340"/>
              <w:rPr>
                <w:rFonts w:ascii="Arial" w:hAnsi="Arial" w:cs="Arial"/>
                <w:sz w:val="18"/>
                <w:szCs w:val="18"/>
              </w:rPr>
            </w:pPr>
            <w:r w:rsidRPr="006244F5">
              <w:rPr>
                <w:rFonts w:ascii="Arial" w:hAnsi="Arial" w:cs="Arial"/>
                <w:b/>
                <w:bCs/>
                <w:sz w:val="18"/>
                <w:szCs w:val="18"/>
              </w:rPr>
              <w:t>1. obračun: 40 % pogodbene cene</w:t>
            </w:r>
            <w:r w:rsidRPr="006244F5">
              <w:rPr>
                <w:rFonts w:ascii="Arial" w:hAnsi="Arial" w:cs="Arial"/>
                <w:sz w:val="18"/>
                <w:szCs w:val="18"/>
              </w:rPr>
              <w:t xml:space="preserve"> po razvrstitvi pobud v sklope in oblikovanju kriterijev za vrednotenje pobud</w:t>
            </w:r>
          </w:p>
          <w:p w14:paraId="319DBC6B" w14:textId="77777777" w:rsidR="00021979" w:rsidRPr="006244F5" w:rsidRDefault="00021979" w:rsidP="006244F5">
            <w:pPr>
              <w:pStyle w:val="LCalineja"/>
              <w:spacing w:after="0"/>
              <w:ind w:left="346" w:hanging="340"/>
              <w:rPr>
                <w:rFonts w:ascii="Arial" w:hAnsi="Arial" w:cs="Arial"/>
                <w:sz w:val="18"/>
                <w:szCs w:val="18"/>
              </w:rPr>
            </w:pPr>
            <w:r w:rsidRPr="006244F5">
              <w:rPr>
                <w:rFonts w:ascii="Arial" w:hAnsi="Arial" w:cs="Arial"/>
                <w:b/>
                <w:bCs/>
                <w:sz w:val="18"/>
                <w:szCs w:val="18"/>
              </w:rPr>
              <w:t>2. obračun: 60 % pogodbene cene</w:t>
            </w:r>
            <w:r w:rsidRPr="006244F5">
              <w:rPr>
                <w:rFonts w:ascii="Arial" w:hAnsi="Arial" w:cs="Arial"/>
                <w:sz w:val="18"/>
                <w:szCs w:val="18"/>
              </w:rPr>
              <w:t xml:space="preserve"> po oddaji predloga vrednotenja pobud in priprave predloga stališč do pobud</w:t>
            </w:r>
          </w:p>
          <w:p w14:paraId="2785CB34" w14:textId="77777777" w:rsidR="00021979" w:rsidRDefault="00021979" w:rsidP="006244F5">
            <w:pPr>
              <w:pStyle w:val="LCalineja"/>
              <w:numPr>
                <w:ilvl w:val="0"/>
                <w:numId w:val="0"/>
              </w:numPr>
              <w:spacing w:after="0"/>
              <w:ind w:left="346"/>
              <w:rPr>
                <w:rFonts w:ascii="Arial" w:hAnsi="Arial" w:cs="Arial"/>
                <w:sz w:val="18"/>
                <w:szCs w:val="18"/>
              </w:rPr>
            </w:pPr>
          </w:p>
          <w:p w14:paraId="41D85D8D" w14:textId="77777777" w:rsidR="00021979" w:rsidRPr="006244F5" w:rsidRDefault="00021979" w:rsidP="006244F5">
            <w:pPr>
              <w:pStyle w:val="LCNavadentekst"/>
              <w:rPr>
                <w:rFonts w:ascii="Arial" w:hAnsi="Arial" w:cs="Arial"/>
                <w:sz w:val="18"/>
                <w:szCs w:val="18"/>
              </w:rPr>
            </w:pPr>
            <w:r w:rsidRPr="006244F5">
              <w:rPr>
                <w:rFonts w:ascii="Arial" w:hAnsi="Arial" w:cs="Arial"/>
                <w:sz w:val="18"/>
                <w:szCs w:val="18"/>
              </w:rPr>
              <w:t xml:space="preserve">Za </w:t>
            </w:r>
            <w:r w:rsidRPr="006244F5">
              <w:rPr>
                <w:rFonts w:ascii="Arial" w:hAnsi="Arial" w:cs="Arial"/>
                <w:b/>
                <w:bCs/>
                <w:sz w:val="18"/>
                <w:szCs w:val="18"/>
              </w:rPr>
              <w:t>izdelavo SD OPN Ravne na Koroškem 03 in 04, izdelava novega OPN (SD OPN 05) in izdelavo OPP</w:t>
            </w:r>
            <w:r w:rsidRPr="006244F5">
              <w:rPr>
                <w:rFonts w:ascii="Arial" w:hAnsi="Arial" w:cs="Arial"/>
                <w:sz w:val="18"/>
                <w:szCs w:val="18"/>
              </w:rPr>
              <w:t xml:space="preserve"> ter sodelovanje v postopku priprave naštetih prostorskih aktov se plačila izvajajo na naslednji način:</w:t>
            </w:r>
          </w:p>
          <w:p w14:paraId="2489C364" w14:textId="77777777" w:rsidR="00021979" w:rsidRPr="006244F5" w:rsidRDefault="00021979" w:rsidP="006244F5">
            <w:pPr>
              <w:pStyle w:val="LCalineja"/>
              <w:spacing w:after="0"/>
              <w:ind w:left="346" w:hanging="340"/>
              <w:rPr>
                <w:rFonts w:ascii="Arial" w:hAnsi="Arial" w:cs="Arial"/>
                <w:sz w:val="18"/>
                <w:szCs w:val="18"/>
              </w:rPr>
            </w:pPr>
            <w:r w:rsidRPr="006244F5">
              <w:rPr>
                <w:rFonts w:ascii="Arial" w:hAnsi="Arial" w:cs="Arial"/>
                <w:b/>
                <w:bCs/>
                <w:sz w:val="18"/>
                <w:szCs w:val="18"/>
              </w:rPr>
              <w:t>1. obračun: 35 % pogodbene cene</w:t>
            </w:r>
            <w:r w:rsidRPr="006244F5">
              <w:rPr>
                <w:rFonts w:ascii="Arial" w:hAnsi="Arial" w:cs="Arial"/>
                <w:sz w:val="18"/>
                <w:szCs w:val="18"/>
              </w:rPr>
              <w:t xml:space="preserve"> po oddaji del iz 1. faza projekta (po oddaji osnutka akta)</w:t>
            </w:r>
          </w:p>
          <w:p w14:paraId="54198CA6" w14:textId="77777777" w:rsidR="00021979" w:rsidRPr="006244F5" w:rsidRDefault="00021979" w:rsidP="006244F5">
            <w:pPr>
              <w:pStyle w:val="LCalineja"/>
              <w:spacing w:after="0"/>
              <w:ind w:left="346" w:hanging="340"/>
              <w:rPr>
                <w:rFonts w:ascii="Arial" w:hAnsi="Arial" w:cs="Arial"/>
                <w:sz w:val="18"/>
                <w:szCs w:val="18"/>
              </w:rPr>
            </w:pPr>
            <w:r w:rsidRPr="006244F5">
              <w:rPr>
                <w:rFonts w:ascii="Arial" w:hAnsi="Arial" w:cs="Arial"/>
                <w:b/>
                <w:bCs/>
                <w:sz w:val="18"/>
                <w:szCs w:val="18"/>
              </w:rPr>
              <w:t>2. obračun: 25 % pogodbene cene</w:t>
            </w:r>
            <w:r w:rsidRPr="006244F5">
              <w:rPr>
                <w:rFonts w:ascii="Arial" w:hAnsi="Arial" w:cs="Arial"/>
                <w:sz w:val="18"/>
                <w:szCs w:val="18"/>
              </w:rPr>
              <w:t xml:space="preserve"> po oddaji del iz 2 in 3. faze projekta (po oddaji dopolnjenega osnutka akta)</w:t>
            </w:r>
          </w:p>
          <w:p w14:paraId="7335946B" w14:textId="77777777" w:rsidR="00021979" w:rsidRPr="006244F5" w:rsidRDefault="00021979" w:rsidP="006244F5">
            <w:pPr>
              <w:pStyle w:val="LCalineja"/>
              <w:spacing w:after="0"/>
              <w:ind w:left="346" w:hanging="340"/>
              <w:rPr>
                <w:rFonts w:ascii="Arial" w:hAnsi="Arial" w:cs="Arial"/>
                <w:sz w:val="18"/>
                <w:szCs w:val="18"/>
              </w:rPr>
            </w:pPr>
            <w:r w:rsidRPr="006244F5">
              <w:rPr>
                <w:rFonts w:ascii="Arial" w:hAnsi="Arial" w:cs="Arial"/>
                <w:b/>
                <w:bCs/>
                <w:sz w:val="18"/>
                <w:szCs w:val="18"/>
              </w:rPr>
              <w:t>3. obračun: 10 % pogodbene cene</w:t>
            </w:r>
            <w:r w:rsidRPr="006244F5">
              <w:rPr>
                <w:rFonts w:ascii="Arial" w:hAnsi="Arial" w:cs="Arial"/>
                <w:sz w:val="18"/>
                <w:szCs w:val="18"/>
              </w:rPr>
              <w:t xml:space="preserve"> po oddaji del iz 4. faze projekta (po pripravi stališč do pripomb z javne razgrnitve)</w:t>
            </w:r>
          </w:p>
          <w:p w14:paraId="698BBE16" w14:textId="77777777" w:rsidR="00021979" w:rsidRPr="006244F5" w:rsidRDefault="00021979" w:rsidP="006244F5">
            <w:pPr>
              <w:pStyle w:val="LCalineja"/>
              <w:spacing w:after="0"/>
              <w:ind w:left="346" w:hanging="340"/>
              <w:rPr>
                <w:rFonts w:ascii="Arial" w:hAnsi="Arial" w:cs="Arial"/>
                <w:sz w:val="18"/>
                <w:szCs w:val="18"/>
              </w:rPr>
            </w:pPr>
            <w:r w:rsidRPr="006244F5">
              <w:rPr>
                <w:rFonts w:ascii="Arial" w:hAnsi="Arial" w:cs="Arial"/>
                <w:b/>
                <w:bCs/>
                <w:sz w:val="18"/>
                <w:szCs w:val="18"/>
              </w:rPr>
              <w:t>4. obračun: 20 % pogodbene cene</w:t>
            </w:r>
            <w:r w:rsidRPr="006244F5">
              <w:rPr>
                <w:rFonts w:ascii="Arial" w:hAnsi="Arial" w:cs="Arial"/>
                <w:sz w:val="18"/>
                <w:szCs w:val="18"/>
              </w:rPr>
              <w:t xml:space="preserve"> po oddaji del iz 5. faze projekta (po oddaji predloga akta)</w:t>
            </w:r>
          </w:p>
          <w:p w14:paraId="0E6DA663" w14:textId="3516C7E9" w:rsidR="00021979" w:rsidRPr="00537998" w:rsidRDefault="00021979" w:rsidP="00537998">
            <w:pPr>
              <w:pStyle w:val="LCalineja"/>
              <w:spacing w:after="0"/>
              <w:ind w:left="346" w:hanging="340"/>
              <w:rPr>
                <w:rFonts w:ascii="Arial" w:hAnsi="Arial" w:cs="Arial"/>
                <w:sz w:val="18"/>
                <w:szCs w:val="18"/>
              </w:rPr>
            </w:pPr>
            <w:r w:rsidRPr="006244F5">
              <w:rPr>
                <w:rFonts w:ascii="Arial" w:hAnsi="Arial" w:cs="Arial"/>
                <w:b/>
                <w:bCs/>
                <w:sz w:val="18"/>
                <w:szCs w:val="18"/>
              </w:rPr>
              <w:t>5. obračun: 10 % pogodbene cene</w:t>
            </w:r>
            <w:r w:rsidRPr="006244F5">
              <w:rPr>
                <w:rFonts w:ascii="Arial" w:hAnsi="Arial" w:cs="Arial"/>
                <w:sz w:val="18"/>
                <w:szCs w:val="18"/>
              </w:rPr>
              <w:t xml:space="preserve"> po oddaji del iz 6. faze projekta (po oddaji gradiv sprejetega akta)</w:t>
            </w:r>
          </w:p>
        </w:tc>
      </w:tr>
    </w:tbl>
    <w:p w14:paraId="2605E55B" w14:textId="77777777" w:rsidR="002D0F62" w:rsidRDefault="002D0F62">
      <w:pPr>
        <w:spacing w:before="225" w:after="225" w:line="240" w:lineRule="auto"/>
        <w:jc w:val="both"/>
        <w:rPr>
          <w:rFonts w:ascii="Arial" w:hAnsi="Arial" w:cs="Arial"/>
          <w:b/>
          <w:bCs/>
          <w:color w:val="000000"/>
          <w:sz w:val="18"/>
          <w:szCs w:val="18"/>
        </w:rPr>
      </w:pPr>
    </w:p>
    <w:p w14:paraId="2A4270EF" w14:textId="58393728" w:rsidR="00CB25DE" w:rsidRDefault="00000000">
      <w:pPr>
        <w:spacing w:before="225" w:after="225" w:line="240" w:lineRule="auto"/>
        <w:jc w:val="both"/>
      </w:pPr>
      <w:r>
        <w:rPr>
          <w:rFonts w:ascii="Arial" w:hAnsi="Arial" w:cs="Arial"/>
          <w:b/>
          <w:bCs/>
          <w:color w:val="000000"/>
          <w:sz w:val="18"/>
          <w:szCs w:val="18"/>
        </w:rPr>
        <w:lastRenderedPageBreak/>
        <w:t>IV</w:t>
      </w:r>
      <w:r w:rsidRPr="006244F5">
        <w:rPr>
          <w:rFonts w:ascii="Arial" w:hAnsi="Arial" w:cs="Arial"/>
          <w:b/>
          <w:bCs/>
          <w:color w:val="000000"/>
          <w:sz w:val="18"/>
          <w:szCs w:val="18"/>
        </w:rPr>
        <w:t>. IZVEDBENI ROKI</w:t>
      </w:r>
    </w:p>
    <w:p w14:paraId="51F34B87" w14:textId="77777777" w:rsidR="00CB25DE"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B25DE" w14:paraId="26A9880A" w14:textId="77777777">
        <w:tc>
          <w:tcPr>
            <w:tcW w:w="0" w:type="auto"/>
            <w:tcMar>
              <w:top w:w="0" w:type="auto"/>
              <w:bottom w:w="0" w:type="auto"/>
            </w:tcMar>
          </w:tcPr>
          <w:p w14:paraId="2B677A4D" w14:textId="0C4493AC" w:rsidR="00021979" w:rsidRPr="001A04FD" w:rsidRDefault="00000000" w:rsidP="00021979">
            <w:pPr>
              <w:spacing w:before="225" w:after="225"/>
              <w:jc w:val="both"/>
              <w:rPr>
                <w:rFonts w:ascii="Arial" w:hAnsi="Arial" w:cs="Arial"/>
                <w:sz w:val="18"/>
                <w:szCs w:val="18"/>
              </w:rPr>
            </w:pPr>
            <w:r w:rsidRPr="00021979">
              <w:rPr>
                <w:rFonts w:ascii="Arial" w:hAnsi="Arial" w:cs="Arial"/>
                <w:color w:val="000000"/>
                <w:sz w:val="18"/>
                <w:szCs w:val="18"/>
              </w:rPr>
              <w:t>Rok za izvedbo storitev po tej pogodbi je</w:t>
            </w:r>
            <w:r w:rsidR="00451DA8">
              <w:rPr>
                <w:rFonts w:ascii="Arial" w:hAnsi="Arial" w:cs="Arial"/>
                <w:color w:val="000000"/>
                <w:sz w:val="18"/>
                <w:szCs w:val="18"/>
              </w:rPr>
              <w:t xml:space="preserve"> </w:t>
            </w:r>
            <w:r w:rsidR="00451DA8" w:rsidRPr="00451DA8">
              <w:rPr>
                <w:rFonts w:ascii="Arial" w:hAnsi="Arial" w:cs="Arial"/>
                <w:sz w:val="18"/>
                <w:szCs w:val="18"/>
              </w:rPr>
              <w:t>vključno s strokovnimi podlagami in fazami postopka :</w:t>
            </w:r>
          </w:p>
          <w:p w14:paraId="4E978024" w14:textId="40E0DC14" w:rsidR="00021979" w:rsidRPr="002D55F4" w:rsidRDefault="00021979">
            <w:pPr>
              <w:pStyle w:val="Odstavekseznama"/>
              <w:numPr>
                <w:ilvl w:val="0"/>
                <w:numId w:val="31"/>
              </w:numPr>
              <w:spacing w:before="225" w:after="225"/>
              <w:jc w:val="both"/>
              <w:rPr>
                <w:rFonts w:ascii="Arial" w:hAnsi="Arial" w:cs="Arial"/>
                <w:b/>
                <w:sz w:val="18"/>
                <w:szCs w:val="18"/>
              </w:rPr>
            </w:pPr>
            <w:r w:rsidRPr="002D55F4">
              <w:rPr>
                <w:rFonts w:ascii="Arial" w:hAnsi="Arial" w:cs="Arial"/>
                <w:sz w:val="18"/>
                <w:szCs w:val="18"/>
              </w:rPr>
              <w:t xml:space="preserve">SD OPN 03  najkasneje </w:t>
            </w:r>
            <w:r w:rsidRPr="002D55F4">
              <w:rPr>
                <w:rFonts w:ascii="Arial" w:hAnsi="Arial" w:cs="Arial"/>
                <w:b/>
                <w:sz w:val="18"/>
                <w:szCs w:val="18"/>
              </w:rPr>
              <w:t xml:space="preserve">20 mesecev po podpisu pogodbe, </w:t>
            </w:r>
          </w:p>
          <w:p w14:paraId="251BBB3F" w14:textId="77777777" w:rsidR="00021979" w:rsidRPr="002D55F4" w:rsidRDefault="00021979">
            <w:pPr>
              <w:pStyle w:val="Odstavekseznama"/>
              <w:numPr>
                <w:ilvl w:val="0"/>
                <w:numId w:val="31"/>
              </w:numPr>
              <w:spacing w:before="225" w:after="225"/>
              <w:jc w:val="both"/>
              <w:rPr>
                <w:rFonts w:ascii="Arial" w:hAnsi="Arial" w:cs="Arial"/>
                <w:b/>
                <w:sz w:val="18"/>
                <w:szCs w:val="18"/>
              </w:rPr>
            </w:pPr>
            <w:r w:rsidRPr="002D55F4">
              <w:rPr>
                <w:rFonts w:ascii="Arial" w:hAnsi="Arial" w:cs="Arial"/>
                <w:sz w:val="18"/>
                <w:szCs w:val="18"/>
              </w:rPr>
              <w:t xml:space="preserve">SD OPN 04  najkasneje </w:t>
            </w:r>
            <w:r w:rsidRPr="002D55F4">
              <w:rPr>
                <w:rFonts w:ascii="Arial" w:hAnsi="Arial" w:cs="Arial"/>
                <w:b/>
                <w:sz w:val="18"/>
                <w:szCs w:val="18"/>
              </w:rPr>
              <w:t xml:space="preserve">20 mesecev po podpisu pogodbe, </w:t>
            </w:r>
          </w:p>
          <w:p w14:paraId="33EB3562" w14:textId="77777777" w:rsidR="00021979" w:rsidRPr="002D55F4" w:rsidRDefault="00021979">
            <w:pPr>
              <w:pStyle w:val="Odstavekseznama"/>
              <w:numPr>
                <w:ilvl w:val="0"/>
                <w:numId w:val="31"/>
              </w:numPr>
              <w:spacing w:before="225" w:after="225"/>
              <w:jc w:val="both"/>
              <w:rPr>
                <w:rFonts w:ascii="Arial" w:hAnsi="Arial" w:cs="Arial"/>
                <w:b/>
                <w:sz w:val="18"/>
                <w:szCs w:val="18"/>
              </w:rPr>
            </w:pPr>
            <w:r w:rsidRPr="002D55F4">
              <w:rPr>
                <w:rFonts w:ascii="Arial" w:hAnsi="Arial" w:cs="Arial"/>
                <w:sz w:val="18"/>
                <w:szCs w:val="18"/>
              </w:rPr>
              <w:t xml:space="preserve">SD OPN 05  najkasneje </w:t>
            </w:r>
            <w:r w:rsidRPr="002D55F4">
              <w:rPr>
                <w:rFonts w:ascii="Arial" w:hAnsi="Arial" w:cs="Arial"/>
                <w:b/>
                <w:sz w:val="18"/>
                <w:szCs w:val="18"/>
              </w:rPr>
              <w:t>32 mesecev po podpisu pogodbe</w:t>
            </w:r>
            <w:r>
              <w:rPr>
                <w:rFonts w:ascii="Arial" w:hAnsi="Arial" w:cs="Arial"/>
                <w:b/>
                <w:sz w:val="18"/>
                <w:szCs w:val="18"/>
              </w:rPr>
              <w:t>.</w:t>
            </w:r>
          </w:p>
          <w:p w14:paraId="4B1CB070" w14:textId="65D15C64" w:rsidR="00CB25DE" w:rsidRDefault="006B3EEA">
            <w:pPr>
              <w:spacing w:before="225" w:after="225"/>
              <w:jc w:val="both"/>
            </w:pPr>
            <w:r>
              <w:rPr>
                <w:rFonts w:ascii="Arial" w:hAnsi="Arial" w:cs="Arial"/>
                <w:color w:val="000000"/>
                <w:sz w:val="18"/>
                <w:szCs w:val="18"/>
              </w:rPr>
              <w:t>Za spremembe rokov izvedbe, se pogodbeni stranki sporazumno dogovorita za dodatek k pogodbi, na podlagi pisnega obvestila izvajalca, ki se posreduje  naročniku. Če se naročnik s podaljšanjem roka strinja, mu pisno odobri podaljšanje roka za izvedbo.</w:t>
            </w:r>
          </w:p>
        </w:tc>
      </w:tr>
    </w:tbl>
    <w:p w14:paraId="50D4A8D2" w14:textId="77777777" w:rsidR="00CB25DE" w:rsidRDefault="00000000">
      <w:pPr>
        <w:spacing w:before="225" w:after="225" w:line="240" w:lineRule="auto"/>
        <w:jc w:val="both"/>
      </w:pPr>
      <w:r>
        <w:rPr>
          <w:rFonts w:ascii="Arial" w:hAnsi="Arial" w:cs="Arial"/>
          <w:b/>
          <w:bCs/>
          <w:color w:val="000000"/>
          <w:sz w:val="18"/>
          <w:szCs w:val="18"/>
        </w:rPr>
        <w:t>V. PODIZVAJALCI</w:t>
      </w:r>
    </w:p>
    <w:p w14:paraId="095D5B2E" w14:textId="77777777" w:rsidR="00CB25DE"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CB25DE" w14:paraId="0B940F04" w14:textId="77777777">
        <w:tc>
          <w:tcPr>
            <w:tcW w:w="0" w:type="auto"/>
            <w:tcMar>
              <w:top w:w="0" w:type="auto"/>
              <w:bottom w:w="0" w:type="auto"/>
            </w:tcMar>
          </w:tcPr>
          <w:p w14:paraId="5D7FB3D9" w14:textId="77777777" w:rsidR="00CB25DE" w:rsidRDefault="00000000">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B25DE" w14:paraId="1E39F1C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237842" w14:textId="77777777" w:rsidR="00CB25DE"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6C92915" w14:textId="77777777" w:rsidR="00CB25DE" w:rsidRDefault="00CB25DE"/>
              </w:tc>
            </w:tr>
            <w:tr w:rsidR="00CB25DE" w14:paraId="42A62C8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FE4A52" w14:textId="77777777" w:rsidR="00CB25DE"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9760780" w14:textId="77777777" w:rsidR="00CB25DE" w:rsidRDefault="00000000">
                  <w:pPr>
                    <w:spacing w:before="135" w:after="135"/>
                    <w:jc w:val="both"/>
                    <w:textAlignment w:val="center"/>
                  </w:pPr>
                  <w:r>
                    <w:rPr>
                      <w:rFonts w:ascii="Arial" w:hAnsi="Arial" w:cs="Arial"/>
                      <w:color w:val="000000"/>
                      <w:position w:val="-2"/>
                      <w:sz w:val="18"/>
                      <w:szCs w:val="18"/>
                    </w:rPr>
                    <w:t>Opis del, ki jih bo izvedel podizvajalec:</w:t>
                  </w:r>
                </w:p>
                <w:p w14:paraId="500A9FED" w14:textId="77777777" w:rsidR="00CB25DE"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B25DE" w14:paraId="522BEFB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07F4CF" w14:textId="77777777" w:rsidR="00CB25DE"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847B65D" w14:textId="77777777" w:rsidR="00CB25DE" w:rsidRDefault="00CB25DE"/>
              </w:tc>
            </w:tr>
            <w:tr w:rsidR="00CB25DE" w14:paraId="703B840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9828D4" w14:textId="77777777" w:rsidR="00CB25DE"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A6335B1" w14:textId="77777777" w:rsidR="00CB25DE" w:rsidRDefault="00000000">
                  <w:pPr>
                    <w:spacing w:before="135" w:after="135"/>
                    <w:jc w:val="both"/>
                    <w:textAlignment w:val="center"/>
                  </w:pPr>
                  <w:r>
                    <w:rPr>
                      <w:rFonts w:ascii="Arial" w:hAnsi="Arial" w:cs="Arial"/>
                      <w:color w:val="000000"/>
                      <w:position w:val="-2"/>
                      <w:sz w:val="18"/>
                      <w:szCs w:val="18"/>
                    </w:rPr>
                    <w:t>Opis del, ki jih bo izvedel podizvajalec:</w:t>
                  </w:r>
                </w:p>
                <w:p w14:paraId="0B0F97B4" w14:textId="77777777" w:rsidR="00CB25DE"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64587EB" w14:textId="77777777" w:rsidR="00CB25DE" w:rsidRDefault="00CB25DE"/>
          <w:p w14:paraId="247C07D5" w14:textId="77777777" w:rsidR="00CB25DE" w:rsidRDefault="00CB25DE">
            <w:pPr>
              <w:spacing w:before="225" w:after="225"/>
              <w:jc w:val="both"/>
            </w:pPr>
          </w:p>
          <w:p w14:paraId="45453877" w14:textId="77777777" w:rsidR="00CB25DE" w:rsidRDefault="00000000">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4A10C181" w14:textId="77777777" w:rsidR="00CB25DE"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B25DE" w14:paraId="7A1B355A" w14:textId="77777777">
        <w:tc>
          <w:tcPr>
            <w:tcW w:w="0" w:type="auto"/>
            <w:tcMar>
              <w:top w:w="0" w:type="auto"/>
              <w:bottom w:w="0" w:type="auto"/>
            </w:tcMar>
          </w:tcPr>
          <w:p w14:paraId="7FDC3C6A" w14:textId="77777777" w:rsidR="00CB25DE"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F06A472" w14:textId="77777777" w:rsidR="00CB25DE"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B25DE" w14:paraId="015F49E2" w14:textId="77777777">
              <w:tc>
                <w:tcPr>
                  <w:tcW w:w="0" w:type="auto"/>
                  <w:tcMar>
                    <w:top w:w="0" w:type="auto"/>
                    <w:bottom w:w="0" w:type="auto"/>
                  </w:tcMar>
                </w:tcPr>
                <w:p w14:paraId="7CDF7FA7" w14:textId="77777777" w:rsidR="00CB25DE"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5312C7F" w14:textId="77777777" w:rsidR="00CB25DE" w:rsidRDefault="00000000">
                  <w:pPr>
                    <w:numPr>
                      <w:ilvl w:val="0"/>
                      <w:numId w:val="2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A84BD4E" w14:textId="77777777" w:rsidR="00CB25DE"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FA20FD6" w14:textId="77777777" w:rsidR="00CB25DE" w:rsidRDefault="00CB25DE"/>
          <w:p w14:paraId="47464914" w14:textId="77777777" w:rsidR="00CB25DE" w:rsidRDefault="00000000">
            <w:pPr>
              <w:spacing w:before="225" w:after="225"/>
              <w:jc w:val="both"/>
            </w:pPr>
            <w:r>
              <w:rPr>
                <w:rFonts w:ascii="Arial" w:hAnsi="Arial" w:cs="Arial"/>
                <w:color w:val="000000"/>
                <w:sz w:val="18"/>
                <w:szCs w:val="18"/>
              </w:rPr>
              <w:lastRenderedPageBreak/>
              <w:t>Zgolj ob izpolnitvi vseh pogojev iz predhodnega odstavka, je naročnik obvezan izvršiti neposredno plačilo podizvajalcu. </w:t>
            </w:r>
          </w:p>
          <w:p w14:paraId="6E6E5C61" w14:textId="77777777" w:rsidR="00CB25DE"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1ADAE675" w14:textId="77777777" w:rsidR="00CB25DE"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AC7DBA9" w14:textId="77777777" w:rsidR="00CB25DE"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042D556" w14:textId="77777777" w:rsidR="00CB25DE"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5EFF1025" w14:textId="77777777" w:rsidR="00CB25DE" w:rsidRDefault="00CB25DE">
            <w:pPr>
              <w:spacing w:before="225" w:after="225"/>
              <w:jc w:val="both"/>
            </w:pPr>
          </w:p>
        </w:tc>
      </w:tr>
    </w:tbl>
    <w:p w14:paraId="00DABCB4" w14:textId="77777777" w:rsidR="00CB25DE" w:rsidRDefault="00000000">
      <w:pPr>
        <w:spacing w:before="225" w:after="225" w:line="240" w:lineRule="auto"/>
        <w:jc w:val="both"/>
      </w:pPr>
      <w:r>
        <w:rPr>
          <w:rFonts w:ascii="Arial" w:hAnsi="Arial" w:cs="Arial"/>
          <w:b/>
          <w:bCs/>
          <w:color w:val="000000"/>
          <w:sz w:val="18"/>
          <w:szCs w:val="18"/>
        </w:rPr>
        <w:lastRenderedPageBreak/>
        <w:t>VI. OBVEZNOSTI NAROČNIKA</w:t>
      </w:r>
    </w:p>
    <w:p w14:paraId="6285F45E" w14:textId="77777777" w:rsidR="00CB25DE"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B25DE" w14:paraId="75B6641C" w14:textId="77777777">
        <w:tc>
          <w:tcPr>
            <w:tcW w:w="0" w:type="auto"/>
            <w:tcMar>
              <w:top w:w="0" w:type="auto"/>
              <w:bottom w:w="0" w:type="auto"/>
            </w:tcMar>
          </w:tcPr>
          <w:p w14:paraId="44E21334" w14:textId="2BD26396" w:rsidR="00CB25DE" w:rsidRDefault="00000000">
            <w:pPr>
              <w:spacing w:before="225" w:after="225"/>
              <w:jc w:val="both"/>
            </w:pPr>
            <w:r>
              <w:rPr>
                <w:rFonts w:ascii="Arial" w:hAnsi="Arial" w:cs="Arial"/>
                <w:color w:val="000000"/>
                <w:sz w:val="18"/>
                <w:szCs w:val="18"/>
              </w:rPr>
              <w:t>Naročnik se zavezuje poravnati pogodbeno ceno za pravilno izvedbo storitev na podlagi te pogodbe.</w:t>
            </w:r>
          </w:p>
          <w:p w14:paraId="300787FC" w14:textId="77777777" w:rsidR="00CB25DE" w:rsidRDefault="00000000">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2BF89D13" w14:textId="77777777" w:rsidR="00CB25DE" w:rsidRDefault="00000000">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7BAEA329" w14:textId="77777777" w:rsidR="00CB25DE" w:rsidRDefault="00000000">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712B8F10" w14:textId="77777777" w:rsidR="00CB25DE" w:rsidRDefault="00000000">
      <w:pPr>
        <w:spacing w:before="225" w:after="225" w:line="240" w:lineRule="auto"/>
        <w:jc w:val="both"/>
      </w:pPr>
      <w:r>
        <w:rPr>
          <w:rFonts w:ascii="Arial" w:hAnsi="Arial" w:cs="Arial"/>
          <w:b/>
          <w:bCs/>
          <w:color w:val="000000"/>
          <w:sz w:val="18"/>
          <w:szCs w:val="18"/>
        </w:rPr>
        <w:t>VII. OBVEZNOSTI IZVAJALCA</w:t>
      </w:r>
    </w:p>
    <w:p w14:paraId="2F1C539F" w14:textId="77777777" w:rsidR="00CB25DE"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B25DE" w14:paraId="5D4B22D2" w14:textId="77777777">
        <w:tc>
          <w:tcPr>
            <w:tcW w:w="0" w:type="auto"/>
            <w:tcMar>
              <w:top w:w="0" w:type="auto"/>
              <w:bottom w:w="0" w:type="auto"/>
            </w:tcMar>
          </w:tcPr>
          <w:p w14:paraId="6CC0C982" w14:textId="77777777" w:rsidR="00CB25DE" w:rsidRDefault="00000000">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CB25DE" w14:paraId="653656F1" w14:textId="77777777">
              <w:tc>
                <w:tcPr>
                  <w:tcW w:w="0" w:type="auto"/>
                  <w:tcMar>
                    <w:top w:w="0" w:type="auto"/>
                    <w:bottom w:w="0" w:type="auto"/>
                  </w:tcMar>
                </w:tcPr>
                <w:p w14:paraId="3AFF7CC2" w14:textId="77777777" w:rsidR="00CB25DE" w:rsidRDefault="00000000">
                  <w:pPr>
                    <w:numPr>
                      <w:ilvl w:val="0"/>
                      <w:numId w:val="27"/>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7661F41E" w14:textId="77777777" w:rsidR="00CB25DE" w:rsidRDefault="00000000">
                  <w:pPr>
                    <w:numPr>
                      <w:ilvl w:val="0"/>
                      <w:numId w:val="27"/>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26DF1457" w14:textId="77777777" w:rsidR="00CB25DE" w:rsidRDefault="00000000">
                  <w:pPr>
                    <w:numPr>
                      <w:ilvl w:val="0"/>
                      <w:numId w:val="27"/>
                    </w:numPr>
                    <w:jc w:val="both"/>
                    <w:rPr>
                      <w:rFonts w:ascii="Arial" w:hAnsi="Arial" w:cs="Arial"/>
                      <w:color w:val="000000"/>
                      <w:sz w:val="18"/>
                      <w:szCs w:val="18"/>
                    </w:rPr>
                  </w:pPr>
                  <w:r>
                    <w:rPr>
                      <w:rFonts w:ascii="Arial" w:hAnsi="Arial" w:cs="Arial"/>
                      <w:color w:val="000000"/>
                      <w:sz w:val="18"/>
                      <w:szCs w:val="18"/>
                    </w:rPr>
                    <w:lastRenderedPageBreak/>
                    <w:t>naročniku po predhodnem pozivu posredoval dodatne informacije o poteku izvajanja storitve;</w:t>
                  </w:r>
                </w:p>
                <w:p w14:paraId="571C27BE" w14:textId="77777777" w:rsidR="00CB25DE" w:rsidRDefault="00000000">
                  <w:pPr>
                    <w:numPr>
                      <w:ilvl w:val="0"/>
                      <w:numId w:val="27"/>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6E2D9191" w14:textId="77777777" w:rsidR="00CB25DE" w:rsidRDefault="00000000">
                  <w:pPr>
                    <w:numPr>
                      <w:ilvl w:val="0"/>
                      <w:numId w:val="27"/>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0B251B6" w14:textId="77777777" w:rsidR="00CB25DE" w:rsidRDefault="00CB25DE"/>
          <w:p w14:paraId="03F59E1E" w14:textId="77777777" w:rsidR="00CB25DE" w:rsidRDefault="00000000">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00BFA710" w14:textId="77777777" w:rsidR="00CB25DE" w:rsidRDefault="00000000">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5378D333" w14:textId="77777777" w:rsidR="00CB25DE" w:rsidRDefault="00000000">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2683A8AF" w14:textId="77777777" w:rsidR="00CB25DE" w:rsidRDefault="00000000">
      <w:pPr>
        <w:spacing w:before="225" w:after="225" w:line="240" w:lineRule="auto"/>
        <w:jc w:val="both"/>
      </w:pPr>
      <w:r>
        <w:rPr>
          <w:rFonts w:ascii="Arial" w:hAnsi="Arial" w:cs="Arial"/>
          <w:b/>
          <w:bCs/>
          <w:color w:val="000000"/>
          <w:sz w:val="18"/>
          <w:szCs w:val="18"/>
        </w:rPr>
        <w:lastRenderedPageBreak/>
        <w:t>VIII. SKRBNIKI POGODBE</w:t>
      </w:r>
    </w:p>
    <w:p w14:paraId="23EB059C" w14:textId="77777777" w:rsidR="00CB25DE"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B25DE" w14:paraId="05F4205E" w14:textId="77777777">
        <w:tc>
          <w:tcPr>
            <w:tcW w:w="0" w:type="auto"/>
            <w:tcMar>
              <w:top w:w="0" w:type="auto"/>
              <w:bottom w:w="0" w:type="auto"/>
            </w:tcMar>
          </w:tcPr>
          <w:p w14:paraId="0A4308D1" w14:textId="77777777" w:rsidR="00CB25DE" w:rsidRDefault="00000000">
            <w:pPr>
              <w:spacing w:before="225" w:after="225"/>
              <w:jc w:val="both"/>
            </w:pPr>
            <w:r>
              <w:rPr>
                <w:rFonts w:ascii="Arial" w:hAnsi="Arial" w:cs="Arial"/>
                <w:color w:val="000000"/>
                <w:sz w:val="18"/>
                <w:szCs w:val="18"/>
              </w:rPr>
              <w:t>Skrbnik pogodbe s strani naročnika je ______________</w:t>
            </w:r>
          </w:p>
          <w:p w14:paraId="48B5F6EB" w14:textId="77777777" w:rsidR="00CB25DE" w:rsidRDefault="00000000">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07CE69AB" w14:textId="77777777" w:rsidR="00CB25DE" w:rsidRDefault="00000000">
            <w:pPr>
              <w:spacing w:before="225" w:after="225"/>
              <w:jc w:val="both"/>
            </w:pPr>
            <w:r>
              <w:rPr>
                <w:rFonts w:ascii="Arial" w:hAnsi="Arial" w:cs="Arial"/>
                <w:color w:val="000000"/>
                <w:sz w:val="18"/>
                <w:szCs w:val="18"/>
              </w:rPr>
              <w:t>Pooblaščeni predstavnik izvajalca je _______________</w:t>
            </w:r>
          </w:p>
          <w:p w14:paraId="14B885DD" w14:textId="77777777" w:rsidR="00CB25DE" w:rsidRDefault="00000000">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018A68A7" w14:textId="77777777" w:rsidR="00CB25DE" w:rsidRDefault="00000000">
      <w:pPr>
        <w:spacing w:before="225" w:after="225" w:line="240" w:lineRule="auto"/>
        <w:jc w:val="both"/>
      </w:pPr>
      <w:r>
        <w:rPr>
          <w:rFonts w:ascii="Arial" w:hAnsi="Arial" w:cs="Arial"/>
          <w:b/>
          <w:bCs/>
          <w:color w:val="000000"/>
          <w:sz w:val="18"/>
          <w:szCs w:val="18"/>
        </w:rPr>
        <w:t>IX. POGODBENA KAZEN</w:t>
      </w:r>
    </w:p>
    <w:p w14:paraId="35DD927B" w14:textId="77777777" w:rsidR="00CB25DE"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B25DE" w14:paraId="15B5219F" w14:textId="77777777">
        <w:tc>
          <w:tcPr>
            <w:tcW w:w="0" w:type="auto"/>
            <w:tcMar>
              <w:top w:w="0" w:type="auto"/>
              <w:bottom w:w="0" w:type="auto"/>
            </w:tcMar>
          </w:tcPr>
          <w:p w14:paraId="10493AED" w14:textId="77777777" w:rsidR="00CB25DE" w:rsidRDefault="00000000">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6466448D" w14:textId="77777777" w:rsidR="00CB25DE" w:rsidRDefault="00000000">
            <w:pPr>
              <w:spacing w:before="225" w:after="225"/>
              <w:jc w:val="both"/>
            </w:pPr>
            <w:r>
              <w:rPr>
                <w:rFonts w:ascii="Arial" w:hAnsi="Arial" w:cs="Arial"/>
                <w:color w:val="000000"/>
                <w:sz w:val="18"/>
                <w:szCs w:val="18"/>
              </w:rPr>
              <w:t>Pogodbena kazen se obračuna pri plačilu za opravljeno storitev.</w:t>
            </w:r>
          </w:p>
          <w:p w14:paraId="4260C6BD" w14:textId="77777777" w:rsidR="00CB25DE" w:rsidRDefault="00000000">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60D785E2" w14:textId="77777777" w:rsidR="00CB25DE" w:rsidRDefault="00000000">
      <w:pPr>
        <w:spacing w:before="225" w:after="225" w:line="240" w:lineRule="auto"/>
        <w:jc w:val="both"/>
      </w:pPr>
      <w:r>
        <w:rPr>
          <w:rFonts w:ascii="Arial" w:hAnsi="Arial" w:cs="Arial"/>
          <w:b/>
          <w:bCs/>
          <w:color w:val="000000"/>
          <w:sz w:val="18"/>
          <w:szCs w:val="18"/>
        </w:rPr>
        <w:t>X. ZAVAROVANJE POSLA</w:t>
      </w:r>
    </w:p>
    <w:p w14:paraId="473826FD" w14:textId="77777777" w:rsidR="00CB25DE"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B25DE" w14:paraId="21592658" w14:textId="77777777">
        <w:tc>
          <w:tcPr>
            <w:tcW w:w="0" w:type="auto"/>
            <w:tcMar>
              <w:top w:w="0" w:type="auto"/>
              <w:bottom w:w="0" w:type="auto"/>
            </w:tcMar>
          </w:tcPr>
          <w:p w14:paraId="503C835D" w14:textId="77777777" w:rsidR="00CB25DE" w:rsidRDefault="00000000">
            <w:pPr>
              <w:spacing w:before="225" w:after="225"/>
              <w:jc w:val="both"/>
            </w:pPr>
            <w:r>
              <w:rPr>
                <w:rFonts w:ascii="Arial" w:hAnsi="Arial" w:cs="Arial"/>
                <w:color w:val="000000"/>
                <w:sz w:val="18"/>
                <w:szCs w:val="18"/>
              </w:rPr>
              <w:t>ZAVAROVANJE ZA DOBRO IZVEDBO</w:t>
            </w:r>
          </w:p>
          <w:p w14:paraId="3C885D41" w14:textId="77777777" w:rsidR="00CB25DE" w:rsidRDefault="00000000">
            <w:pPr>
              <w:spacing w:before="225" w:after="225"/>
              <w:jc w:val="both"/>
            </w:pPr>
            <w:r>
              <w:rPr>
                <w:rFonts w:ascii="Arial" w:hAnsi="Arial" w:cs="Arial"/>
                <w:color w:val="000000"/>
                <w:sz w:val="18"/>
                <w:szCs w:val="18"/>
              </w:rPr>
              <w:t>Instrument zavarovanja: _____________</w:t>
            </w:r>
          </w:p>
          <w:p w14:paraId="566E519E" w14:textId="77777777" w:rsidR="00CB25DE" w:rsidRDefault="00000000">
            <w:pPr>
              <w:spacing w:before="225" w:after="225"/>
              <w:jc w:val="both"/>
            </w:pPr>
            <w:r>
              <w:rPr>
                <w:rFonts w:ascii="Arial" w:hAnsi="Arial" w:cs="Arial"/>
                <w:color w:val="000000"/>
                <w:sz w:val="18"/>
                <w:szCs w:val="18"/>
              </w:rPr>
              <w:t>Višina zavarovanja: _____________</w:t>
            </w:r>
          </w:p>
          <w:p w14:paraId="613DED6B" w14:textId="77777777" w:rsidR="00CB25DE" w:rsidRDefault="00000000">
            <w:pPr>
              <w:spacing w:before="225" w:after="225"/>
              <w:jc w:val="both"/>
            </w:pPr>
            <w:r>
              <w:rPr>
                <w:rFonts w:ascii="Arial" w:hAnsi="Arial" w:cs="Arial"/>
                <w:color w:val="000000"/>
                <w:sz w:val="18"/>
                <w:szCs w:val="18"/>
              </w:rPr>
              <w:lastRenderedPageBreak/>
              <w:t>Čas veljavnosti: _____________</w:t>
            </w:r>
          </w:p>
          <w:p w14:paraId="1FCA059A" w14:textId="77777777" w:rsidR="00CB25DE" w:rsidRDefault="00000000">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445B5B8" w14:textId="77777777" w:rsidR="00CB25DE"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420B0EB" w14:textId="77777777" w:rsidR="00CB25DE" w:rsidRDefault="00000000">
      <w:pPr>
        <w:spacing w:before="225" w:after="225" w:line="240" w:lineRule="auto"/>
        <w:jc w:val="both"/>
      </w:pPr>
      <w:r>
        <w:rPr>
          <w:rFonts w:ascii="Arial" w:hAnsi="Arial" w:cs="Arial"/>
          <w:b/>
          <w:bCs/>
          <w:color w:val="000000"/>
          <w:sz w:val="18"/>
          <w:szCs w:val="18"/>
        </w:rPr>
        <w:lastRenderedPageBreak/>
        <w:t>XI. ODSTOP OD POGODBE</w:t>
      </w:r>
    </w:p>
    <w:p w14:paraId="253014FE" w14:textId="77777777" w:rsidR="00CB25DE"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CB25DE" w14:paraId="70E99960" w14:textId="77777777">
        <w:tc>
          <w:tcPr>
            <w:tcW w:w="0" w:type="auto"/>
            <w:tcMar>
              <w:top w:w="0" w:type="auto"/>
              <w:bottom w:w="0" w:type="auto"/>
            </w:tcMar>
          </w:tcPr>
          <w:p w14:paraId="40A22439" w14:textId="77777777" w:rsidR="00CB25DE"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7547148" w14:textId="77777777" w:rsidR="00CB25DE"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CB25DE" w14:paraId="2D597247" w14:textId="77777777">
              <w:tc>
                <w:tcPr>
                  <w:tcW w:w="0" w:type="auto"/>
                  <w:tcMar>
                    <w:top w:w="0" w:type="auto"/>
                    <w:bottom w:w="0" w:type="auto"/>
                  </w:tcMar>
                </w:tcPr>
                <w:p w14:paraId="6D8A9113" w14:textId="77777777" w:rsidR="00CB25DE" w:rsidRDefault="00000000">
                  <w:pPr>
                    <w:numPr>
                      <w:ilvl w:val="0"/>
                      <w:numId w:val="2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77EC6F66" w14:textId="77777777" w:rsidR="00CB25DE" w:rsidRDefault="00000000">
                  <w:pPr>
                    <w:numPr>
                      <w:ilvl w:val="0"/>
                      <w:numId w:val="2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47A92AB" w14:textId="77777777" w:rsidR="00CB25DE" w:rsidRDefault="00000000">
                  <w:pPr>
                    <w:numPr>
                      <w:ilvl w:val="0"/>
                      <w:numId w:val="28"/>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5B81E48F" w14:textId="77777777" w:rsidR="00CB25DE" w:rsidRDefault="00CB25DE"/>
          <w:p w14:paraId="212A28D4" w14:textId="77777777" w:rsidR="00CB25DE"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CB25DE" w14:paraId="7475A6D0" w14:textId="77777777">
              <w:tc>
                <w:tcPr>
                  <w:tcW w:w="0" w:type="auto"/>
                  <w:tcMar>
                    <w:top w:w="0" w:type="auto"/>
                    <w:bottom w:w="0" w:type="auto"/>
                  </w:tcMar>
                </w:tcPr>
                <w:p w14:paraId="696D0F8D" w14:textId="77777777" w:rsidR="00CB25DE" w:rsidRDefault="00000000">
                  <w:pPr>
                    <w:numPr>
                      <w:ilvl w:val="0"/>
                      <w:numId w:val="2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7FA7974" w14:textId="77777777" w:rsidR="00CB25DE" w:rsidRDefault="00000000">
                  <w:pPr>
                    <w:numPr>
                      <w:ilvl w:val="0"/>
                      <w:numId w:val="2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F1219D3" w14:textId="77777777" w:rsidR="00CB25DE" w:rsidRDefault="00000000">
                  <w:pPr>
                    <w:numPr>
                      <w:ilvl w:val="0"/>
                      <w:numId w:val="2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08D80CE" w14:textId="77777777" w:rsidR="00CB25DE" w:rsidRDefault="00CB25DE"/>
          <w:p w14:paraId="2F9359CB" w14:textId="77777777" w:rsidR="00CB25DE"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42E89D5C" w14:textId="77777777" w:rsidR="00CB25DE"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CADF89A" w14:textId="77777777" w:rsidR="00CB25DE" w:rsidRDefault="00000000">
      <w:pPr>
        <w:spacing w:before="225" w:after="225" w:line="240" w:lineRule="auto"/>
        <w:jc w:val="both"/>
      </w:pPr>
      <w:r>
        <w:rPr>
          <w:rFonts w:ascii="Arial" w:hAnsi="Arial" w:cs="Arial"/>
          <w:b/>
          <w:bCs/>
          <w:color w:val="000000"/>
          <w:sz w:val="18"/>
          <w:szCs w:val="18"/>
        </w:rPr>
        <w:t>XII. SOCIALNA KLAVZULA IN RAZVEZNI POGOJ</w:t>
      </w:r>
    </w:p>
    <w:p w14:paraId="4927082F" w14:textId="77777777" w:rsidR="00CB25DE"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B25DE" w14:paraId="5641B279" w14:textId="77777777">
        <w:tc>
          <w:tcPr>
            <w:tcW w:w="0" w:type="auto"/>
            <w:tcMar>
              <w:top w:w="0" w:type="auto"/>
              <w:bottom w:w="0" w:type="auto"/>
            </w:tcMar>
          </w:tcPr>
          <w:p w14:paraId="7971BD8D" w14:textId="77777777" w:rsidR="00CB25DE"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B81B932" w14:textId="77777777" w:rsidR="00CB25DE" w:rsidRDefault="00000000">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w:t>
            </w:r>
            <w:r>
              <w:rPr>
                <w:rFonts w:ascii="Arial" w:hAnsi="Arial" w:cs="Arial"/>
                <w:color w:val="000000"/>
                <w:sz w:val="18"/>
                <w:szCs w:val="18"/>
              </w:rPr>
              <w:lastRenderedPageBreak/>
              <w:t>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AAA6717" w14:textId="77777777" w:rsidR="00CB25DE"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168B2FC" w14:textId="77777777" w:rsidR="00CB25DE" w:rsidRDefault="00000000">
      <w:pPr>
        <w:spacing w:before="225" w:after="225" w:line="240" w:lineRule="auto"/>
        <w:jc w:val="both"/>
      </w:pPr>
      <w:r>
        <w:rPr>
          <w:rFonts w:ascii="Arial" w:hAnsi="Arial" w:cs="Arial"/>
          <w:b/>
          <w:bCs/>
          <w:color w:val="000000"/>
          <w:sz w:val="18"/>
          <w:szCs w:val="18"/>
        </w:rPr>
        <w:lastRenderedPageBreak/>
        <w:t>XIII. AVTORSKE PRAVICE</w:t>
      </w:r>
    </w:p>
    <w:p w14:paraId="18A73E06" w14:textId="77777777" w:rsidR="00CB25DE"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CB25DE" w14:paraId="0A5AFC46" w14:textId="77777777">
        <w:tc>
          <w:tcPr>
            <w:tcW w:w="0" w:type="auto"/>
            <w:tcMar>
              <w:top w:w="0" w:type="auto"/>
              <w:bottom w:w="0" w:type="auto"/>
            </w:tcMar>
          </w:tcPr>
          <w:p w14:paraId="630322CD" w14:textId="77777777" w:rsidR="00CB25DE" w:rsidRDefault="00000000">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14:paraId="5F8CCF30" w14:textId="77777777" w:rsidR="00CB25DE"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CB25DE" w14:paraId="5701145A" w14:textId="77777777">
        <w:tc>
          <w:tcPr>
            <w:tcW w:w="0" w:type="auto"/>
            <w:tcMar>
              <w:top w:w="0" w:type="auto"/>
              <w:bottom w:w="0" w:type="auto"/>
            </w:tcMar>
          </w:tcPr>
          <w:p w14:paraId="37F54266" w14:textId="77777777" w:rsidR="00CB25DE" w:rsidRDefault="00000000">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5F769D9B" w14:textId="77777777" w:rsidR="00CB25DE" w:rsidRDefault="00000000">
      <w:pPr>
        <w:spacing w:before="225" w:after="225" w:line="240" w:lineRule="auto"/>
        <w:jc w:val="both"/>
      </w:pPr>
      <w:r>
        <w:rPr>
          <w:rFonts w:ascii="Arial" w:hAnsi="Arial" w:cs="Arial"/>
          <w:b/>
          <w:bCs/>
          <w:color w:val="000000"/>
          <w:sz w:val="18"/>
          <w:szCs w:val="18"/>
        </w:rPr>
        <w:t>XIV. POSLOVNA SKRIVNOST</w:t>
      </w:r>
    </w:p>
    <w:p w14:paraId="64892623" w14:textId="77777777" w:rsidR="00CB25DE"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CB25DE" w14:paraId="45B815C0" w14:textId="77777777">
        <w:tc>
          <w:tcPr>
            <w:tcW w:w="0" w:type="auto"/>
            <w:tcMar>
              <w:top w:w="0" w:type="auto"/>
              <w:bottom w:w="0" w:type="auto"/>
            </w:tcMar>
          </w:tcPr>
          <w:p w14:paraId="7C88FCF4" w14:textId="77777777" w:rsidR="00CB25DE" w:rsidRDefault="00000000">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2E5D2097" w14:textId="77777777" w:rsidR="00CB25DE" w:rsidRDefault="00000000">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22738DF" w14:textId="77777777" w:rsidR="00CB25DE" w:rsidRDefault="00000000">
      <w:pPr>
        <w:spacing w:before="225" w:after="225" w:line="240" w:lineRule="auto"/>
        <w:jc w:val="both"/>
      </w:pPr>
      <w:r>
        <w:rPr>
          <w:rFonts w:ascii="Arial" w:hAnsi="Arial" w:cs="Arial"/>
          <w:b/>
          <w:bCs/>
          <w:color w:val="000000"/>
          <w:sz w:val="18"/>
          <w:szCs w:val="18"/>
        </w:rPr>
        <w:t>XV. REVIZIJSKA SLED</w:t>
      </w:r>
    </w:p>
    <w:p w14:paraId="75BD9FD8" w14:textId="77777777" w:rsidR="00CB25DE"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CB25DE" w14:paraId="388A2E74" w14:textId="77777777">
        <w:tc>
          <w:tcPr>
            <w:tcW w:w="0" w:type="auto"/>
            <w:tcMar>
              <w:top w:w="0" w:type="auto"/>
              <w:bottom w:w="0" w:type="auto"/>
            </w:tcMar>
          </w:tcPr>
          <w:p w14:paraId="06AA23B3" w14:textId="77777777" w:rsidR="00CB25DE" w:rsidRDefault="00000000">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482831D0" w14:textId="77777777" w:rsidR="00CB25DE" w:rsidRDefault="00000000">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490BE3B6" w14:textId="77777777" w:rsidR="00CB25DE" w:rsidRDefault="00000000">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682B8D37" w14:textId="77777777" w:rsidR="00CB25DE" w:rsidRDefault="00000000">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izvajanja storitev, in poslovnih dogodkov, shranjenih v računovodskih in drugih </w:t>
            </w:r>
            <w:r>
              <w:rPr>
                <w:rFonts w:ascii="Arial" w:hAnsi="Arial" w:cs="Arial"/>
                <w:color w:val="000000"/>
                <w:sz w:val="18"/>
                <w:szCs w:val="18"/>
              </w:rPr>
              <w:lastRenderedPageBreak/>
              <w:t>evidencah. Revizijska sled je skupek vseh informacij, ki so potrebne, da se predstavi zgodovinski zapis o pomembnejših dogodkih oziroma aktivnostih povezanih s shranjenimi podatki in informacijami ter sistemi za zbiranje, obdelovanje in arhiviranje podatkov.</w:t>
            </w:r>
          </w:p>
          <w:p w14:paraId="69D5577C" w14:textId="77777777" w:rsidR="00CB25DE"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824DC07" w14:textId="77777777" w:rsidR="00CB25DE" w:rsidRDefault="00000000">
      <w:pPr>
        <w:spacing w:before="225" w:after="225" w:line="240" w:lineRule="auto"/>
        <w:jc w:val="both"/>
      </w:pPr>
      <w:r>
        <w:rPr>
          <w:rFonts w:ascii="Arial" w:hAnsi="Arial" w:cs="Arial"/>
          <w:b/>
          <w:bCs/>
          <w:color w:val="000000"/>
          <w:sz w:val="18"/>
          <w:szCs w:val="18"/>
        </w:rPr>
        <w:lastRenderedPageBreak/>
        <w:t>XVI. PROTIKORUPCIJSKA KLAVZULA</w:t>
      </w:r>
    </w:p>
    <w:p w14:paraId="2919C1C0" w14:textId="77777777" w:rsidR="00CB25DE"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CB25DE" w14:paraId="2ABF046A" w14:textId="77777777">
        <w:tc>
          <w:tcPr>
            <w:tcW w:w="0" w:type="auto"/>
            <w:tcMar>
              <w:top w:w="0" w:type="auto"/>
              <w:bottom w:w="0" w:type="auto"/>
            </w:tcMar>
          </w:tcPr>
          <w:p w14:paraId="5C2AA7FB" w14:textId="77777777" w:rsidR="00CB25DE"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CB25DE" w14:paraId="2FC34541" w14:textId="77777777">
              <w:tc>
                <w:tcPr>
                  <w:tcW w:w="0" w:type="auto"/>
                  <w:tcMar>
                    <w:top w:w="0" w:type="auto"/>
                    <w:bottom w:w="0" w:type="auto"/>
                  </w:tcMar>
                </w:tcPr>
                <w:p w14:paraId="6B7B4217" w14:textId="77777777" w:rsidR="00CB25DE" w:rsidRDefault="00000000">
                  <w:pPr>
                    <w:numPr>
                      <w:ilvl w:val="0"/>
                      <w:numId w:val="30"/>
                    </w:numPr>
                    <w:jc w:val="both"/>
                    <w:rPr>
                      <w:rFonts w:ascii="Arial" w:hAnsi="Arial" w:cs="Arial"/>
                      <w:color w:val="000000"/>
                      <w:sz w:val="18"/>
                      <w:szCs w:val="18"/>
                    </w:rPr>
                  </w:pPr>
                  <w:r>
                    <w:rPr>
                      <w:rFonts w:ascii="Arial" w:hAnsi="Arial" w:cs="Arial"/>
                      <w:color w:val="000000"/>
                      <w:sz w:val="18"/>
                      <w:szCs w:val="18"/>
                    </w:rPr>
                    <w:t>pridobitev posla ali</w:t>
                  </w:r>
                </w:p>
                <w:p w14:paraId="72A35A7F" w14:textId="77777777" w:rsidR="00CB25DE" w:rsidRDefault="00000000">
                  <w:pPr>
                    <w:numPr>
                      <w:ilvl w:val="0"/>
                      <w:numId w:val="3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FD3BAEF" w14:textId="77777777" w:rsidR="00CB25DE" w:rsidRDefault="00000000">
                  <w:pPr>
                    <w:numPr>
                      <w:ilvl w:val="0"/>
                      <w:numId w:val="3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8B76C51" w14:textId="77777777" w:rsidR="00CB25DE" w:rsidRDefault="00000000">
                  <w:pPr>
                    <w:numPr>
                      <w:ilvl w:val="0"/>
                      <w:numId w:val="3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144A2C1" w14:textId="77777777" w:rsidR="00CB25DE" w:rsidRDefault="00CB25DE"/>
          <w:p w14:paraId="7124C5A3" w14:textId="77777777" w:rsidR="00CB25DE" w:rsidRDefault="00000000">
            <w:pPr>
              <w:spacing w:before="225" w:after="225"/>
              <w:jc w:val="both"/>
            </w:pPr>
            <w:r>
              <w:rPr>
                <w:rFonts w:ascii="Arial" w:hAnsi="Arial" w:cs="Arial"/>
                <w:color w:val="000000"/>
                <w:sz w:val="18"/>
                <w:szCs w:val="18"/>
              </w:rPr>
              <w:t>je pogodba nična.</w:t>
            </w:r>
          </w:p>
        </w:tc>
      </w:tr>
    </w:tbl>
    <w:p w14:paraId="7D191645" w14:textId="77777777" w:rsidR="00CB25DE" w:rsidRDefault="00000000">
      <w:pPr>
        <w:spacing w:before="225" w:after="225" w:line="240" w:lineRule="auto"/>
        <w:jc w:val="both"/>
      </w:pPr>
      <w:r>
        <w:rPr>
          <w:rFonts w:ascii="Arial" w:hAnsi="Arial" w:cs="Arial"/>
          <w:b/>
          <w:bCs/>
          <w:color w:val="000000"/>
          <w:sz w:val="18"/>
          <w:szCs w:val="18"/>
        </w:rPr>
        <w:t>XVII. REŠEVANJE SPOROV</w:t>
      </w:r>
    </w:p>
    <w:p w14:paraId="46784502" w14:textId="77777777" w:rsidR="00CB25DE"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CB25DE" w14:paraId="7F146E83" w14:textId="77777777">
        <w:tc>
          <w:tcPr>
            <w:tcW w:w="0" w:type="auto"/>
            <w:tcMar>
              <w:top w:w="0" w:type="auto"/>
              <w:bottom w:w="0" w:type="auto"/>
            </w:tcMar>
          </w:tcPr>
          <w:p w14:paraId="0EFC45F5" w14:textId="77777777" w:rsidR="00CB25DE"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DE0A5BA" w14:textId="77777777" w:rsidR="00CB25DE" w:rsidRDefault="00000000">
      <w:pPr>
        <w:spacing w:before="225" w:after="225" w:line="240" w:lineRule="auto"/>
        <w:jc w:val="both"/>
      </w:pPr>
      <w:r>
        <w:rPr>
          <w:rFonts w:ascii="Arial" w:hAnsi="Arial" w:cs="Arial"/>
          <w:b/>
          <w:bCs/>
          <w:color w:val="000000"/>
          <w:sz w:val="18"/>
          <w:szCs w:val="18"/>
        </w:rPr>
        <w:t>XVIII. KONČNE DOLOČBE</w:t>
      </w:r>
    </w:p>
    <w:p w14:paraId="3E42C070" w14:textId="77777777" w:rsidR="00CB25DE"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CB25DE" w14:paraId="792CA9E8" w14:textId="77777777">
        <w:tc>
          <w:tcPr>
            <w:tcW w:w="0" w:type="auto"/>
            <w:tcMar>
              <w:top w:w="0" w:type="auto"/>
              <w:bottom w:w="0" w:type="auto"/>
            </w:tcMar>
          </w:tcPr>
          <w:p w14:paraId="21DD69CC" w14:textId="77777777" w:rsidR="00CB25DE" w:rsidRDefault="00000000">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46307A2C" w14:textId="77777777" w:rsidR="00CB25DE" w:rsidRDefault="00000000">
            <w:pPr>
              <w:spacing w:before="225" w:after="225"/>
              <w:jc w:val="both"/>
            </w:pPr>
            <w:r>
              <w:rPr>
                <w:rFonts w:ascii="Arial" w:hAnsi="Arial" w:cs="Arial"/>
                <w:color w:val="000000"/>
                <w:sz w:val="18"/>
                <w:szCs w:val="18"/>
              </w:rPr>
              <w:t>Pogodba se lahko spremeni ali dopolni s pisnim dodatkom, ki ga sprejmeta in podpišeta obe stranki.</w:t>
            </w:r>
          </w:p>
          <w:p w14:paraId="4CCBB344" w14:textId="77777777" w:rsidR="00CB25DE" w:rsidRDefault="00000000">
            <w:pPr>
              <w:spacing w:before="225" w:after="225"/>
              <w:jc w:val="both"/>
            </w:pPr>
            <w:r>
              <w:rPr>
                <w:rFonts w:ascii="Arial" w:hAnsi="Arial" w:cs="Arial"/>
                <w:color w:val="000000"/>
                <w:sz w:val="18"/>
                <w:szCs w:val="18"/>
              </w:rPr>
              <w:t>Za razmerja, ki jih predmetna pogodba ne ureja, veljajo določbe zakona, ki ureja obligacijska razmerja.</w:t>
            </w:r>
          </w:p>
          <w:p w14:paraId="3DA903E8" w14:textId="77777777" w:rsidR="00CB25DE"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815F2AC" w14:textId="77777777" w:rsidR="00CB25DE" w:rsidRDefault="00000000">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49D87C99" w14:textId="77777777" w:rsidR="002704F6" w:rsidRDefault="002704F6">
            <w:pPr>
              <w:spacing w:before="225" w:after="225"/>
              <w:jc w:val="both"/>
              <w:rPr>
                <w:rFonts w:ascii="Arial" w:hAnsi="Arial" w:cs="Arial"/>
                <w:color w:val="000000"/>
                <w:sz w:val="18"/>
                <w:szCs w:val="18"/>
              </w:rPr>
            </w:pPr>
          </w:p>
          <w:p w14:paraId="1A033E36" w14:textId="77777777" w:rsidR="002704F6" w:rsidRDefault="002704F6">
            <w:pPr>
              <w:spacing w:before="225" w:after="225"/>
              <w:jc w:val="both"/>
              <w:rPr>
                <w:rFonts w:ascii="Arial" w:hAnsi="Arial" w:cs="Arial"/>
                <w:color w:val="000000"/>
                <w:sz w:val="18"/>
                <w:szCs w:val="18"/>
              </w:rPr>
            </w:pPr>
          </w:p>
          <w:p w14:paraId="1807AAB5" w14:textId="77777777" w:rsidR="002704F6" w:rsidRDefault="002704F6">
            <w:pPr>
              <w:spacing w:before="225" w:after="225"/>
              <w:jc w:val="both"/>
            </w:pPr>
          </w:p>
        </w:tc>
      </w:tr>
    </w:tbl>
    <w:p w14:paraId="417F2669" w14:textId="77777777" w:rsidR="00CB25DE" w:rsidRDefault="00000000">
      <w:pPr>
        <w:spacing w:after="0" w:line="240" w:lineRule="auto"/>
        <w:jc w:val="center"/>
      </w:pPr>
      <w:r>
        <w:rPr>
          <w:rFonts w:ascii="Arial" w:hAnsi="Arial" w:cs="Arial"/>
          <w:b/>
          <w:bCs/>
          <w:color w:val="000000"/>
          <w:sz w:val="18"/>
          <w:szCs w:val="18"/>
        </w:rPr>
        <w:lastRenderedPageBreak/>
        <w:t>25. člen</w:t>
      </w:r>
    </w:p>
    <w:tbl>
      <w:tblPr>
        <w:tblStyle w:val="NormalTablePHPDOCX"/>
        <w:tblW w:w="8614" w:type="dxa"/>
        <w:tblInd w:w="-176" w:type="dxa"/>
        <w:tblLook w:val="04A0" w:firstRow="1" w:lastRow="0" w:firstColumn="1" w:lastColumn="0" w:noHBand="0" w:noVBand="1"/>
      </w:tblPr>
      <w:tblGrid>
        <w:gridCol w:w="116"/>
        <w:gridCol w:w="8498"/>
      </w:tblGrid>
      <w:tr w:rsidR="00CB25DE" w14:paraId="5A8F7575" w14:textId="77777777" w:rsidTr="00690CE5">
        <w:trPr>
          <w:gridBefore w:val="1"/>
          <w:wBefore w:w="150" w:type="dxa"/>
          <w:trHeight w:val="389"/>
        </w:trPr>
        <w:tc>
          <w:tcPr>
            <w:tcW w:w="0" w:type="auto"/>
            <w:tcMar>
              <w:top w:w="0" w:type="auto"/>
              <w:bottom w:w="0" w:type="auto"/>
            </w:tcMar>
          </w:tcPr>
          <w:p w14:paraId="45F1712C" w14:textId="77777777" w:rsidR="00CB25DE" w:rsidRDefault="00000000">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r w:rsidR="00D96D48" w14:paraId="472C3335" w14:textId="77777777" w:rsidTr="00690CE5">
        <w:trPr>
          <w:trHeight w:val="288"/>
        </w:trPr>
        <w:tc>
          <w:tcPr>
            <w:tcW w:w="8614" w:type="dxa"/>
            <w:gridSpan w:val="2"/>
            <w:tcMar>
              <w:top w:w="0" w:type="auto"/>
              <w:bottom w:w="0" w:type="auto"/>
            </w:tcMar>
          </w:tcPr>
          <w:p w14:paraId="1AAD3BEB" w14:textId="77777777" w:rsidR="002704F6" w:rsidRDefault="002704F6" w:rsidP="009368EC">
            <w:pPr>
              <w:spacing w:before="225" w:after="225"/>
              <w:jc w:val="both"/>
              <w:rPr>
                <w:rFonts w:ascii="Arial" w:hAnsi="Arial" w:cs="Arial"/>
                <w:sz w:val="18"/>
                <w:szCs w:val="18"/>
              </w:rPr>
            </w:pPr>
            <w:bookmarkStart w:id="4" w:name="_Hlk99455361"/>
          </w:p>
          <w:p w14:paraId="783099F8" w14:textId="77777777" w:rsidR="002704F6" w:rsidRDefault="002704F6" w:rsidP="009368EC">
            <w:pPr>
              <w:spacing w:before="225" w:after="225"/>
              <w:jc w:val="both"/>
              <w:rPr>
                <w:rFonts w:ascii="Arial" w:hAnsi="Arial" w:cs="Arial"/>
                <w:sz w:val="18"/>
                <w:szCs w:val="18"/>
              </w:rPr>
            </w:pPr>
          </w:p>
          <w:p w14:paraId="53C79993" w14:textId="77777777" w:rsidR="002704F6" w:rsidRDefault="002704F6" w:rsidP="009368EC">
            <w:pPr>
              <w:spacing w:before="225" w:after="225"/>
              <w:jc w:val="both"/>
              <w:rPr>
                <w:rFonts w:ascii="Arial" w:hAnsi="Arial" w:cs="Arial"/>
                <w:sz w:val="18"/>
                <w:szCs w:val="18"/>
              </w:rPr>
            </w:pPr>
          </w:p>
          <w:p w14:paraId="4C99E67D" w14:textId="7B8FB960" w:rsidR="00D96D48" w:rsidRPr="002136E4" w:rsidRDefault="00D96D48" w:rsidP="009368EC">
            <w:pPr>
              <w:spacing w:before="225" w:after="225"/>
              <w:jc w:val="both"/>
              <w:rPr>
                <w:rFonts w:ascii="Arial" w:hAnsi="Arial" w:cs="Arial"/>
                <w:sz w:val="18"/>
                <w:szCs w:val="18"/>
              </w:rPr>
            </w:pPr>
            <w:r w:rsidRPr="002136E4">
              <w:rPr>
                <w:rFonts w:ascii="Arial" w:hAnsi="Arial" w:cs="Arial"/>
                <w:sz w:val="18"/>
                <w:szCs w:val="18"/>
              </w:rPr>
              <w:t>Številka:</w:t>
            </w:r>
          </w:p>
        </w:tc>
      </w:tr>
    </w:tbl>
    <w:p w14:paraId="1AD894D6" w14:textId="4143439D" w:rsidR="00D96D48" w:rsidRDefault="00D96D48" w:rsidP="00690CE5">
      <w:pPr>
        <w:spacing w:before="975" w:after="225" w:line="240" w:lineRule="auto"/>
        <w:contextualSpacing/>
        <w:jc w:val="both"/>
        <w:rPr>
          <w:rFonts w:ascii="Arial" w:hAnsi="Arial" w:cs="Arial"/>
          <w:color w:val="000000"/>
          <w:sz w:val="18"/>
          <w:szCs w:val="18"/>
        </w:rPr>
      </w:pPr>
      <w:r w:rsidRPr="00EB024F">
        <w:rPr>
          <w:rFonts w:ascii="Arial" w:hAnsi="Arial" w:cs="Arial"/>
          <w:color w:val="000000"/>
          <w:sz w:val="18"/>
          <w:szCs w:val="18"/>
        </w:rPr>
        <w:t>V/na _______________, dne ________________</w:t>
      </w:r>
    </w:p>
    <w:p w14:paraId="610CF4C6" w14:textId="77777777" w:rsidR="00690CE5" w:rsidRPr="00EB024F" w:rsidRDefault="00690CE5" w:rsidP="00690CE5">
      <w:pPr>
        <w:spacing w:before="975" w:after="225" w:line="240" w:lineRule="auto"/>
        <w:contextualSpacing/>
        <w:jc w:val="both"/>
        <w:rPr>
          <w:rFonts w:ascii="Arial" w:hAnsi="Arial" w:cs="Arial"/>
          <w:color w:val="000000"/>
          <w:sz w:val="18"/>
          <w:szCs w:val="18"/>
        </w:rPr>
      </w:pPr>
    </w:p>
    <w:p w14:paraId="3A9845A2" w14:textId="77777777" w:rsidR="007D6CB3" w:rsidRDefault="007D6CB3" w:rsidP="00690CE5">
      <w:pPr>
        <w:widowControl w:val="0"/>
        <w:suppressAutoHyphens/>
        <w:autoSpaceDE w:val="0"/>
        <w:autoSpaceDN w:val="0"/>
        <w:spacing w:line="240" w:lineRule="auto"/>
        <w:contextualSpacing/>
        <w:jc w:val="both"/>
        <w:textAlignment w:val="baseline"/>
        <w:rPr>
          <w:rFonts w:ascii="Arial Narrow" w:eastAsia="Times New Roman" w:hAnsi="Arial Narrow" w:cs="Arial"/>
          <w:b/>
          <w:kern w:val="3"/>
          <w:sz w:val="24"/>
          <w:szCs w:val="24"/>
          <w:lang w:eastAsia="zh-CN"/>
        </w:rPr>
      </w:pPr>
      <w:bookmarkStart w:id="5" w:name="_Hlk99455379"/>
    </w:p>
    <w:p w14:paraId="7140DE42" w14:textId="77777777" w:rsidR="002704F6" w:rsidRDefault="002704F6" w:rsidP="00690CE5">
      <w:pPr>
        <w:widowControl w:val="0"/>
        <w:suppressAutoHyphens/>
        <w:autoSpaceDE w:val="0"/>
        <w:autoSpaceDN w:val="0"/>
        <w:spacing w:line="240" w:lineRule="auto"/>
        <w:contextualSpacing/>
        <w:jc w:val="both"/>
        <w:textAlignment w:val="baseline"/>
        <w:rPr>
          <w:rFonts w:ascii="Arial Narrow" w:eastAsia="Times New Roman" w:hAnsi="Arial Narrow" w:cs="Arial"/>
          <w:b/>
          <w:kern w:val="3"/>
          <w:sz w:val="24"/>
          <w:szCs w:val="24"/>
          <w:lang w:eastAsia="zh-CN"/>
        </w:rPr>
      </w:pPr>
    </w:p>
    <w:p w14:paraId="626FFEA2" w14:textId="77777777" w:rsidR="007D6CB3" w:rsidRDefault="007D6CB3" w:rsidP="00690CE5">
      <w:pPr>
        <w:widowControl w:val="0"/>
        <w:suppressAutoHyphens/>
        <w:autoSpaceDE w:val="0"/>
        <w:autoSpaceDN w:val="0"/>
        <w:spacing w:line="240" w:lineRule="auto"/>
        <w:contextualSpacing/>
        <w:jc w:val="both"/>
        <w:textAlignment w:val="baseline"/>
        <w:rPr>
          <w:rFonts w:ascii="Arial Narrow" w:eastAsia="Times New Roman" w:hAnsi="Arial Narrow" w:cs="Arial"/>
          <w:b/>
          <w:kern w:val="3"/>
          <w:sz w:val="24"/>
          <w:szCs w:val="24"/>
          <w:lang w:eastAsia="zh-CN"/>
        </w:rPr>
      </w:pPr>
    </w:p>
    <w:p w14:paraId="01D2A70B" w14:textId="7EB4355C" w:rsidR="00D96D48" w:rsidRPr="00EB024F" w:rsidRDefault="00D96D48" w:rsidP="00690CE5">
      <w:pPr>
        <w:widowControl w:val="0"/>
        <w:suppressAutoHyphens/>
        <w:autoSpaceDE w:val="0"/>
        <w:autoSpaceDN w:val="0"/>
        <w:spacing w:line="240" w:lineRule="auto"/>
        <w:contextualSpacing/>
        <w:jc w:val="both"/>
        <w:textAlignment w:val="baseline"/>
        <w:rPr>
          <w:rFonts w:ascii="Arial Narrow" w:eastAsia="Times New Roman" w:hAnsi="Arial Narrow" w:cs="Arial"/>
          <w:b/>
          <w:kern w:val="3"/>
          <w:sz w:val="24"/>
          <w:szCs w:val="24"/>
          <w:lang w:eastAsia="zh-CN"/>
        </w:rPr>
      </w:pPr>
      <w:r w:rsidRPr="00EB024F">
        <w:rPr>
          <w:rFonts w:ascii="Arial Narrow" w:eastAsia="Times New Roman" w:hAnsi="Arial Narrow" w:cs="Arial"/>
          <w:b/>
          <w:kern w:val="3"/>
          <w:sz w:val="24"/>
          <w:szCs w:val="24"/>
          <w:lang w:eastAsia="zh-CN"/>
        </w:rPr>
        <w:t>IZVAJALEC:                                                                                              NAROČNIK:</w:t>
      </w:r>
    </w:p>
    <w:p w14:paraId="095F078C" w14:textId="77777777" w:rsidR="00D96D48" w:rsidRPr="00EB024F" w:rsidRDefault="00D96D48" w:rsidP="00690CE5">
      <w:pPr>
        <w:widowControl w:val="0"/>
        <w:suppressAutoHyphens/>
        <w:autoSpaceDE w:val="0"/>
        <w:autoSpaceDN w:val="0"/>
        <w:spacing w:line="240" w:lineRule="auto"/>
        <w:contextualSpacing/>
        <w:jc w:val="both"/>
        <w:textAlignment w:val="baseline"/>
        <w:rPr>
          <w:rFonts w:ascii="Arial Narrow" w:eastAsia="Times New Roman" w:hAnsi="Arial Narrow" w:cs="Arial"/>
          <w:kern w:val="3"/>
          <w:sz w:val="24"/>
          <w:szCs w:val="24"/>
          <w:lang w:eastAsia="zh-CN"/>
        </w:rPr>
      </w:pPr>
      <w:r w:rsidRPr="00EB024F">
        <w:rPr>
          <w:rFonts w:ascii="Arial Narrow" w:eastAsia="Times New Roman" w:hAnsi="Arial Narrow" w:cs="Arial"/>
          <w:kern w:val="3"/>
          <w:sz w:val="24"/>
          <w:szCs w:val="24"/>
          <w:lang w:eastAsia="zh-CN"/>
        </w:rPr>
        <w:t>_______________________________                                                       __________________________</w:t>
      </w:r>
    </w:p>
    <w:p w14:paraId="1DB14255" w14:textId="77777777" w:rsidR="00D96D48" w:rsidRPr="00EB024F" w:rsidRDefault="00D96D48" w:rsidP="00690CE5">
      <w:pPr>
        <w:widowControl w:val="0"/>
        <w:suppressAutoHyphens/>
        <w:autoSpaceDE w:val="0"/>
        <w:autoSpaceDN w:val="0"/>
        <w:spacing w:line="240" w:lineRule="auto"/>
        <w:contextualSpacing/>
        <w:jc w:val="both"/>
        <w:textAlignment w:val="baseline"/>
        <w:rPr>
          <w:rFonts w:ascii="Arial Narrow" w:eastAsia="Times New Roman" w:hAnsi="Arial Narrow" w:cs="Arial"/>
          <w:kern w:val="3"/>
          <w:sz w:val="24"/>
          <w:szCs w:val="24"/>
          <w:lang w:eastAsia="zh-CN"/>
        </w:rPr>
      </w:pPr>
      <w:r w:rsidRPr="00EB024F">
        <w:rPr>
          <w:rFonts w:ascii="Arial Narrow" w:eastAsia="Times New Roman" w:hAnsi="Arial Narrow" w:cs="Arial"/>
          <w:kern w:val="3"/>
          <w:sz w:val="24"/>
          <w:szCs w:val="24"/>
          <w:lang w:eastAsia="zh-CN"/>
        </w:rPr>
        <w:t>dne:                                                                                                             dne:</w:t>
      </w:r>
    </w:p>
    <w:p w14:paraId="344A7164" w14:textId="77777777" w:rsidR="00D96D48" w:rsidRPr="00EB024F" w:rsidRDefault="00D96D48" w:rsidP="00690CE5">
      <w:pPr>
        <w:widowControl w:val="0"/>
        <w:suppressAutoHyphens/>
        <w:autoSpaceDE w:val="0"/>
        <w:autoSpaceDN w:val="0"/>
        <w:spacing w:line="240" w:lineRule="auto"/>
        <w:contextualSpacing/>
        <w:jc w:val="both"/>
        <w:textAlignment w:val="baseline"/>
        <w:rPr>
          <w:rFonts w:ascii="Arial Narrow" w:eastAsia="Times New Roman" w:hAnsi="Arial Narrow" w:cs="Arial"/>
          <w:kern w:val="3"/>
          <w:sz w:val="24"/>
          <w:szCs w:val="24"/>
          <w:lang w:eastAsia="zh-CN"/>
        </w:rPr>
      </w:pPr>
      <w:r w:rsidRPr="00EB024F">
        <w:rPr>
          <w:rFonts w:ascii="Arial Narrow" w:eastAsia="Times New Roman" w:hAnsi="Arial Narrow" w:cs="Arial"/>
          <w:kern w:val="3"/>
          <w:sz w:val="24"/>
          <w:szCs w:val="24"/>
          <w:lang w:eastAsia="zh-CN"/>
        </w:rPr>
        <w:t>__________________                                                                                  ______________________</w:t>
      </w:r>
    </w:p>
    <w:p w14:paraId="26ECCE9A" w14:textId="2113C155" w:rsidR="00D96D48" w:rsidRPr="00EB024F" w:rsidRDefault="00690CE5" w:rsidP="00690CE5">
      <w:pPr>
        <w:widowControl w:val="0"/>
        <w:suppressAutoHyphens/>
        <w:autoSpaceDE w:val="0"/>
        <w:autoSpaceDN w:val="0"/>
        <w:spacing w:line="240" w:lineRule="auto"/>
        <w:contextualSpacing/>
        <w:jc w:val="both"/>
        <w:textAlignment w:val="baseline"/>
        <w:rPr>
          <w:rFonts w:ascii="Arial Narrow" w:eastAsia="Times New Roman" w:hAnsi="Arial Narrow" w:cs="Arial"/>
          <w:kern w:val="3"/>
          <w:sz w:val="18"/>
          <w:szCs w:val="18"/>
          <w:lang w:eastAsia="zh-CN"/>
        </w:rPr>
      </w:pPr>
      <w:r w:rsidRPr="00EB024F">
        <w:rPr>
          <w:rFonts w:ascii="Arial Narrow" w:eastAsia="Times New Roman" w:hAnsi="Arial Narrow" w:cs="Arial"/>
          <w:kern w:val="3"/>
          <w:lang w:eastAsia="zh-CN"/>
        </w:rPr>
        <w:t xml:space="preserve">    </w:t>
      </w:r>
      <w:r w:rsidRPr="00EB024F">
        <w:rPr>
          <w:rFonts w:ascii="Arial Narrow" w:eastAsia="Times New Roman" w:hAnsi="Arial Narrow" w:cs="Arial"/>
          <w:kern w:val="3"/>
          <w:sz w:val="18"/>
          <w:szCs w:val="18"/>
          <w:lang w:eastAsia="zh-CN"/>
        </w:rPr>
        <w:t xml:space="preserve"> (ime in priimek podpisnika)                 </w:t>
      </w:r>
      <w:r w:rsidRPr="00EB024F">
        <w:rPr>
          <w:rFonts w:ascii="Arial Narrow" w:eastAsia="Times New Roman" w:hAnsi="Arial Narrow" w:cs="Arial"/>
          <w:kern w:val="3"/>
          <w:lang w:eastAsia="zh-CN"/>
        </w:rPr>
        <w:t xml:space="preserve">                                                                                 </w:t>
      </w:r>
    </w:p>
    <w:p w14:paraId="5F1E1DA6" w14:textId="757EEB3F" w:rsidR="00D96D48" w:rsidRPr="00EB024F" w:rsidRDefault="00690CE5" w:rsidP="00690CE5">
      <w:pPr>
        <w:widowControl w:val="0"/>
        <w:suppressAutoHyphens/>
        <w:autoSpaceDE w:val="0"/>
        <w:autoSpaceDN w:val="0"/>
        <w:spacing w:line="240" w:lineRule="auto"/>
        <w:contextualSpacing/>
        <w:jc w:val="both"/>
        <w:textAlignment w:val="baseline"/>
        <w:rPr>
          <w:rFonts w:ascii="Arial Narrow" w:eastAsia="Times New Roman" w:hAnsi="Arial Narrow" w:cs="Arial"/>
          <w:kern w:val="3"/>
          <w:sz w:val="18"/>
          <w:szCs w:val="18"/>
          <w:lang w:eastAsia="zh-CN"/>
        </w:rPr>
      </w:pPr>
      <w:r>
        <w:rPr>
          <w:rFonts w:ascii="Arial Narrow" w:eastAsia="Times New Roman" w:hAnsi="Arial Narrow" w:cs="Arial"/>
          <w:kern w:val="3"/>
          <w:sz w:val="18"/>
          <w:szCs w:val="18"/>
          <w:lang w:eastAsia="zh-CN"/>
        </w:rPr>
        <w:t xml:space="preserve">               </w:t>
      </w:r>
      <w:r w:rsidRPr="00EB024F">
        <w:rPr>
          <w:rFonts w:ascii="Arial Narrow" w:eastAsia="Times New Roman" w:hAnsi="Arial Narrow" w:cs="Arial"/>
          <w:kern w:val="3"/>
          <w:sz w:val="18"/>
          <w:szCs w:val="18"/>
          <w:lang w:eastAsia="zh-CN"/>
        </w:rPr>
        <w:t xml:space="preserve">(podpis in žig) </w:t>
      </w:r>
      <w:r>
        <w:rPr>
          <w:rFonts w:ascii="Arial Narrow" w:eastAsia="Times New Roman" w:hAnsi="Arial Narrow" w:cs="Arial"/>
          <w:kern w:val="3"/>
          <w:sz w:val="18"/>
          <w:szCs w:val="18"/>
          <w:lang w:eastAsia="zh-CN"/>
        </w:rPr>
        <w:t xml:space="preserve">                                                                                         </w:t>
      </w:r>
    </w:p>
    <w:p w14:paraId="216443D2" w14:textId="77777777" w:rsidR="00D96D48" w:rsidRPr="00EE37C2" w:rsidRDefault="00D96D48" w:rsidP="00D96D48">
      <w:pPr>
        <w:spacing w:before="975" w:after="225" w:line="240" w:lineRule="auto"/>
        <w:jc w:val="center"/>
        <w:rPr>
          <w:b/>
          <w:bCs/>
          <w:i/>
          <w:iCs/>
        </w:rPr>
      </w:pPr>
      <w:r w:rsidRPr="002136E4">
        <w:rPr>
          <w:rFonts w:ascii="Arial" w:hAnsi="Arial" w:cs="Arial"/>
          <w:b/>
          <w:bCs/>
          <w:i/>
          <w:iCs/>
          <w:color w:val="000000"/>
          <w:position w:val="-2"/>
        </w:rPr>
        <w:t>Vzorec pogodbe mora biti parafiran, podpisan in žigosan.</w:t>
      </w:r>
      <w:bookmarkEnd w:id="4"/>
      <w:bookmarkEnd w:id="5"/>
    </w:p>
    <w:p w14:paraId="1E8A92F4" w14:textId="77777777" w:rsidR="00CB25DE" w:rsidRDefault="00CB25DE" w:rsidP="00D96D48">
      <w:pPr>
        <w:spacing w:before="975" w:after="225" w:line="240" w:lineRule="auto"/>
        <w:jc w:val="both"/>
      </w:pPr>
    </w:p>
    <w:sectPr w:rsidR="00CB25D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C94E6" w14:textId="77777777" w:rsidR="005C7585" w:rsidRDefault="005C7585" w:rsidP="006975C6">
      <w:pPr>
        <w:spacing w:after="0" w:line="240" w:lineRule="auto"/>
      </w:pPr>
      <w:r>
        <w:separator/>
      </w:r>
    </w:p>
  </w:endnote>
  <w:endnote w:type="continuationSeparator" w:id="0">
    <w:p w14:paraId="434D390F" w14:textId="77777777" w:rsidR="005C7585" w:rsidRDefault="005C758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5FB3F"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72424"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D4FE"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B3DE"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6EB5A"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2F813"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6FC7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62E21" w14:textId="77777777" w:rsidR="00BA5911"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77F4747D" w14:textId="77777777" w:rsidR="00BA5911" w:rsidRDefault="0000000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E5FCA"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B8F7"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2AAA8"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C5A5"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4909E"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6900"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55F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67BD5" w14:textId="77777777" w:rsidR="005C7585" w:rsidRDefault="005C7585" w:rsidP="006975C6">
      <w:pPr>
        <w:spacing w:after="0" w:line="240" w:lineRule="auto"/>
      </w:pPr>
      <w:r>
        <w:separator/>
      </w:r>
    </w:p>
  </w:footnote>
  <w:footnote w:type="continuationSeparator" w:id="0">
    <w:p w14:paraId="225F75F4" w14:textId="77777777" w:rsidR="005C7585" w:rsidRDefault="005C758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5"/>
      <w:gridCol w:w="3319"/>
      <w:gridCol w:w="4116"/>
    </w:tblGrid>
    <w:tr w:rsidR="00B05771" w:rsidRPr="006F1DA5" w14:paraId="10EA997F" w14:textId="77777777" w:rsidTr="007C4767">
      <w:trPr>
        <w:trHeight w:val="1268"/>
      </w:trPr>
      <w:tc>
        <w:tcPr>
          <w:tcW w:w="1668" w:type="dxa"/>
        </w:tcPr>
        <w:p w14:paraId="6273ABA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02C8A2CD" wp14:editId="661A4C51">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A8C0613"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RAVNE NA KOROŠKEM</w:t>
          </w:r>
        </w:p>
        <w:p w14:paraId="38D1BE6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GAČNIKOVA POT 5</w:t>
          </w:r>
        </w:p>
        <w:p w14:paraId="618325E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2390 RAVNE NA KOROŠKEM</w:t>
          </w:r>
        </w:p>
        <w:p w14:paraId="7F52D62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http://www.ravne.si</w:t>
          </w:r>
        </w:p>
        <w:p w14:paraId="27ED9272"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obcina@ravne.si</w:t>
          </w:r>
        </w:p>
      </w:tc>
      <w:tc>
        <w:tcPr>
          <w:tcW w:w="4209" w:type="dxa"/>
        </w:tcPr>
        <w:p w14:paraId="6017ECF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9EEA1F6" wp14:editId="72C81F60">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30F67D8"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3"/>
      <w:gridCol w:w="3268"/>
      <w:gridCol w:w="4209"/>
    </w:tblGrid>
    <w:tr w:rsidR="00BA5911" w:rsidRPr="006F1DA5" w14:paraId="000748E5" w14:textId="77777777" w:rsidTr="00B169F3">
      <w:trPr>
        <w:trHeight w:val="1268"/>
      </w:trPr>
      <w:tc>
        <w:tcPr>
          <w:tcW w:w="1668" w:type="dxa"/>
        </w:tcPr>
        <w:p w14:paraId="7A291642" w14:textId="77777777" w:rsidR="00BA5911"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02688AE2" wp14:editId="7FA4ADE1">
                <wp:simplePos x="0" y="0"/>
                <wp:positionH relativeFrom="page">
                  <wp:posOffset>4433</wp:posOffset>
                </wp:positionH>
                <wp:positionV relativeFrom="paragraph">
                  <wp:posOffset>-3810</wp:posOffset>
                </wp:positionV>
                <wp:extent cx="990000" cy="720000"/>
                <wp:effectExtent l="0" t="0" r="0" b="0"/>
                <wp:wrapNone/>
                <wp:docPr id="1018245600"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547E76D" w14:textId="77777777" w:rsidR="00BA5911"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RAVNE NA KOROŠKEM</w:t>
          </w:r>
        </w:p>
        <w:p w14:paraId="02860769"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GAČNIKOVA POT 5</w:t>
          </w:r>
        </w:p>
        <w:p w14:paraId="6AD6ED35"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2390 RAVNE NA KOROŠKEM</w:t>
          </w:r>
        </w:p>
        <w:p w14:paraId="5256EE96"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http://www.ravne.si</w:t>
          </w:r>
        </w:p>
        <w:p w14:paraId="6C0BC349" w14:textId="77777777" w:rsidR="00BA5911"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obcina@ravne.si</w:t>
          </w:r>
        </w:p>
      </w:tc>
      <w:tc>
        <w:tcPr>
          <w:tcW w:w="4209" w:type="dxa"/>
        </w:tcPr>
        <w:p w14:paraId="1A4FBCB6" w14:textId="77777777" w:rsidR="00BA5911"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BAF9044" wp14:editId="493E7777">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2842434" w14:textId="77777777" w:rsidR="00BA5911"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642"/>
    <w:multiLevelType w:val="hybridMultilevel"/>
    <w:tmpl w:val="D35C04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FE4F9A"/>
    <w:multiLevelType w:val="multilevel"/>
    <w:tmpl w:val="DB3E8B02"/>
    <w:styleLink w:val="LCalineje"/>
    <w:lvl w:ilvl="0">
      <w:start w:val="1"/>
      <w:numFmt w:val="bullet"/>
      <w:pStyle w:val="LCalineja"/>
      <w:lvlText w:val=""/>
      <w:lvlJc w:val="left"/>
      <w:pPr>
        <w:ind w:left="340" w:hanging="340"/>
      </w:pPr>
      <w:rPr>
        <w:rFonts w:ascii="Wingdings" w:hAnsi="Wingdings"/>
        <w:color w:val="7BA4DB"/>
      </w:rPr>
    </w:lvl>
    <w:lvl w:ilvl="1">
      <w:start w:val="1"/>
      <w:numFmt w:val="bullet"/>
      <w:lvlText w:val=""/>
      <w:lvlJc w:val="left"/>
      <w:pPr>
        <w:ind w:left="907" w:hanging="3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D30EC1"/>
    <w:multiLevelType w:val="multilevel"/>
    <w:tmpl w:val="DB3E8B02"/>
    <w:numStyleLink w:val="LCalineje"/>
  </w:abstractNum>
  <w:abstractNum w:abstractNumId="3" w15:restartNumberingAfterBreak="0">
    <w:nsid w:val="0AAC2433"/>
    <w:multiLevelType w:val="hybridMultilevel"/>
    <w:tmpl w:val="E33AED22"/>
    <w:lvl w:ilvl="0" w:tplc="EB4ECE4C">
      <w:start w:val="1"/>
      <w:numFmt w:val="bullet"/>
      <w:lvlText w:val=""/>
      <w:lvlJc w:val="left"/>
      <w:pPr>
        <w:ind w:left="720" w:hanging="360"/>
      </w:pPr>
      <w:rPr>
        <w:rFonts w:ascii="Symbol" w:hAnsi="Symbol" w:cs="Symbol" w:hint="default"/>
        <w:sz w:val="18"/>
        <w:szCs w:val="18"/>
      </w:rPr>
    </w:lvl>
    <w:lvl w:ilvl="1" w:tplc="B5A06878">
      <w:start w:val="1"/>
      <w:numFmt w:val="bullet"/>
      <w:lvlText w:val="o"/>
      <w:lvlJc w:val="left"/>
      <w:pPr>
        <w:ind w:left="1440" w:hanging="360"/>
      </w:pPr>
      <w:rPr>
        <w:rFonts w:ascii="Courier New" w:hAnsi="Courier New" w:cs="Courier New" w:hint="default"/>
      </w:rPr>
    </w:lvl>
    <w:lvl w:ilvl="2" w:tplc="4648A000">
      <w:start w:val="1"/>
      <w:numFmt w:val="bullet"/>
      <w:lvlText w:val=""/>
      <w:lvlJc w:val="left"/>
      <w:pPr>
        <w:ind w:left="2160" w:hanging="360"/>
      </w:pPr>
      <w:rPr>
        <w:rFonts w:ascii="Wingdings" w:hAnsi="Wingdings" w:cs="Wingdings" w:hint="default"/>
      </w:rPr>
    </w:lvl>
    <w:lvl w:ilvl="3" w:tplc="BABA0C52">
      <w:start w:val="1"/>
      <w:numFmt w:val="bullet"/>
      <w:lvlText w:val=""/>
      <w:lvlJc w:val="left"/>
      <w:pPr>
        <w:ind w:left="2880" w:hanging="360"/>
      </w:pPr>
      <w:rPr>
        <w:rFonts w:ascii="Symbol" w:hAnsi="Symbol" w:cs="Symbol" w:hint="default"/>
      </w:rPr>
    </w:lvl>
    <w:lvl w:ilvl="4" w:tplc="2AD4871A">
      <w:start w:val="1"/>
      <w:numFmt w:val="bullet"/>
      <w:lvlText w:val="o"/>
      <w:lvlJc w:val="left"/>
      <w:pPr>
        <w:ind w:left="3600" w:hanging="360"/>
      </w:pPr>
      <w:rPr>
        <w:rFonts w:ascii="Courier New" w:hAnsi="Courier New" w:cs="Courier New" w:hint="default"/>
      </w:rPr>
    </w:lvl>
    <w:lvl w:ilvl="5" w:tplc="5F746A6A">
      <w:start w:val="1"/>
      <w:numFmt w:val="bullet"/>
      <w:lvlText w:val=""/>
      <w:lvlJc w:val="left"/>
      <w:pPr>
        <w:ind w:left="4320" w:hanging="360"/>
      </w:pPr>
      <w:rPr>
        <w:rFonts w:ascii="Wingdings" w:hAnsi="Wingdings" w:cs="Wingdings" w:hint="default"/>
      </w:rPr>
    </w:lvl>
    <w:lvl w:ilvl="6" w:tplc="CEECA916">
      <w:start w:val="1"/>
      <w:numFmt w:val="bullet"/>
      <w:lvlText w:val=""/>
      <w:lvlJc w:val="left"/>
      <w:pPr>
        <w:ind w:left="5040" w:hanging="360"/>
      </w:pPr>
      <w:rPr>
        <w:rFonts w:ascii="Symbol" w:hAnsi="Symbol" w:cs="Symbol" w:hint="default"/>
      </w:rPr>
    </w:lvl>
    <w:lvl w:ilvl="7" w:tplc="1AE878FA">
      <w:start w:val="1"/>
      <w:numFmt w:val="bullet"/>
      <w:lvlText w:val="o"/>
      <w:lvlJc w:val="left"/>
      <w:pPr>
        <w:ind w:left="5760" w:hanging="360"/>
      </w:pPr>
      <w:rPr>
        <w:rFonts w:ascii="Courier New" w:hAnsi="Courier New" w:cs="Courier New" w:hint="default"/>
      </w:rPr>
    </w:lvl>
    <w:lvl w:ilvl="8" w:tplc="93D4949E">
      <w:start w:val="1"/>
      <w:numFmt w:val="bullet"/>
      <w:lvlText w:val=""/>
      <w:lvlJc w:val="left"/>
      <w:pPr>
        <w:ind w:left="6480" w:hanging="360"/>
      </w:pPr>
      <w:rPr>
        <w:rFonts w:ascii="Wingdings" w:hAnsi="Wingdings" w:cs="Wingdings" w:hint="default"/>
      </w:rPr>
    </w:lvl>
  </w:abstractNum>
  <w:abstractNum w:abstractNumId="4" w15:restartNumberingAfterBreak="0">
    <w:nsid w:val="0ADE0FB9"/>
    <w:multiLevelType w:val="multilevel"/>
    <w:tmpl w:val="C3BA2AC6"/>
    <w:lvl w:ilvl="0">
      <w:start w:val="1"/>
      <w:numFmt w:val="decimal"/>
      <w:pStyle w:val="LCNaslov1"/>
      <w:lvlText w:val="%1"/>
      <w:lvlJc w:val="left"/>
      <w:pPr>
        <w:ind w:left="432" w:hanging="432"/>
      </w:pPr>
      <w:rPr>
        <w:rFonts w:hint="default"/>
        <w:color w:val="auto"/>
      </w:rPr>
    </w:lvl>
    <w:lvl w:ilvl="1">
      <w:start w:val="1"/>
      <w:numFmt w:val="decimal"/>
      <w:pStyle w:val="LCNaslov2"/>
      <w:lvlText w:val="%1.%2"/>
      <w:lvlJc w:val="left"/>
      <w:pPr>
        <w:ind w:left="576" w:hanging="576"/>
      </w:pPr>
      <w:rPr>
        <w:rFonts w:hint="default"/>
      </w:rPr>
    </w:lvl>
    <w:lvl w:ilvl="2">
      <w:start w:val="1"/>
      <w:numFmt w:val="decimal"/>
      <w:pStyle w:val="LCNaslov3"/>
      <w:lvlText w:val="%1.%2.%3"/>
      <w:lvlJc w:val="left"/>
      <w:pPr>
        <w:ind w:left="567" w:hanging="567"/>
      </w:pPr>
      <w:rPr>
        <w:rFonts w:hint="default"/>
      </w:rPr>
    </w:lvl>
    <w:lvl w:ilvl="3">
      <w:start w:val="1"/>
      <w:numFmt w:val="decimal"/>
      <w:lvlText w:val="%1.%2.%3.%4"/>
      <w:lvlJc w:val="left"/>
      <w:pPr>
        <w:ind w:left="864" w:hanging="864"/>
      </w:pPr>
      <w:rPr>
        <w:rFonts w:hint="default"/>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CFF50DF"/>
    <w:multiLevelType w:val="hybridMultilevel"/>
    <w:tmpl w:val="9DCE528A"/>
    <w:lvl w:ilvl="0" w:tplc="D73823DE">
      <w:start w:val="1"/>
      <w:numFmt w:val="bullet"/>
      <w:lvlText w:val=""/>
      <w:lvlJc w:val="left"/>
      <w:pPr>
        <w:ind w:left="720" w:hanging="360"/>
      </w:pPr>
      <w:rPr>
        <w:rFonts w:ascii="Symbol" w:hAnsi="Symbol" w:cs="Symbol" w:hint="default"/>
        <w:sz w:val="18"/>
        <w:szCs w:val="18"/>
      </w:rPr>
    </w:lvl>
    <w:lvl w:ilvl="1" w:tplc="5C826E8C">
      <w:start w:val="1"/>
      <w:numFmt w:val="bullet"/>
      <w:lvlText w:val="o"/>
      <w:lvlJc w:val="left"/>
      <w:pPr>
        <w:ind w:left="1440" w:hanging="360"/>
      </w:pPr>
      <w:rPr>
        <w:rFonts w:ascii="Courier New" w:hAnsi="Courier New" w:cs="Courier New" w:hint="default"/>
      </w:rPr>
    </w:lvl>
    <w:lvl w:ilvl="2" w:tplc="6D0838CC">
      <w:start w:val="1"/>
      <w:numFmt w:val="bullet"/>
      <w:lvlText w:val=""/>
      <w:lvlJc w:val="left"/>
      <w:pPr>
        <w:ind w:left="2160" w:hanging="360"/>
      </w:pPr>
      <w:rPr>
        <w:rFonts w:ascii="Wingdings" w:hAnsi="Wingdings" w:cs="Wingdings" w:hint="default"/>
      </w:rPr>
    </w:lvl>
    <w:lvl w:ilvl="3" w:tplc="7A9AEC8A">
      <w:start w:val="1"/>
      <w:numFmt w:val="bullet"/>
      <w:lvlText w:val=""/>
      <w:lvlJc w:val="left"/>
      <w:pPr>
        <w:ind w:left="2880" w:hanging="360"/>
      </w:pPr>
      <w:rPr>
        <w:rFonts w:ascii="Symbol" w:hAnsi="Symbol" w:cs="Symbol" w:hint="default"/>
      </w:rPr>
    </w:lvl>
    <w:lvl w:ilvl="4" w:tplc="EFBA5D44">
      <w:start w:val="1"/>
      <w:numFmt w:val="bullet"/>
      <w:lvlText w:val="o"/>
      <w:lvlJc w:val="left"/>
      <w:pPr>
        <w:ind w:left="3600" w:hanging="360"/>
      </w:pPr>
      <w:rPr>
        <w:rFonts w:ascii="Courier New" w:hAnsi="Courier New" w:cs="Courier New" w:hint="default"/>
      </w:rPr>
    </w:lvl>
    <w:lvl w:ilvl="5" w:tplc="686A20B6">
      <w:start w:val="1"/>
      <w:numFmt w:val="bullet"/>
      <w:lvlText w:val=""/>
      <w:lvlJc w:val="left"/>
      <w:pPr>
        <w:ind w:left="4320" w:hanging="360"/>
      </w:pPr>
      <w:rPr>
        <w:rFonts w:ascii="Wingdings" w:hAnsi="Wingdings" w:cs="Wingdings" w:hint="default"/>
      </w:rPr>
    </w:lvl>
    <w:lvl w:ilvl="6" w:tplc="37BED664">
      <w:start w:val="1"/>
      <w:numFmt w:val="bullet"/>
      <w:lvlText w:val=""/>
      <w:lvlJc w:val="left"/>
      <w:pPr>
        <w:ind w:left="5040" w:hanging="360"/>
      </w:pPr>
      <w:rPr>
        <w:rFonts w:ascii="Symbol" w:hAnsi="Symbol" w:cs="Symbol" w:hint="default"/>
      </w:rPr>
    </w:lvl>
    <w:lvl w:ilvl="7" w:tplc="5E8EDED6">
      <w:start w:val="1"/>
      <w:numFmt w:val="bullet"/>
      <w:lvlText w:val="o"/>
      <w:lvlJc w:val="left"/>
      <w:pPr>
        <w:ind w:left="5760" w:hanging="360"/>
      </w:pPr>
      <w:rPr>
        <w:rFonts w:ascii="Courier New" w:hAnsi="Courier New" w:cs="Courier New" w:hint="default"/>
      </w:rPr>
    </w:lvl>
    <w:lvl w:ilvl="8" w:tplc="33161FB2">
      <w:start w:val="1"/>
      <w:numFmt w:val="bullet"/>
      <w:lvlText w:val=""/>
      <w:lvlJc w:val="left"/>
      <w:pPr>
        <w:ind w:left="6480" w:hanging="360"/>
      </w:pPr>
      <w:rPr>
        <w:rFonts w:ascii="Wingdings" w:hAnsi="Wingdings" w:cs="Wingdings" w:hint="default"/>
      </w:rPr>
    </w:lvl>
  </w:abstractNum>
  <w:abstractNum w:abstractNumId="6" w15:restartNumberingAfterBreak="0">
    <w:nsid w:val="0FA259F6"/>
    <w:multiLevelType w:val="hybridMultilevel"/>
    <w:tmpl w:val="0EEA9D5E"/>
    <w:lvl w:ilvl="0" w:tplc="9E6C3724">
      <w:start w:val="1"/>
      <w:numFmt w:val="bullet"/>
      <w:lvlText w:val=""/>
      <w:lvlJc w:val="left"/>
      <w:pPr>
        <w:ind w:left="720" w:hanging="360"/>
      </w:pPr>
      <w:rPr>
        <w:rFonts w:ascii="Symbol" w:hAnsi="Symbol" w:cs="Symbol" w:hint="default"/>
        <w:sz w:val="18"/>
        <w:szCs w:val="18"/>
      </w:rPr>
    </w:lvl>
    <w:lvl w:ilvl="1" w:tplc="DA7EC210">
      <w:start w:val="1"/>
      <w:numFmt w:val="bullet"/>
      <w:lvlText w:val="o"/>
      <w:lvlJc w:val="left"/>
      <w:pPr>
        <w:ind w:left="1440" w:hanging="360"/>
      </w:pPr>
      <w:rPr>
        <w:rFonts w:ascii="Courier New" w:hAnsi="Courier New" w:cs="Courier New" w:hint="default"/>
      </w:rPr>
    </w:lvl>
    <w:lvl w:ilvl="2" w:tplc="5D5858D4">
      <w:start w:val="1"/>
      <w:numFmt w:val="bullet"/>
      <w:lvlText w:val=""/>
      <w:lvlJc w:val="left"/>
      <w:pPr>
        <w:ind w:left="2160" w:hanging="360"/>
      </w:pPr>
      <w:rPr>
        <w:rFonts w:ascii="Wingdings" w:hAnsi="Wingdings" w:cs="Wingdings" w:hint="default"/>
      </w:rPr>
    </w:lvl>
    <w:lvl w:ilvl="3" w:tplc="24DA15D4">
      <w:start w:val="1"/>
      <w:numFmt w:val="bullet"/>
      <w:lvlText w:val=""/>
      <w:lvlJc w:val="left"/>
      <w:pPr>
        <w:ind w:left="2880" w:hanging="360"/>
      </w:pPr>
      <w:rPr>
        <w:rFonts w:ascii="Symbol" w:hAnsi="Symbol" w:cs="Symbol" w:hint="default"/>
      </w:rPr>
    </w:lvl>
    <w:lvl w:ilvl="4" w:tplc="D16A7840">
      <w:start w:val="1"/>
      <w:numFmt w:val="bullet"/>
      <w:lvlText w:val="o"/>
      <w:lvlJc w:val="left"/>
      <w:pPr>
        <w:ind w:left="3600" w:hanging="360"/>
      </w:pPr>
      <w:rPr>
        <w:rFonts w:ascii="Courier New" w:hAnsi="Courier New" w:cs="Courier New" w:hint="default"/>
      </w:rPr>
    </w:lvl>
    <w:lvl w:ilvl="5" w:tplc="8F123EEA">
      <w:start w:val="1"/>
      <w:numFmt w:val="bullet"/>
      <w:lvlText w:val=""/>
      <w:lvlJc w:val="left"/>
      <w:pPr>
        <w:ind w:left="4320" w:hanging="360"/>
      </w:pPr>
      <w:rPr>
        <w:rFonts w:ascii="Wingdings" w:hAnsi="Wingdings" w:cs="Wingdings" w:hint="default"/>
      </w:rPr>
    </w:lvl>
    <w:lvl w:ilvl="6" w:tplc="F86CCD30">
      <w:start w:val="1"/>
      <w:numFmt w:val="bullet"/>
      <w:lvlText w:val=""/>
      <w:lvlJc w:val="left"/>
      <w:pPr>
        <w:ind w:left="5040" w:hanging="360"/>
      </w:pPr>
      <w:rPr>
        <w:rFonts w:ascii="Symbol" w:hAnsi="Symbol" w:cs="Symbol" w:hint="default"/>
      </w:rPr>
    </w:lvl>
    <w:lvl w:ilvl="7" w:tplc="5F00F23E">
      <w:start w:val="1"/>
      <w:numFmt w:val="bullet"/>
      <w:lvlText w:val="o"/>
      <w:lvlJc w:val="left"/>
      <w:pPr>
        <w:ind w:left="5760" w:hanging="360"/>
      </w:pPr>
      <w:rPr>
        <w:rFonts w:ascii="Courier New" w:hAnsi="Courier New" w:cs="Courier New" w:hint="default"/>
      </w:rPr>
    </w:lvl>
    <w:lvl w:ilvl="8" w:tplc="C22C886C">
      <w:start w:val="1"/>
      <w:numFmt w:val="bullet"/>
      <w:lvlText w:val=""/>
      <w:lvlJc w:val="left"/>
      <w:pPr>
        <w:ind w:left="6480" w:hanging="360"/>
      </w:pPr>
      <w:rPr>
        <w:rFonts w:ascii="Wingdings" w:hAnsi="Wingdings" w:cs="Wingdings" w:hint="default"/>
      </w:rPr>
    </w:lvl>
  </w:abstractNum>
  <w:abstractNum w:abstractNumId="7" w15:restartNumberingAfterBreak="0">
    <w:nsid w:val="11A6340F"/>
    <w:multiLevelType w:val="hybridMultilevel"/>
    <w:tmpl w:val="DBF02752"/>
    <w:lvl w:ilvl="0" w:tplc="D3EEEB9A">
      <w:start w:val="1"/>
      <w:numFmt w:val="bullet"/>
      <w:lvlText w:val=""/>
      <w:lvlJc w:val="left"/>
      <w:pPr>
        <w:ind w:left="720" w:hanging="360"/>
      </w:pPr>
      <w:rPr>
        <w:rFonts w:ascii="Symbol" w:hAnsi="Symbol" w:cs="Symbol" w:hint="default"/>
        <w:sz w:val="18"/>
        <w:szCs w:val="18"/>
      </w:rPr>
    </w:lvl>
    <w:lvl w:ilvl="1" w:tplc="F29CF100">
      <w:start w:val="1"/>
      <w:numFmt w:val="bullet"/>
      <w:lvlText w:val="o"/>
      <w:lvlJc w:val="left"/>
      <w:pPr>
        <w:ind w:left="1440" w:hanging="360"/>
      </w:pPr>
      <w:rPr>
        <w:rFonts w:ascii="Courier New" w:hAnsi="Courier New" w:cs="Courier New" w:hint="default"/>
      </w:rPr>
    </w:lvl>
    <w:lvl w:ilvl="2" w:tplc="18C46182">
      <w:start w:val="1"/>
      <w:numFmt w:val="bullet"/>
      <w:lvlText w:val=""/>
      <w:lvlJc w:val="left"/>
      <w:pPr>
        <w:ind w:left="2160" w:hanging="360"/>
      </w:pPr>
      <w:rPr>
        <w:rFonts w:ascii="Wingdings" w:hAnsi="Wingdings" w:cs="Wingdings" w:hint="default"/>
      </w:rPr>
    </w:lvl>
    <w:lvl w:ilvl="3" w:tplc="1DE4196A">
      <w:start w:val="1"/>
      <w:numFmt w:val="bullet"/>
      <w:lvlText w:val=""/>
      <w:lvlJc w:val="left"/>
      <w:pPr>
        <w:ind w:left="2880" w:hanging="360"/>
      </w:pPr>
      <w:rPr>
        <w:rFonts w:ascii="Symbol" w:hAnsi="Symbol" w:cs="Symbol" w:hint="default"/>
      </w:rPr>
    </w:lvl>
    <w:lvl w:ilvl="4" w:tplc="6BC269F4">
      <w:start w:val="1"/>
      <w:numFmt w:val="bullet"/>
      <w:lvlText w:val="o"/>
      <w:lvlJc w:val="left"/>
      <w:pPr>
        <w:ind w:left="3600" w:hanging="360"/>
      </w:pPr>
      <w:rPr>
        <w:rFonts w:ascii="Courier New" w:hAnsi="Courier New" w:cs="Courier New" w:hint="default"/>
      </w:rPr>
    </w:lvl>
    <w:lvl w:ilvl="5" w:tplc="219814CE">
      <w:start w:val="1"/>
      <w:numFmt w:val="bullet"/>
      <w:lvlText w:val=""/>
      <w:lvlJc w:val="left"/>
      <w:pPr>
        <w:ind w:left="4320" w:hanging="360"/>
      </w:pPr>
      <w:rPr>
        <w:rFonts w:ascii="Wingdings" w:hAnsi="Wingdings" w:cs="Wingdings" w:hint="default"/>
      </w:rPr>
    </w:lvl>
    <w:lvl w:ilvl="6" w:tplc="74460762">
      <w:start w:val="1"/>
      <w:numFmt w:val="bullet"/>
      <w:lvlText w:val=""/>
      <w:lvlJc w:val="left"/>
      <w:pPr>
        <w:ind w:left="5040" w:hanging="360"/>
      </w:pPr>
      <w:rPr>
        <w:rFonts w:ascii="Symbol" w:hAnsi="Symbol" w:cs="Symbol" w:hint="default"/>
      </w:rPr>
    </w:lvl>
    <w:lvl w:ilvl="7" w:tplc="A2DA1C38">
      <w:start w:val="1"/>
      <w:numFmt w:val="bullet"/>
      <w:lvlText w:val="o"/>
      <w:lvlJc w:val="left"/>
      <w:pPr>
        <w:ind w:left="5760" w:hanging="360"/>
      </w:pPr>
      <w:rPr>
        <w:rFonts w:ascii="Courier New" w:hAnsi="Courier New" w:cs="Courier New" w:hint="default"/>
      </w:rPr>
    </w:lvl>
    <w:lvl w:ilvl="8" w:tplc="E4A2C2EE">
      <w:start w:val="1"/>
      <w:numFmt w:val="bullet"/>
      <w:lvlText w:val=""/>
      <w:lvlJc w:val="left"/>
      <w:pPr>
        <w:ind w:left="6480" w:hanging="360"/>
      </w:pPr>
      <w:rPr>
        <w:rFonts w:ascii="Wingdings" w:hAnsi="Wingdings" w:cs="Wingdings" w:hint="default"/>
      </w:rPr>
    </w:lvl>
  </w:abstractNum>
  <w:abstractNum w:abstractNumId="8" w15:restartNumberingAfterBreak="0">
    <w:nsid w:val="16A32931"/>
    <w:multiLevelType w:val="hybridMultilevel"/>
    <w:tmpl w:val="E6EA34C0"/>
    <w:lvl w:ilvl="0" w:tplc="047A37D0">
      <w:start w:val="1"/>
      <w:numFmt w:val="bullet"/>
      <w:lvlText w:val=""/>
      <w:lvlJc w:val="left"/>
      <w:pPr>
        <w:ind w:left="720" w:hanging="360"/>
      </w:pPr>
      <w:rPr>
        <w:rFonts w:ascii="Symbol" w:hAnsi="Symbol" w:cs="Symbol" w:hint="default"/>
        <w:sz w:val="18"/>
        <w:szCs w:val="18"/>
      </w:rPr>
    </w:lvl>
    <w:lvl w:ilvl="1" w:tplc="9CC814B0">
      <w:start w:val="1"/>
      <w:numFmt w:val="bullet"/>
      <w:lvlText w:val="o"/>
      <w:lvlJc w:val="left"/>
      <w:pPr>
        <w:ind w:left="1440" w:hanging="360"/>
      </w:pPr>
      <w:rPr>
        <w:rFonts w:ascii="Courier New" w:hAnsi="Courier New" w:cs="Courier New" w:hint="default"/>
      </w:rPr>
    </w:lvl>
    <w:lvl w:ilvl="2" w:tplc="E6002AC8">
      <w:start w:val="1"/>
      <w:numFmt w:val="bullet"/>
      <w:lvlText w:val=""/>
      <w:lvlJc w:val="left"/>
      <w:pPr>
        <w:ind w:left="2160" w:hanging="360"/>
      </w:pPr>
      <w:rPr>
        <w:rFonts w:ascii="Wingdings" w:hAnsi="Wingdings" w:cs="Wingdings" w:hint="default"/>
      </w:rPr>
    </w:lvl>
    <w:lvl w:ilvl="3" w:tplc="A4DCF68A">
      <w:start w:val="1"/>
      <w:numFmt w:val="bullet"/>
      <w:lvlText w:val=""/>
      <w:lvlJc w:val="left"/>
      <w:pPr>
        <w:ind w:left="2880" w:hanging="360"/>
      </w:pPr>
      <w:rPr>
        <w:rFonts w:ascii="Symbol" w:hAnsi="Symbol" w:cs="Symbol" w:hint="default"/>
      </w:rPr>
    </w:lvl>
    <w:lvl w:ilvl="4" w:tplc="A38E20B4">
      <w:start w:val="1"/>
      <w:numFmt w:val="bullet"/>
      <w:lvlText w:val="o"/>
      <w:lvlJc w:val="left"/>
      <w:pPr>
        <w:ind w:left="3600" w:hanging="360"/>
      </w:pPr>
      <w:rPr>
        <w:rFonts w:ascii="Courier New" w:hAnsi="Courier New" w:cs="Courier New" w:hint="default"/>
      </w:rPr>
    </w:lvl>
    <w:lvl w:ilvl="5" w:tplc="05EED9FC">
      <w:start w:val="1"/>
      <w:numFmt w:val="bullet"/>
      <w:lvlText w:val=""/>
      <w:lvlJc w:val="left"/>
      <w:pPr>
        <w:ind w:left="4320" w:hanging="360"/>
      </w:pPr>
      <w:rPr>
        <w:rFonts w:ascii="Wingdings" w:hAnsi="Wingdings" w:cs="Wingdings" w:hint="default"/>
      </w:rPr>
    </w:lvl>
    <w:lvl w:ilvl="6" w:tplc="35B0FD04">
      <w:start w:val="1"/>
      <w:numFmt w:val="bullet"/>
      <w:lvlText w:val=""/>
      <w:lvlJc w:val="left"/>
      <w:pPr>
        <w:ind w:left="5040" w:hanging="360"/>
      </w:pPr>
      <w:rPr>
        <w:rFonts w:ascii="Symbol" w:hAnsi="Symbol" w:cs="Symbol" w:hint="default"/>
      </w:rPr>
    </w:lvl>
    <w:lvl w:ilvl="7" w:tplc="44480CF8">
      <w:start w:val="1"/>
      <w:numFmt w:val="bullet"/>
      <w:lvlText w:val="o"/>
      <w:lvlJc w:val="left"/>
      <w:pPr>
        <w:ind w:left="5760" w:hanging="360"/>
      </w:pPr>
      <w:rPr>
        <w:rFonts w:ascii="Courier New" w:hAnsi="Courier New" w:cs="Courier New" w:hint="default"/>
      </w:rPr>
    </w:lvl>
    <w:lvl w:ilvl="8" w:tplc="E79CF1B8">
      <w:start w:val="1"/>
      <w:numFmt w:val="bullet"/>
      <w:lvlText w:val=""/>
      <w:lvlJc w:val="left"/>
      <w:pPr>
        <w:ind w:left="6480" w:hanging="360"/>
      </w:pPr>
      <w:rPr>
        <w:rFonts w:ascii="Wingdings" w:hAnsi="Wingdings" w:cs="Wingdings" w:hint="default"/>
      </w:rPr>
    </w:lvl>
  </w:abstractNum>
  <w:abstractNum w:abstractNumId="9" w15:restartNumberingAfterBreak="0">
    <w:nsid w:val="1BD60BF5"/>
    <w:multiLevelType w:val="hybridMultilevel"/>
    <w:tmpl w:val="AA483620"/>
    <w:lvl w:ilvl="0" w:tplc="C554D304">
      <w:start w:val="1"/>
      <w:numFmt w:val="bullet"/>
      <w:lvlText w:val=""/>
      <w:lvlJc w:val="left"/>
      <w:pPr>
        <w:ind w:left="720" w:hanging="360"/>
      </w:pPr>
      <w:rPr>
        <w:rFonts w:ascii="Symbol" w:hAnsi="Symbol" w:cs="Symbol" w:hint="default"/>
        <w:sz w:val="18"/>
        <w:szCs w:val="18"/>
      </w:rPr>
    </w:lvl>
    <w:lvl w:ilvl="1" w:tplc="E08619D0">
      <w:start w:val="1"/>
      <w:numFmt w:val="bullet"/>
      <w:lvlText w:val="o"/>
      <w:lvlJc w:val="left"/>
      <w:pPr>
        <w:ind w:left="1440" w:hanging="360"/>
      </w:pPr>
      <w:rPr>
        <w:rFonts w:ascii="Courier New" w:hAnsi="Courier New" w:cs="Courier New" w:hint="default"/>
      </w:rPr>
    </w:lvl>
    <w:lvl w:ilvl="2" w:tplc="CA4099C8">
      <w:start w:val="1"/>
      <w:numFmt w:val="bullet"/>
      <w:lvlText w:val=""/>
      <w:lvlJc w:val="left"/>
      <w:pPr>
        <w:ind w:left="2160" w:hanging="360"/>
      </w:pPr>
      <w:rPr>
        <w:rFonts w:ascii="Wingdings" w:hAnsi="Wingdings" w:cs="Wingdings" w:hint="default"/>
      </w:rPr>
    </w:lvl>
    <w:lvl w:ilvl="3" w:tplc="00BA462A">
      <w:start w:val="1"/>
      <w:numFmt w:val="bullet"/>
      <w:lvlText w:val=""/>
      <w:lvlJc w:val="left"/>
      <w:pPr>
        <w:ind w:left="2880" w:hanging="360"/>
      </w:pPr>
      <w:rPr>
        <w:rFonts w:ascii="Symbol" w:hAnsi="Symbol" w:cs="Symbol" w:hint="default"/>
      </w:rPr>
    </w:lvl>
    <w:lvl w:ilvl="4" w:tplc="1DBC2076">
      <w:start w:val="1"/>
      <w:numFmt w:val="bullet"/>
      <w:lvlText w:val="o"/>
      <w:lvlJc w:val="left"/>
      <w:pPr>
        <w:ind w:left="3600" w:hanging="360"/>
      </w:pPr>
      <w:rPr>
        <w:rFonts w:ascii="Courier New" w:hAnsi="Courier New" w:cs="Courier New" w:hint="default"/>
      </w:rPr>
    </w:lvl>
    <w:lvl w:ilvl="5" w:tplc="A8CE6776">
      <w:start w:val="1"/>
      <w:numFmt w:val="bullet"/>
      <w:lvlText w:val=""/>
      <w:lvlJc w:val="left"/>
      <w:pPr>
        <w:ind w:left="4320" w:hanging="360"/>
      </w:pPr>
      <w:rPr>
        <w:rFonts w:ascii="Wingdings" w:hAnsi="Wingdings" w:cs="Wingdings" w:hint="default"/>
      </w:rPr>
    </w:lvl>
    <w:lvl w:ilvl="6" w:tplc="A03240B8">
      <w:start w:val="1"/>
      <w:numFmt w:val="bullet"/>
      <w:lvlText w:val=""/>
      <w:lvlJc w:val="left"/>
      <w:pPr>
        <w:ind w:left="5040" w:hanging="360"/>
      </w:pPr>
      <w:rPr>
        <w:rFonts w:ascii="Symbol" w:hAnsi="Symbol" w:cs="Symbol" w:hint="default"/>
      </w:rPr>
    </w:lvl>
    <w:lvl w:ilvl="7" w:tplc="501461CE">
      <w:start w:val="1"/>
      <w:numFmt w:val="bullet"/>
      <w:lvlText w:val="o"/>
      <w:lvlJc w:val="left"/>
      <w:pPr>
        <w:ind w:left="5760" w:hanging="360"/>
      </w:pPr>
      <w:rPr>
        <w:rFonts w:ascii="Courier New" w:hAnsi="Courier New" w:cs="Courier New" w:hint="default"/>
      </w:rPr>
    </w:lvl>
    <w:lvl w:ilvl="8" w:tplc="7B088682">
      <w:start w:val="1"/>
      <w:numFmt w:val="bullet"/>
      <w:lvlText w:val=""/>
      <w:lvlJc w:val="left"/>
      <w:pPr>
        <w:ind w:left="6480" w:hanging="360"/>
      </w:pPr>
      <w:rPr>
        <w:rFonts w:ascii="Wingdings" w:hAnsi="Wingdings" w:cs="Wingdings" w:hint="default"/>
      </w:rPr>
    </w:lvl>
  </w:abstractNum>
  <w:abstractNum w:abstractNumId="10" w15:restartNumberingAfterBreak="0">
    <w:nsid w:val="1F7A4A03"/>
    <w:multiLevelType w:val="hybridMultilevel"/>
    <w:tmpl w:val="0ED6644E"/>
    <w:lvl w:ilvl="0" w:tplc="A4CA61BE">
      <w:start w:val="1"/>
      <w:numFmt w:val="bullet"/>
      <w:lvlText w:val=""/>
      <w:lvlJc w:val="left"/>
      <w:pPr>
        <w:ind w:left="720" w:hanging="360"/>
      </w:pPr>
      <w:rPr>
        <w:rFonts w:ascii="Symbol" w:hAnsi="Symbol" w:cs="Symbol" w:hint="default"/>
        <w:sz w:val="24"/>
        <w:szCs w:val="24"/>
      </w:rPr>
    </w:lvl>
    <w:lvl w:ilvl="1" w:tplc="1F009CAC">
      <w:start w:val="1"/>
      <w:numFmt w:val="bullet"/>
      <w:lvlText w:val="o"/>
      <w:lvlJc w:val="left"/>
      <w:pPr>
        <w:ind w:left="1440" w:hanging="360"/>
      </w:pPr>
      <w:rPr>
        <w:rFonts w:ascii="Courier New" w:hAnsi="Courier New" w:cs="Courier New" w:hint="default"/>
      </w:rPr>
    </w:lvl>
    <w:lvl w:ilvl="2" w:tplc="E2964572">
      <w:start w:val="1"/>
      <w:numFmt w:val="bullet"/>
      <w:lvlText w:val=""/>
      <w:lvlJc w:val="left"/>
      <w:pPr>
        <w:ind w:left="2160" w:hanging="360"/>
      </w:pPr>
      <w:rPr>
        <w:rFonts w:ascii="Wingdings" w:hAnsi="Wingdings" w:cs="Wingdings" w:hint="default"/>
      </w:rPr>
    </w:lvl>
    <w:lvl w:ilvl="3" w:tplc="7DE2D086">
      <w:start w:val="1"/>
      <w:numFmt w:val="bullet"/>
      <w:lvlText w:val=""/>
      <w:lvlJc w:val="left"/>
      <w:pPr>
        <w:ind w:left="2880" w:hanging="360"/>
      </w:pPr>
      <w:rPr>
        <w:rFonts w:ascii="Symbol" w:hAnsi="Symbol" w:cs="Symbol" w:hint="default"/>
      </w:rPr>
    </w:lvl>
    <w:lvl w:ilvl="4" w:tplc="287459D0">
      <w:start w:val="1"/>
      <w:numFmt w:val="bullet"/>
      <w:lvlText w:val="o"/>
      <w:lvlJc w:val="left"/>
      <w:pPr>
        <w:ind w:left="3600" w:hanging="360"/>
      </w:pPr>
      <w:rPr>
        <w:rFonts w:ascii="Courier New" w:hAnsi="Courier New" w:cs="Courier New" w:hint="default"/>
      </w:rPr>
    </w:lvl>
    <w:lvl w:ilvl="5" w:tplc="146E443C">
      <w:start w:val="1"/>
      <w:numFmt w:val="bullet"/>
      <w:lvlText w:val=""/>
      <w:lvlJc w:val="left"/>
      <w:pPr>
        <w:ind w:left="4320" w:hanging="360"/>
      </w:pPr>
      <w:rPr>
        <w:rFonts w:ascii="Wingdings" w:hAnsi="Wingdings" w:cs="Wingdings" w:hint="default"/>
      </w:rPr>
    </w:lvl>
    <w:lvl w:ilvl="6" w:tplc="316EBA7A">
      <w:start w:val="1"/>
      <w:numFmt w:val="bullet"/>
      <w:lvlText w:val=""/>
      <w:lvlJc w:val="left"/>
      <w:pPr>
        <w:ind w:left="5040" w:hanging="360"/>
      </w:pPr>
      <w:rPr>
        <w:rFonts w:ascii="Symbol" w:hAnsi="Symbol" w:cs="Symbol" w:hint="default"/>
      </w:rPr>
    </w:lvl>
    <w:lvl w:ilvl="7" w:tplc="804C554C">
      <w:start w:val="1"/>
      <w:numFmt w:val="bullet"/>
      <w:lvlText w:val="o"/>
      <w:lvlJc w:val="left"/>
      <w:pPr>
        <w:ind w:left="5760" w:hanging="360"/>
      </w:pPr>
      <w:rPr>
        <w:rFonts w:ascii="Courier New" w:hAnsi="Courier New" w:cs="Courier New" w:hint="default"/>
      </w:rPr>
    </w:lvl>
    <w:lvl w:ilvl="8" w:tplc="C8EA53C8">
      <w:start w:val="1"/>
      <w:numFmt w:val="bullet"/>
      <w:lvlText w:val=""/>
      <w:lvlJc w:val="left"/>
      <w:pPr>
        <w:ind w:left="6480" w:hanging="360"/>
      </w:pPr>
      <w:rPr>
        <w:rFonts w:ascii="Wingdings" w:hAnsi="Wingdings" w:cs="Wingdings" w:hint="default"/>
      </w:rPr>
    </w:lvl>
  </w:abstractNum>
  <w:abstractNum w:abstractNumId="11" w15:restartNumberingAfterBreak="0">
    <w:nsid w:val="2185316E"/>
    <w:multiLevelType w:val="hybridMultilevel"/>
    <w:tmpl w:val="0F1ADC86"/>
    <w:lvl w:ilvl="0" w:tplc="96EC7E72">
      <w:start w:val="1"/>
      <w:numFmt w:val="decimal"/>
      <w:lvlText w:val="%1."/>
      <w:lvlJc w:val="left"/>
      <w:pPr>
        <w:ind w:left="720" w:hanging="360"/>
      </w:pPr>
      <w:rPr>
        <w:rFonts w:ascii="Arial" w:hAnsi="Arial" w:cs="Arial" w:hint="default"/>
        <w:sz w:val="18"/>
        <w:szCs w:val="18"/>
      </w:rPr>
    </w:lvl>
    <w:lvl w:ilvl="1" w:tplc="76E4A24E">
      <w:start w:val="1"/>
      <w:numFmt w:val="decimal"/>
      <w:lvlText w:val="%2."/>
      <w:lvlJc w:val="left"/>
      <w:pPr>
        <w:ind w:left="1440" w:hanging="360"/>
      </w:pPr>
    </w:lvl>
    <w:lvl w:ilvl="2" w:tplc="1F58C16C">
      <w:start w:val="1"/>
      <w:numFmt w:val="decimal"/>
      <w:lvlText w:val="%3."/>
      <w:lvlJc w:val="left"/>
      <w:pPr>
        <w:ind w:left="2160" w:hanging="360"/>
      </w:pPr>
    </w:lvl>
    <w:lvl w:ilvl="3" w:tplc="BF9EBDEE">
      <w:start w:val="1"/>
      <w:numFmt w:val="decimal"/>
      <w:lvlText w:val="%4."/>
      <w:lvlJc w:val="left"/>
      <w:pPr>
        <w:ind w:left="2880" w:hanging="360"/>
      </w:pPr>
    </w:lvl>
    <w:lvl w:ilvl="4" w:tplc="DD7A357C">
      <w:start w:val="1"/>
      <w:numFmt w:val="decimal"/>
      <w:lvlText w:val="%5."/>
      <w:lvlJc w:val="left"/>
      <w:pPr>
        <w:ind w:left="3600" w:hanging="360"/>
      </w:pPr>
    </w:lvl>
    <w:lvl w:ilvl="5" w:tplc="4D10E7D2">
      <w:start w:val="1"/>
      <w:numFmt w:val="decimal"/>
      <w:lvlText w:val="%6."/>
      <w:lvlJc w:val="left"/>
      <w:pPr>
        <w:ind w:left="4320" w:hanging="360"/>
      </w:pPr>
    </w:lvl>
    <w:lvl w:ilvl="6" w:tplc="1C041194">
      <w:start w:val="1"/>
      <w:numFmt w:val="decimal"/>
      <w:lvlText w:val="%7."/>
      <w:lvlJc w:val="left"/>
      <w:pPr>
        <w:ind w:left="5040" w:hanging="360"/>
      </w:pPr>
    </w:lvl>
    <w:lvl w:ilvl="7" w:tplc="B562DD36">
      <w:start w:val="1"/>
      <w:numFmt w:val="decimal"/>
      <w:lvlText w:val="%8."/>
      <w:lvlJc w:val="left"/>
      <w:pPr>
        <w:ind w:left="5760" w:hanging="360"/>
      </w:pPr>
    </w:lvl>
    <w:lvl w:ilvl="8" w:tplc="F3801F28">
      <w:start w:val="1"/>
      <w:numFmt w:val="decimal"/>
      <w:lvlText w:val="%9."/>
      <w:lvlJc w:val="left"/>
      <w:pPr>
        <w:ind w:left="6480" w:hanging="360"/>
      </w:pPr>
    </w:lvl>
  </w:abstractNum>
  <w:abstractNum w:abstractNumId="12" w15:restartNumberingAfterBreak="0">
    <w:nsid w:val="21E20197"/>
    <w:multiLevelType w:val="hybridMultilevel"/>
    <w:tmpl w:val="019E43E8"/>
    <w:lvl w:ilvl="0" w:tplc="8EBAEAE0">
      <w:start w:val="1"/>
      <w:numFmt w:val="decimal"/>
      <w:lvlText w:val="%1."/>
      <w:lvlJc w:val="left"/>
      <w:pPr>
        <w:ind w:left="720" w:hanging="360"/>
      </w:pPr>
      <w:rPr>
        <w:rFonts w:ascii="Arial" w:eastAsiaTheme="minorHAnsi" w:hAnsi="Arial" w:cs="Arial"/>
        <w:b w:val="0"/>
        <w:i w:val="0"/>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21403FD"/>
    <w:multiLevelType w:val="hybridMultilevel"/>
    <w:tmpl w:val="3F4253BC"/>
    <w:lvl w:ilvl="0" w:tplc="AC3626E6">
      <w:start w:val="1"/>
      <w:numFmt w:val="bullet"/>
      <w:lvlText w:val=""/>
      <w:lvlJc w:val="left"/>
      <w:pPr>
        <w:ind w:left="720" w:hanging="360"/>
      </w:pPr>
      <w:rPr>
        <w:rFonts w:ascii="Symbol" w:hAnsi="Symbol" w:cs="Symbol" w:hint="default"/>
        <w:sz w:val="18"/>
        <w:szCs w:val="18"/>
      </w:rPr>
    </w:lvl>
    <w:lvl w:ilvl="1" w:tplc="B3C64B2C">
      <w:start w:val="1"/>
      <w:numFmt w:val="bullet"/>
      <w:lvlText w:val="o"/>
      <w:lvlJc w:val="left"/>
      <w:pPr>
        <w:ind w:left="1440" w:hanging="360"/>
      </w:pPr>
      <w:rPr>
        <w:rFonts w:ascii="Courier New" w:hAnsi="Courier New" w:cs="Courier New" w:hint="default"/>
      </w:rPr>
    </w:lvl>
    <w:lvl w:ilvl="2" w:tplc="39A49456">
      <w:start w:val="1"/>
      <w:numFmt w:val="bullet"/>
      <w:lvlText w:val=""/>
      <w:lvlJc w:val="left"/>
      <w:pPr>
        <w:ind w:left="2160" w:hanging="360"/>
      </w:pPr>
      <w:rPr>
        <w:rFonts w:ascii="Wingdings" w:hAnsi="Wingdings" w:cs="Wingdings" w:hint="default"/>
      </w:rPr>
    </w:lvl>
    <w:lvl w:ilvl="3" w:tplc="52480F2A">
      <w:start w:val="1"/>
      <w:numFmt w:val="bullet"/>
      <w:lvlText w:val=""/>
      <w:lvlJc w:val="left"/>
      <w:pPr>
        <w:ind w:left="2880" w:hanging="360"/>
      </w:pPr>
      <w:rPr>
        <w:rFonts w:ascii="Symbol" w:hAnsi="Symbol" w:cs="Symbol" w:hint="default"/>
      </w:rPr>
    </w:lvl>
    <w:lvl w:ilvl="4" w:tplc="36B417A6">
      <w:start w:val="1"/>
      <w:numFmt w:val="bullet"/>
      <w:lvlText w:val="o"/>
      <w:lvlJc w:val="left"/>
      <w:pPr>
        <w:ind w:left="3600" w:hanging="360"/>
      </w:pPr>
      <w:rPr>
        <w:rFonts w:ascii="Courier New" w:hAnsi="Courier New" w:cs="Courier New" w:hint="default"/>
      </w:rPr>
    </w:lvl>
    <w:lvl w:ilvl="5" w:tplc="C15EDF80">
      <w:start w:val="1"/>
      <w:numFmt w:val="bullet"/>
      <w:lvlText w:val=""/>
      <w:lvlJc w:val="left"/>
      <w:pPr>
        <w:ind w:left="4320" w:hanging="360"/>
      </w:pPr>
      <w:rPr>
        <w:rFonts w:ascii="Wingdings" w:hAnsi="Wingdings" w:cs="Wingdings" w:hint="default"/>
      </w:rPr>
    </w:lvl>
    <w:lvl w:ilvl="6" w:tplc="D248A43C">
      <w:start w:val="1"/>
      <w:numFmt w:val="bullet"/>
      <w:lvlText w:val=""/>
      <w:lvlJc w:val="left"/>
      <w:pPr>
        <w:ind w:left="5040" w:hanging="360"/>
      </w:pPr>
      <w:rPr>
        <w:rFonts w:ascii="Symbol" w:hAnsi="Symbol" w:cs="Symbol" w:hint="default"/>
      </w:rPr>
    </w:lvl>
    <w:lvl w:ilvl="7" w:tplc="0AE06EB2">
      <w:start w:val="1"/>
      <w:numFmt w:val="bullet"/>
      <w:lvlText w:val="o"/>
      <w:lvlJc w:val="left"/>
      <w:pPr>
        <w:ind w:left="5760" w:hanging="360"/>
      </w:pPr>
      <w:rPr>
        <w:rFonts w:ascii="Courier New" w:hAnsi="Courier New" w:cs="Courier New" w:hint="default"/>
      </w:rPr>
    </w:lvl>
    <w:lvl w:ilvl="8" w:tplc="45206F94">
      <w:start w:val="1"/>
      <w:numFmt w:val="bullet"/>
      <w:lvlText w:val=""/>
      <w:lvlJc w:val="left"/>
      <w:pPr>
        <w:ind w:left="6480" w:hanging="360"/>
      </w:pPr>
      <w:rPr>
        <w:rFonts w:ascii="Wingdings" w:hAnsi="Wingdings" w:cs="Wingdings" w:hint="default"/>
      </w:rPr>
    </w:lvl>
  </w:abstractNum>
  <w:abstractNum w:abstractNumId="14" w15:restartNumberingAfterBreak="0">
    <w:nsid w:val="23CF6EB2"/>
    <w:multiLevelType w:val="hybridMultilevel"/>
    <w:tmpl w:val="E3967212"/>
    <w:lvl w:ilvl="0" w:tplc="B016D97A">
      <w:start w:val="1"/>
      <w:numFmt w:val="bullet"/>
      <w:lvlText w:val=""/>
      <w:lvlJc w:val="left"/>
      <w:pPr>
        <w:ind w:left="720" w:hanging="360"/>
      </w:pPr>
      <w:rPr>
        <w:rFonts w:ascii="Symbol" w:hAnsi="Symbol" w:cs="Symbol" w:hint="default"/>
        <w:sz w:val="18"/>
        <w:szCs w:val="18"/>
      </w:rPr>
    </w:lvl>
    <w:lvl w:ilvl="1" w:tplc="9904A3F0">
      <w:start w:val="1"/>
      <w:numFmt w:val="bullet"/>
      <w:lvlText w:val="o"/>
      <w:lvlJc w:val="left"/>
      <w:pPr>
        <w:ind w:left="1440" w:hanging="360"/>
      </w:pPr>
      <w:rPr>
        <w:rFonts w:ascii="Courier New" w:hAnsi="Courier New" w:cs="Courier New" w:hint="default"/>
      </w:rPr>
    </w:lvl>
    <w:lvl w:ilvl="2" w:tplc="B29CA868">
      <w:start w:val="1"/>
      <w:numFmt w:val="bullet"/>
      <w:lvlText w:val=""/>
      <w:lvlJc w:val="left"/>
      <w:pPr>
        <w:ind w:left="2160" w:hanging="360"/>
      </w:pPr>
      <w:rPr>
        <w:rFonts w:ascii="Wingdings" w:hAnsi="Wingdings" w:cs="Wingdings" w:hint="default"/>
      </w:rPr>
    </w:lvl>
    <w:lvl w:ilvl="3" w:tplc="37E2251A">
      <w:start w:val="1"/>
      <w:numFmt w:val="bullet"/>
      <w:lvlText w:val=""/>
      <w:lvlJc w:val="left"/>
      <w:pPr>
        <w:ind w:left="2880" w:hanging="360"/>
      </w:pPr>
      <w:rPr>
        <w:rFonts w:ascii="Symbol" w:hAnsi="Symbol" w:cs="Symbol" w:hint="default"/>
      </w:rPr>
    </w:lvl>
    <w:lvl w:ilvl="4" w:tplc="A01E31A6">
      <w:start w:val="1"/>
      <w:numFmt w:val="bullet"/>
      <w:lvlText w:val="o"/>
      <w:lvlJc w:val="left"/>
      <w:pPr>
        <w:ind w:left="3600" w:hanging="360"/>
      </w:pPr>
      <w:rPr>
        <w:rFonts w:ascii="Courier New" w:hAnsi="Courier New" w:cs="Courier New" w:hint="default"/>
      </w:rPr>
    </w:lvl>
    <w:lvl w:ilvl="5" w:tplc="0C7A1C6E">
      <w:start w:val="1"/>
      <w:numFmt w:val="bullet"/>
      <w:lvlText w:val=""/>
      <w:lvlJc w:val="left"/>
      <w:pPr>
        <w:ind w:left="4320" w:hanging="360"/>
      </w:pPr>
      <w:rPr>
        <w:rFonts w:ascii="Wingdings" w:hAnsi="Wingdings" w:cs="Wingdings" w:hint="default"/>
      </w:rPr>
    </w:lvl>
    <w:lvl w:ilvl="6" w:tplc="269A41FA">
      <w:start w:val="1"/>
      <w:numFmt w:val="bullet"/>
      <w:lvlText w:val=""/>
      <w:lvlJc w:val="left"/>
      <w:pPr>
        <w:ind w:left="5040" w:hanging="360"/>
      </w:pPr>
      <w:rPr>
        <w:rFonts w:ascii="Symbol" w:hAnsi="Symbol" w:cs="Symbol" w:hint="default"/>
      </w:rPr>
    </w:lvl>
    <w:lvl w:ilvl="7" w:tplc="911EA2C6">
      <w:start w:val="1"/>
      <w:numFmt w:val="bullet"/>
      <w:lvlText w:val="o"/>
      <w:lvlJc w:val="left"/>
      <w:pPr>
        <w:ind w:left="5760" w:hanging="360"/>
      </w:pPr>
      <w:rPr>
        <w:rFonts w:ascii="Courier New" w:hAnsi="Courier New" w:cs="Courier New" w:hint="default"/>
      </w:rPr>
    </w:lvl>
    <w:lvl w:ilvl="8" w:tplc="0B7611E8">
      <w:start w:val="1"/>
      <w:numFmt w:val="bullet"/>
      <w:lvlText w:val=""/>
      <w:lvlJc w:val="left"/>
      <w:pPr>
        <w:ind w:left="6480" w:hanging="360"/>
      </w:pPr>
      <w:rPr>
        <w:rFonts w:ascii="Wingdings" w:hAnsi="Wingdings" w:cs="Wingdings" w:hint="default"/>
      </w:rPr>
    </w:lvl>
  </w:abstractNum>
  <w:abstractNum w:abstractNumId="15" w15:restartNumberingAfterBreak="0">
    <w:nsid w:val="2525279B"/>
    <w:multiLevelType w:val="hybridMultilevel"/>
    <w:tmpl w:val="5128F3EA"/>
    <w:lvl w:ilvl="0" w:tplc="042EB704">
      <w:start w:val="1"/>
      <w:numFmt w:val="bullet"/>
      <w:lvlText w:val=""/>
      <w:lvlJc w:val="left"/>
      <w:pPr>
        <w:ind w:left="720" w:hanging="360"/>
      </w:pPr>
      <w:rPr>
        <w:rFonts w:ascii="Symbol" w:hAnsi="Symbol" w:cs="Symbol" w:hint="default"/>
        <w:sz w:val="18"/>
        <w:szCs w:val="18"/>
      </w:rPr>
    </w:lvl>
    <w:lvl w:ilvl="1" w:tplc="A02E9800">
      <w:start w:val="1"/>
      <w:numFmt w:val="bullet"/>
      <w:lvlText w:val="o"/>
      <w:lvlJc w:val="left"/>
      <w:pPr>
        <w:ind w:left="1440" w:hanging="360"/>
      </w:pPr>
      <w:rPr>
        <w:rFonts w:ascii="Courier New" w:hAnsi="Courier New" w:cs="Courier New" w:hint="default"/>
      </w:rPr>
    </w:lvl>
    <w:lvl w:ilvl="2" w:tplc="AD3691D0">
      <w:start w:val="1"/>
      <w:numFmt w:val="bullet"/>
      <w:lvlText w:val=""/>
      <w:lvlJc w:val="left"/>
      <w:pPr>
        <w:ind w:left="2160" w:hanging="360"/>
      </w:pPr>
      <w:rPr>
        <w:rFonts w:ascii="Wingdings" w:hAnsi="Wingdings" w:cs="Wingdings" w:hint="default"/>
      </w:rPr>
    </w:lvl>
    <w:lvl w:ilvl="3" w:tplc="3DBA9D70">
      <w:start w:val="1"/>
      <w:numFmt w:val="bullet"/>
      <w:lvlText w:val=""/>
      <w:lvlJc w:val="left"/>
      <w:pPr>
        <w:ind w:left="2880" w:hanging="360"/>
      </w:pPr>
      <w:rPr>
        <w:rFonts w:ascii="Symbol" w:hAnsi="Symbol" w:cs="Symbol" w:hint="default"/>
      </w:rPr>
    </w:lvl>
    <w:lvl w:ilvl="4" w:tplc="47DC56DE">
      <w:start w:val="1"/>
      <w:numFmt w:val="bullet"/>
      <w:lvlText w:val="o"/>
      <w:lvlJc w:val="left"/>
      <w:pPr>
        <w:ind w:left="3600" w:hanging="360"/>
      </w:pPr>
      <w:rPr>
        <w:rFonts w:ascii="Courier New" w:hAnsi="Courier New" w:cs="Courier New" w:hint="default"/>
      </w:rPr>
    </w:lvl>
    <w:lvl w:ilvl="5" w:tplc="0E3A0964">
      <w:start w:val="1"/>
      <w:numFmt w:val="bullet"/>
      <w:lvlText w:val=""/>
      <w:lvlJc w:val="left"/>
      <w:pPr>
        <w:ind w:left="4320" w:hanging="360"/>
      </w:pPr>
      <w:rPr>
        <w:rFonts w:ascii="Wingdings" w:hAnsi="Wingdings" w:cs="Wingdings" w:hint="default"/>
      </w:rPr>
    </w:lvl>
    <w:lvl w:ilvl="6" w:tplc="9BBAC1D8">
      <w:start w:val="1"/>
      <w:numFmt w:val="bullet"/>
      <w:lvlText w:val=""/>
      <w:lvlJc w:val="left"/>
      <w:pPr>
        <w:ind w:left="5040" w:hanging="360"/>
      </w:pPr>
      <w:rPr>
        <w:rFonts w:ascii="Symbol" w:hAnsi="Symbol" w:cs="Symbol" w:hint="default"/>
      </w:rPr>
    </w:lvl>
    <w:lvl w:ilvl="7" w:tplc="27EA8D60">
      <w:start w:val="1"/>
      <w:numFmt w:val="bullet"/>
      <w:lvlText w:val="o"/>
      <w:lvlJc w:val="left"/>
      <w:pPr>
        <w:ind w:left="5760" w:hanging="360"/>
      </w:pPr>
      <w:rPr>
        <w:rFonts w:ascii="Courier New" w:hAnsi="Courier New" w:cs="Courier New" w:hint="default"/>
      </w:rPr>
    </w:lvl>
    <w:lvl w:ilvl="8" w:tplc="3B42CDCC">
      <w:start w:val="1"/>
      <w:numFmt w:val="bullet"/>
      <w:lvlText w:val=""/>
      <w:lvlJc w:val="left"/>
      <w:pPr>
        <w:ind w:left="6480" w:hanging="360"/>
      </w:pPr>
      <w:rPr>
        <w:rFonts w:ascii="Wingdings" w:hAnsi="Wingdings" w:cs="Wingdings" w:hint="default"/>
      </w:rPr>
    </w:lvl>
  </w:abstractNum>
  <w:abstractNum w:abstractNumId="16" w15:restartNumberingAfterBreak="0">
    <w:nsid w:val="2912482E"/>
    <w:multiLevelType w:val="hybridMultilevel"/>
    <w:tmpl w:val="8A52EBD8"/>
    <w:lvl w:ilvl="0" w:tplc="3F04E3F4">
      <w:start w:val="1"/>
      <w:numFmt w:val="bullet"/>
      <w:lvlText w:val=""/>
      <w:lvlJc w:val="left"/>
      <w:pPr>
        <w:ind w:left="720" w:hanging="360"/>
      </w:pPr>
      <w:rPr>
        <w:rFonts w:ascii="Symbol" w:hAnsi="Symbol" w:cs="Symbol" w:hint="default"/>
        <w:sz w:val="18"/>
        <w:szCs w:val="18"/>
      </w:rPr>
    </w:lvl>
    <w:lvl w:ilvl="1" w:tplc="990E5E30">
      <w:start w:val="1"/>
      <w:numFmt w:val="bullet"/>
      <w:lvlText w:val="o"/>
      <w:lvlJc w:val="left"/>
      <w:pPr>
        <w:ind w:left="1440" w:hanging="360"/>
      </w:pPr>
      <w:rPr>
        <w:rFonts w:ascii="Courier New" w:hAnsi="Courier New" w:cs="Courier New" w:hint="default"/>
      </w:rPr>
    </w:lvl>
    <w:lvl w:ilvl="2" w:tplc="B88C7C38">
      <w:start w:val="1"/>
      <w:numFmt w:val="bullet"/>
      <w:lvlText w:val=""/>
      <w:lvlJc w:val="left"/>
      <w:pPr>
        <w:ind w:left="2160" w:hanging="360"/>
      </w:pPr>
      <w:rPr>
        <w:rFonts w:ascii="Wingdings" w:hAnsi="Wingdings" w:cs="Wingdings" w:hint="default"/>
      </w:rPr>
    </w:lvl>
    <w:lvl w:ilvl="3" w:tplc="F648F474">
      <w:start w:val="1"/>
      <w:numFmt w:val="bullet"/>
      <w:lvlText w:val=""/>
      <w:lvlJc w:val="left"/>
      <w:pPr>
        <w:ind w:left="2880" w:hanging="360"/>
      </w:pPr>
      <w:rPr>
        <w:rFonts w:ascii="Symbol" w:hAnsi="Symbol" w:cs="Symbol" w:hint="default"/>
      </w:rPr>
    </w:lvl>
    <w:lvl w:ilvl="4" w:tplc="BBD09C1A">
      <w:start w:val="1"/>
      <w:numFmt w:val="bullet"/>
      <w:lvlText w:val="o"/>
      <w:lvlJc w:val="left"/>
      <w:pPr>
        <w:ind w:left="3600" w:hanging="360"/>
      </w:pPr>
      <w:rPr>
        <w:rFonts w:ascii="Courier New" w:hAnsi="Courier New" w:cs="Courier New" w:hint="default"/>
      </w:rPr>
    </w:lvl>
    <w:lvl w:ilvl="5" w:tplc="1EE48ED2">
      <w:start w:val="1"/>
      <w:numFmt w:val="bullet"/>
      <w:lvlText w:val=""/>
      <w:lvlJc w:val="left"/>
      <w:pPr>
        <w:ind w:left="4320" w:hanging="360"/>
      </w:pPr>
      <w:rPr>
        <w:rFonts w:ascii="Wingdings" w:hAnsi="Wingdings" w:cs="Wingdings" w:hint="default"/>
      </w:rPr>
    </w:lvl>
    <w:lvl w:ilvl="6" w:tplc="B6EAE5CE">
      <w:start w:val="1"/>
      <w:numFmt w:val="bullet"/>
      <w:lvlText w:val=""/>
      <w:lvlJc w:val="left"/>
      <w:pPr>
        <w:ind w:left="5040" w:hanging="360"/>
      </w:pPr>
      <w:rPr>
        <w:rFonts w:ascii="Symbol" w:hAnsi="Symbol" w:cs="Symbol" w:hint="default"/>
      </w:rPr>
    </w:lvl>
    <w:lvl w:ilvl="7" w:tplc="A418BCDE">
      <w:start w:val="1"/>
      <w:numFmt w:val="bullet"/>
      <w:lvlText w:val="o"/>
      <w:lvlJc w:val="left"/>
      <w:pPr>
        <w:ind w:left="5760" w:hanging="360"/>
      </w:pPr>
      <w:rPr>
        <w:rFonts w:ascii="Courier New" w:hAnsi="Courier New" w:cs="Courier New" w:hint="default"/>
      </w:rPr>
    </w:lvl>
    <w:lvl w:ilvl="8" w:tplc="3B243DC6">
      <w:start w:val="1"/>
      <w:numFmt w:val="bullet"/>
      <w:lvlText w:val=""/>
      <w:lvlJc w:val="left"/>
      <w:pPr>
        <w:ind w:left="6480" w:hanging="360"/>
      </w:pPr>
      <w:rPr>
        <w:rFonts w:ascii="Wingdings" w:hAnsi="Wingdings" w:cs="Wingdings" w:hint="default"/>
      </w:rPr>
    </w:lvl>
  </w:abstractNum>
  <w:abstractNum w:abstractNumId="17" w15:restartNumberingAfterBreak="0">
    <w:nsid w:val="373407E5"/>
    <w:multiLevelType w:val="hybridMultilevel"/>
    <w:tmpl w:val="2D22E6FC"/>
    <w:lvl w:ilvl="0" w:tplc="EB8ABBD0">
      <w:start w:val="1"/>
      <w:numFmt w:val="bullet"/>
      <w:lvlText w:val=""/>
      <w:lvlJc w:val="left"/>
      <w:pPr>
        <w:ind w:left="720" w:hanging="360"/>
      </w:pPr>
      <w:rPr>
        <w:rFonts w:ascii="Symbol" w:hAnsi="Symbol" w:cs="Symbol" w:hint="default"/>
        <w:sz w:val="18"/>
        <w:szCs w:val="18"/>
      </w:rPr>
    </w:lvl>
    <w:lvl w:ilvl="1" w:tplc="99864FF8">
      <w:start w:val="1"/>
      <w:numFmt w:val="bullet"/>
      <w:lvlText w:val="o"/>
      <w:lvlJc w:val="left"/>
      <w:pPr>
        <w:ind w:left="1440" w:hanging="360"/>
      </w:pPr>
      <w:rPr>
        <w:rFonts w:ascii="Courier New" w:hAnsi="Courier New" w:cs="Courier New" w:hint="default"/>
      </w:rPr>
    </w:lvl>
    <w:lvl w:ilvl="2" w:tplc="363C2AA6">
      <w:start w:val="1"/>
      <w:numFmt w:val="bullet"/>
      <w:lvlText w:val=""/>
      <w:lvlJc w:val="left"/>
      <w:pPr>
        <w:ind w:left="2160" w:hanging="360"/>
      </w:pPr>
      <w:rPr>
        <w:rFonts w:ascii="Wingdings" w:hAnsi="Wingdings" w:cs="Wingdings" w:hint="default"/>
      </w:rPr>
    </w:lvl>
    <w:lvl w:ilvl="3" w:tplc="6DAE3E8E">
      <w:start w:val="1"/>
      <w:numFmt w:val="bullet"/>
      <w:lvlText w:val=""/>
      <w:lvlJc w:val="left"/>
      <w:pPr>
        <w:ind w:left="2880" w:hanging="360"/>
      </w:pPr>
      <w:rPr>
        <w:rFonts w:ascii="Symbol" w:hAnsi="Symbol" w:cs="Symbol" w:hint="default"/>
      </w:rPr>
    </w:lvl>
    <w:lvl w:ilvl="4" w:tplc="5C1ACE4A">
      <w:start w:val="1"/>
      <w:numFmt w:val="bullet"/>
      <w:lvlText w:val="o"/>
      <w:lvlJc w:val="left"/>
      <w:pPr>
        <w:ind w:left="3600" w:hanging="360"/>
      </w:pPr>
      <w:rPr>
        <w:rFonts w:ascii="Courier New" w:hAnsi="Courier New" w:cs="Courier New" w:hint="default"/>
      </w:rPr>
    </w:lvl>
    <w:lvl w:ilvl="5" w:tplc="7DB276B2">
      <w:start w:val="1"/>
      <w:numFmt w:val="bullet"/>
      <w:lvlText w:val=""/>
      <w:lvlJc w:val="left"/>
      <w:pPr>
        <w:ind w:left="4320" w:hanging="360"/>
      </w:pPr>
      <w:rPr>
        <w:rFonts w:ascii="Wingdings" w:hAnsi="Wingdings" w:cs="Wingdings" w:hint="default"/>
      </w:rPr>
    </w:lvl>
    <w:lvl w:ilvl="6" w:tplc="165661A6">
      <w:start w:val="1"/>
      <w:numFmt w:val="bullet"/>
      <w:lvlText w:val=""/>
      <w:lvlJc w:val="left"/>
      <w:pPr>
        <w:ind w:left="5040" w:hanging="360"/>
      </w:pPr>
      <w:rPr>
        <w:rFonts w:ascii="Symbol" w:hAnsi="Symbol" w:cs="Symbol" w:hint="default"/>
      </w:rPr>
    </w:lvl>
    <w:lvl w:ilvl="7" w:tplc="95BAADEA">
      <w:start w:val="1"/>
      <w:numFmt w:val="bullet"/>
      <w:lvlText w:val="o"/>
      <w:lvlJc w:val="left"/>
      <w:pPr>
        <w:ind w:left="5760" w:hanging="360"/>
      </w:pPr>
      <w:rPr>
        <w:rFonts w:ascii="Courier New" w:hAnsi="Courier New" w:cs="Courier New" w:hint="default"/>
      </w:rPr>
    </w:lvl>
    <w:lvl w:ilvl="8" w:tplc="8FD0BCE0">
      <w:start w:val="1"/>
      <w:numFmt w:val="bullet"/>
      <w:lvlText w:val=""/>
      <w:lvlJc w:val="left"/>
      <w:pPr>
        <w:ind w:left="6480" w:hanging="360"/>
      </w:pPr>
      <w:rPr>
        <w:rFonts w:ascii="Wingdings" w:hAnsi="Wingdings" w:cs="Wingdings" w:hint="default"/>
      </w:rPr>
    </w:lvl>
  </w:abstractNum>
  <w:abstractNum w:abstractNumId="18" w15:restartNumberingAfterBreak="0">
    <w:nsid w:val="44DC6DB6"/>
    <w:multiLevelType w:val="hybridMultilevel"/>
    <w:tmpl w:val="38AA5E90"/>
    <w:lvl w:ilvl="0" w:tplc="156C147A">
      <w:start w:val="1"/>
      <w:numFmt w:val="bullet"/>
      <w:lvlText w:val=""/>
      <w:lvlJc w:val="left"/>
      <w:pPr>
        <w:ind w:left="720" w:hanging="360"/>
      </w:pPr>
      <w:rPr>
        <w:rFonts w:ascii="Symbol" w:hAnsi="Symbol" w:cs="Symbol" w:hint="default"/>
        <w:sz w:val="24"/>
        <w:szCs w:val="24"/>
      </w:rPr>
    </w:lvl>
    <w:lvl w:ilvl="1" w:tplc="DF902614">
      <w:start w:val="1"/>
      <w:numFmt w:val="bullet"/>
      <w:lvlText w:val="o"/>
      <w:lvlJc w:val="left"/>
      <w:pPr>
        <w:ind w:left="1440" w:hanging="360"/>
      </w:pPr>
      <w:rPr>
        <w:rFonts w:ascii="Courier New" w:hAnsi="Courier New" w:cs="Courier New" w:hint="default"/>
      </w:rPr>
    </w:lvl>
    <w:lvl w:ilvl="2" w:tplc="2C169AF4">
      <w:start w:val="1"/>
      <w:numFmt w:val="bullet"/>
      <w:lvlText w:val=""/>
      <w:lvlJc w:val="left"/>
      <w:pPr>
        <w:ind w:left="2160" w:hanging="360"/>
      </w:pPr>
      <w:rPr>
        <w:rFonts w:ascii="Wingdings" w:hAnsi="Wingdings" w:cs="Wingdings" w:hint="default"/>
      </w:rPr>
    </w:lvl>
    <w:lvl w:ilvl="3" w:tplc="31A4F214">
      <w:start w:val="1"/>
      <w:numFmt w:val="bullet"/>
      <w:lvlText w:val=""/>
      <w:lvlJc w:val="left"/>
      <w:pPr>
        <w:ind w:left="2880" w:hanging="360"/>
      </w:pPr>
      <w:rPr>
        <w:rFonts w:ascii="Symbol" w:hAnsi="Symbol" w:cs="Symbol" w:hint="default"/>
      </w:rPr>
    </w:lvl>
    <w:lvl w:ilvl="4" w:tplc="6E52D90A">
      <w:start w:val="1"/>
      <w:numFmt w:val="bullet"/>
      <w:lvlText w:val="o"/>
      <w:lvlJc w:val="left"/>
      <w:pPr>
        <w:ind w:left="3600" w:hanging="360"/>
      </w:pPr>
      <w:rPr>
        <w:rFonts w:ascii="Courier New" w:hAnsi="Courier New" w:cs="Courier New" w:hint="default"/>
      </w:rPr>
    </w:lvl>
    <w:lvl w:ilvl="5" w:tplc="FBCEDA80">
      <w:start w:val="1"/>
      <w:numFmt w:val="bullet"/>
      <w:lvlText w:val=""/>
      <w:lvlJc w:val="left"/>
      <w:pPr>
        <w:ind w:left="4320" w:hanging="360"/>
      </w:pPr>
      <w:rPr>
        <w:rFonts w:ascii="Wingdings" w:hAnsi="Wingdings" w:cs="Wingdings" w:hint="default"/>
      </w:rPr>
    </w:lvl>
    <w:lvl w:ilvl="6" w:tplc="E4F071FE">
      <w:start w:val="1"/>
      <w:numFmt w:val="bullet"/>
      <w:lvlText w:val=""/>
      <w:lvlJc w:val="left"/>
      <w:pPr>
        <w:ind w:left="5040" w:hanging="360"/>
      </w:pPr>
      <w:rPr>
        <w:rFonts w:ascii="Symbol" w:hAnsi="Symbol" w:cs="Symbol" w:hint="default"/>
      </w:rPr>
    </w:lvl>
    <w:lvl w:ilvl="7" w:tplc="A1D6F5E8">
      <w:start w:val="1"/>
      <w:numFmt w:val="bullet"/>
      <w:lvlText w:val="o"/>
      <w:lvlJc w:val="left"/>
      <w:pPr>
        <w:ind w:left="5760" w:hanging="360"/>
      </w:pPr>
      <w:rPr>
        <w:rFonts w:ascii="Courier New" w:hAnsi="Courier New" w:cs="Courier New" w:hint="default"/>
      </w:rPr>
    </w:lvl>
    <w:lvl w:ilvl="8" w:tplc="8864FF52">
      <w:start w:val="1"/>
      <w:numFmt w:val="bullet"/>
      <w:lvlText w:val=""/>
      <w:lvlJc w:val="left"/>
      <w:pPr>
        <w:ind w:left="6480" w:hanging="360"/>
      </w:pPr>
      <w:rPr>
        <w:rFonts w:ascii="Wingdings" w:hAnsi="Wingdings" w:cs="Wingdings" w:hint="default"/>
      </w:rPr>
    </w:lvl>
  </w:abstractNum>
  <w:abstractNum w:abstractNumId="19" w15:restartNumberingAfterBreak="0">
    <w:nsid w:val="45300548"/>
    <w:multiLevelType w:val="hybridMultilevel"/>
    <w:tmpl w:val="A36CFEFE"/>
    <w:lvl w:ilvl="0" w:tplc="F892B068">
      <w:start w:val="1"/>
      <w:numFmt w:val="bullet"/>
      <w:lvlText w:val=""/>
      <w:lvlJc w:val="left"/>
      <w:pPr>
        <w:ind w:left="720" w:hanging="360"/>
      </w:pPr>
      <w:rPr>
        <w:rFonts w:ascii="Symbol" w:hAnsi="Symbol" w:cs="Symbol" w:hint="default"/>
        <w:sz w:val="18"/>
        <w:szCs w:val="18"/>
      </w:rPr>
    </w:lvl>
    <w:lvl w:ilvl="1" w:tplc="00A069A0">
      <w:start w:val="1"/>
      <w:numFmt w:val="bullet"/>
      <w:lvlText w:val="o"/>
      <w:lvlJc w:val="left"/>
      <w:pPr>
        <w:ind w:left="1440" w:hanging="360"/>
      </w:pPr>
      <w:rPr>
        <w:rFonts w:ascii="Courier New" w:hAnsi="Courier New" w:cs="Courier New" w:hint="default"/>
      </w:rPr>
    </w:lvl>
    <w:lvl w:ilvl="2" w:tplc="91BC81A2">
      <w:start w:val="1"/>
      <w:numFmt w:val="bullet"/>
      <w:lvlText w:val=""/>
      <w:lvlJc w:val="left"/>
      <w:pPr>
        <w:ind w:left="2160" w:hanging="360"/>
      </w:pPr>
      <w:rPr>
        <w:rFonts w:ascii="Wingdings" w:hAnsi="Wingdings" w:cs="Wingdings" w:hint="default"/>
      </w:rPr>
    </w:lvl>
    <w:lvl w:ilvl="3" w:tplc="81809594">
      <w:start w:val="1"/>
      <w:numFmt w:val="bullet"/>
      <w:lvlText w:val=""/>
      <w:lvlJc w:val="left"/>
      <w:pPr>
        <w:ind w:left="2880" w:hanging="360"/>
      </w:pPr>
      <w:rPr>
        <w:rFonts w:ascii="Symbol" w:hAnsi="Symbol" w:cs="Symbol" w:hint="default"/>
      </w:rPr>
    </w:lvl>
    <w:lvl w:ilvl="4" w:tplc="BD4808C6">
      <w:start w:val="1"/>
      <w:numFmt w:val="bullet"/>
      <w:lvlText w:val="o"/>
      <w:lvlJc w:val="left"/>
      <w:pPr>
        <w:ind w:left="3600" w:hanging="360"/>
      </w:pPr>
      <w:rPr>
        <w:rFonts w:ascii="Courier New" w:hAnsi="Courier New" w:cs="Courier New" w:hint="default"/>
      </w:rPr>
    </w:lvl>
    <w:lvl w:ilvl="5" w:tplc="078E3592">
      <w:start w:val="1"/>
      <w:numFmt w:val="bullet"/>
      <w:lvlText w:val=""/>
      <w:lvlJc w:val="left"/>
      <w:pPr>
        <w:ind w:left="4320" w:hanging="360"/>
      </w:pPr>
      <w:rPr>
        <w:rFonts w:ascii="Wingdings" w:hAnsi="Wingdings" w:cs="Wingdings" w:hint="default"/>
      </w:rPr>
    </w:lvl>
    <w:lvl w:ilvl="6" w:tplc="9C6A2CDA">
      <w:start w:val="1"/>
      <w:numFmt w:val="bullet"/>
      <w:lvlText w:val=""/>
      <w:lvlJc w:val="left"/>
      <w:pPr>
        <w:ind w:left="5040" w:hanging="360"/>
      </w:pPr>
      <w:rPr>
        <w:rFonts w:ascii="Symbol" w:hAnsi="Symbol" w:cs="Symbol" w:hint="default"/>
      </w:rPr>
    </w:lvl>
    <w:lvl w:ilvl="7" w:tplc="2D72DC76">
      <w:start w:val="1"/>
      <w:numFmt w:val="bullet"/>
      <w:lvlText w:val="o"/>
      <w:lvlJc w:val="left"/>
      <w:pPr>
        <w:ind w:left="5760" w:hanging="360"/>
      </w:pPr>
      <w:rPr>
        <w:rFonts w:ascii="Courier New" w:hAnsi="Courier New" w:cs="Courier New" w:hint="default"/>
      </w:rPr>
    </w:lvl>
    <w:lvl w:ilvl="8" w:tplc="39F030D8">
      <w:start w:val="1"/>
      <w:numFmt w:val="bullet"/>
      <w:lvlText w:val=""/>
      <w:lvlJc w:val="left"/>
      <w:pPr>
        <w:ind w:left="6480" w:hanging="360"/>
      </w:pPr>
      <w:rPr>
        <w:rFonts w:ascii="Wingdings" w:hAnsi="Wingdings" w:cs="Wingdings" w:hint="default"/>
      </w:rPr>
    </w:lvl>
  </w:abstractNum>
  <w:abstractNum w:abstractNumId="20" w15:restartNumberingAfterBreak="0">
    <w:nsid w:val="4B071F23"/>
    <w:multiLevelType w:val="hybridMultilevel"/>
    <w:tmpl w:val="8EEC5C72"/>
    <w:lvl w:ilvl="0" w:tplc="EEC8345C">
      <w:start w:val="1"/>
      <w:numFmt w:val="bullet"/>
      <w:lvlText w:val=""/>
      <w:lvlJc w:val="left"/>
      <w:pPr>
        <w:ind w:left="720" w:hanging="360"/>
      </w:pPr>
      <w:rPr>
        <w:rFonts w:ascii="Symbol" w:hAnsi="Symbol" w:cs="Symbol" w:hint="default"/>
        <w:sz w:val="24"/>
        <w:szCs w:val="24"/>
      </w:rPr>
    </w:lvl>
    <w:lvl w:ilvl="1" w:tplc="222A2304">
      <w:start w:val="1"/>
      <w:numFmt w:val="bullet"/>
      <w:lvlText w:val="o"/>
      <w:lvlJc w:val="left"/>
      <w:pPr>
        <w:ind w:left="1440" w:hanging="360"/>
      </w:pPr>
      <w:rPr>
        <w:rFonts w:ascii="Courier New" w:hAnsi="Courier New" w:cs="Courier New" w:hint="default"/>
      </w:rPr>
    </w:lvl>
    <w:lvl w:ilvl="2" w:tplc="BDD29DA0">
      <w:start w:val="1"/>
      <w:numFmt w:val="bullet"/>
      <w:lvlText w:val=""/>
      <w:lvlJc w:val="left"/>
      <w:pPr>
        <w:ind w:left="2160" w:hanging="360"/>
      </w:pPr>
      <w:rPr>
        <w:rFonts w:ascii="Wingdings" w:hAnsi="Wingdings" w:cs="Wingdings" w:hint="default"/>
      </w:rPr>
    </w:lvl>
    <w:lvl w:ilvl="3" w:tplc="79D2D068">
      <w:start w:val="1"/>
      <w:numFmt w:val="bullet"/>
      <w:lvlText w:val=""/>
      <w:lvlJc w:val="left"/>
      <w:pPr>
        <w:ind w:left="2880" w:hanging="360"/>
      </w:pPr>
      <w:rPr>
        <w:rFonts w:ascii="Symbol" w:hAnsi="Symbol" w:cs="Symbol" w:hint="default"/>
      </w:rPr>
    </w:lvl>
    <w:lvl w:ilvl="4" w:tplc="C136B938">
      <w:start w:val="1"/>
      <w:numFmt w:val="bullet"/>
      <w:lvlText w:val="o"/>
      <w:lvlJc w:val="left"/>
      <w:pPr>
        <w:ind w:left="3600" w:hanging="360"/>
      </w:pPr>
      <w:rPr>
        <w:rFonts w:ascii="Courier New" w:hAnsi="Courier New" w:cs="Courier New" w:hint="default"/>
      </w:rPr>
    </w:lvl>
    <w:lvl w:ilvl="5" w:tplc="50EA7F56">
      <w:start w:val="1"/>
      <w:numFmt w:val="bullet"/>
      <w:lvlText w:val=""/>
      <w:lvlJc w:val="left"/>
      <w:pPr>
        <w:ind w:left="4320" w:hanging="360"/>
      </w:pPr>
      <w:rPr>
        <w:rFonts w:ascii="Wingdings" w:hAnsi="Wingdings" w:cs="Wingdings" w:hint="default"/>
      </w:rPr>
    </w:lvl>
    <w:lvl w:ilvl="6" w:tplc="9D46EEF6">
      <w:start w:val="1"/>
      <w:numFmt w:val="bullet"/>
      <w:lvlText w:val=""/>
      <w:lvlJc w:val="left"/>
      <w:pPr>
        <w:ind w:left="5040" w:hanging="360"/>
      </w:pPr>
      <w:rPr>
        <w:rFonts w:ascii="Symbol" w:hAnsi="Symbol" w:cs="Symbol" w:hint="default"/>
      </w:rPr>
    </w:lvl>
    <w:lvl w:ilvl="7" w:tplc="00B802E6">
      <w:start w:val="1"/>
      <w:numFmt w:val="bullet"/>
      <w:lvlText w:val="o"/>
      <w:lvlJc w:val="left"/>
      <w:pPr>
        <w:ind w:left="5760" w:hanging="360"/>
      </w:pPr>
      <w:rPr>
        <w:rFonts w:ascii="Courier New" w:hAnsi="Courier New" w:cs="Courier New" w:hint="default"/>
      </w:rPr>
    </w:lvl>
    <w:lvl w:ilvl="8" w:tplc="B1D4A8DA">
      <w:start w:val="1"/>
      <w:numFmt w:val="bullet"/>
      <w:lvlText w:val=""/>
      <w:lvlJc w:val="left"/>
      <w:pPr>
        <w:ind w:left="6480" w:hanging="360"/>
      </w:pPr>
      <w:rPr>
        <w:rFonts w:ascii="Wingdings" w:hAnsi="Wingdings" w:cs="Wingdings" w:hint="default"/>
      </w:rPr>
    </w:lvl>
  </w:abstractNum>
  <w:abstractNum w:abstractNumId="21" w15:restartNumberingAfterBreak="0">
    <w:nsid w:val="4D3A65B0"/>
    <w:multiLevelType w:val="hybridMultilevel"/>
    <w:tmpl w:val="C478C95E"/>
    <w:lvl w:ilvl="0" w:tplc="925A2834">
      <w:start w:val="1"/>
      <w:numFmt w:val="bullet"/>
      <w:lvlText w:val=""/>
      <w:lvlJc w:val="left"/>
      <w:pPr>
        <w:ind w:left="720" w:hanging="360"/>
      </w:pPr>
      <w:rPr>
        <w:rFonts w:ascii="Symbol" w:hAnsi="Symbol" w:cs="Symbol" w:hint="default"/>
        <w:sz w:val="18"/>
        <w:szCs w:val="18"/>
      </w:rPr>
    </w:lvl>
    <w:lvl w:ilvl="1" w:tplc="B73AA28A">
      <w:start w:val="1"/>
      <w:numFmt w:val="bullet"/>
      <w:lvlText w:val="o"/>
      <w:lvlJc w:val="left"/>
      <w:pPr>
        <w:ind w:left="1440" w:hanging="360"/>
      </w:pPr>
      <w:rPr>
        <w:rFonts w:ascii="Courier New" w:hAnsi="Courier New" w:cs="Courier New" w:hint="default"/>
      </w:rPr>
    </w:lvl>
    <w:lvl w:ilvl="2" w:tplc="38F2EEEE">
      <w:start w:val="1"/>
      <w:numFmt w:val="bullet"/>
      <w:lvlText w:val=""/>
      <w:lvlJc w:val="left"/>
      <w:pPr>
        <w:ind w:left="2160" w:hanging="360"/>
      </w:pPr>
      <w:rPr>
        <w:rFonts w:ascii="Wingdings" w:hAnsi="Wingdings" w:cs="Wingdings" w:hint="default"/>
      </w:rPr>
    </w:lvl>
    <w:lvl w:ilvl="3" w:tplc="C0587880">
      <w:start w:val="1"/>
      <w:numFmt w:val="bullet"/>
      <w:lvlText w:val=""/>
      <w:lvlJc w:val="left"/>
      <w:pPr>
        <w:ind w:left="2880" w:hanging="360"/>
      </w:pPr>
      <w:rPr>
        <w:rFonts w:ascii="Symbol" w:hAnsi="Symbol" w:cs="Symbol" w:hint="default"/>
      </w:rPr>
    </w:lvl>
    <w:lvl w:ilvl="4" w:tplc="555AEB3A">
      <w:start w:val="1"/>
      <w:numFmt w:val="bullet"/>
      <w:lvlText w:val="o"/>
      <w:lvlJc w:val="left"/>
      <w:pPr>
        <w:ind w:left="3600" w:hanging="360"/>
      </w:pPr>
      <w:rPr>
        <w:rFonts w:ascii="Courier New" w:hAnsi="Courier New" w:cs="Courier New" w:hint="default"/>
      </w:rPr>
    </w:lvl>
    <w:lvl w:ilvl="5" w:tplc="B680BA04">
      <w:start w:val="1"/>
      <w:numFmt w:val="bullet"/>
      <w:lvlText w:val=""/>
      <w:lvlJc w:val="left"/>
      <w:pPr>
        <w:ind w:left="4320" w:hanging="360"/>
      </w:pPr>
      <w:rPr>
        <w:rFonts w:ascii="Wingdings" w:hAnsi="Wingdings" w:cs="Wingdings" w:hint="default"/>
      </w:rPr>
    </w:lvl>
    <w:lvl w:ilvl="6" w:tplc="A51A87F0">
      <w:start w:val="1"/>
      <w:numFmt w:val="bullet"/>
      <w:lvlText w:val=""/>
      <w:lvlJc w:val="left"/>
      <w:pPr>
        <w:ind w:left="5040" w:hanging="360"/>
      </w:pPr>
      <w:rPr>
        <w:rFonts w:ascii="Symbol" w:hAnsi="Symbol" w:cs="Symbol" w:hint="default"/>
      </w:rPr>
    </w:lvl>
    <w:lvl w:ilvl="7" w:tplc="ABDCB7E2">
      <w:start w:val="1"/>
      <w:numFmt w:val="bullet"/>
      <w:lvlText w:val="o"/>
      <w:lvlJc w:val="left"/>
      <w:pPr>
        <w:ind w:left="5760" w:hanging="360"/>
      </w:pPr>
      <w:rPr>
        <w:rFonts w:ascii="Courier New" w:hAnsi="Courier New" w:cs="Courier New" w:hint="default"/>
      </w:rPr>
    </w:lvl>
    <w:lvl w:ilvl="8" w:tplc="D6F29E6E">
      <w:start w:val="1"/>
      <w:numFmt w:val="bullet"/>
      <w:lvlText w:val=""/>
      <w:lvlJc w:val="left"/>
      <w:pPr>
        <w:ind w:left="6480" w:hanging="360"/>
      </w:pPr>
      <w:rPr>
        <w:rFonts w:ascii="Wingdings" w:hAnsi="Wingdings" w:cs="Wingdings" w:hint="default"/>
      </w:rPr>
    </w:lvl>
  </w:abstractNum>
  <w:abstractNum w:abstractNumId="22" w15:restartNumberingAfterBreak="0">
    <w:nsid w:val="4E9E3B33"/>
    <w:multiLevelType w:val="hybridMultilevel"/>
    <w:tmpl w:val="A560BCD0"/>
    <w:lvl w:ilvl="0" w:tplc="F9E0B6FA">
      <w:start w:val="1"/>
      <w:numFmt w:val="bullet"/>
      <w:lvlText w:val=""/>
      <w:lvlJc w:val="left"/>
      <w:pPr>
        <w:ind w:left="720" w:hanging="360"/>
      </w:pPr>
      <w:rPr>
        <w:rFonts w:ascii="Symbol" w:hAnsi="Symbol" w:cs="Symbol" w:hint="default"/>
        <w:sz w:val="18"/>
        <w:szCs w:val="18"/>
      </w:rPr>
    </w:lvl>
    <w:lvl w:ilvl="1" w:tplc="22FA2F40">
      <w:start w:val="1"/>
      <w:numFmt w:val="bullet"/>
      <w:lvlText w:val="o"/>
      <w:lvlJc w:val="left"/>
      <w:pPr>
        <w:ind w:left="1440" w:hanging="360"/>
      </w:pPr>
      <w:rPr>
        <w:rFonts w:ascii="Courier New" w:hAnsi="Courier New" w:cs="Courier New" w:hint="default"/>
      </w:rPr>
    </w:lvl>
    <w:lvl w:ilvl="2" w:tplc="2E04CAD0">
      <w:start w:val="1"/>
      <w:numFmt w:val="bullet"/>
      <w:lvlText w:val=""/>
      <w:lvlJc w:val="left"/>
      <w:pPr>
        <w:ind w:left="2160" w:hanging="360"/>
      </w:pPr>
      <w:rPr>
        <w:rFonts w:ascii="Wingdings" w:hAnsi="Wingdings" w:cs="Wingdings" w:hint="default"/>
      </w:rPr>
    </w:lvl>
    <w:lvl w:ilvl="3" w:tplc="44F4D17E">
      <w:start w:val="1"/>
      <w:numFmt w:val="bullet"/>
      <w:lvlText w:val=""/>
      <w:lvlJc w:val="left"/>
      <w:pPr>
        <w:ind w:left="2880" w:hanging="360"/>
      </w:pPr>
      <w:rPr>
        <w:rFonts w:ascii="Symbol" w:hAnsi="Symbol" w:cs="Symbol" w:hint="default"/>
      </w:rPr>
    </w:lvl>
    <w:lvl w:ilvl="4" w:tplc="849610FC">
      <w:start w:val="1"/>
      <w:numFmt w:val="bullet"/>
      <w:lvlText w:val="o"/>
      <w:lvlJc w:val="left"/>
      <w:pPr>
        <w:ind w:left="3600" w:hanging="360"/>
      </w:pPr>
      <w:rPr>
        <w:rFonts w:ascii="Courier New" w:hAnsi="Courier New" w:cs="Courier New" w:hint="default"/>
      </w:rPr>
    </w:lvl>
    <w:lvl w:ilvl="5" w:tplc="F612959E">
      <w:start w:val="1"/>
      <w:numFmt w:val="bullet"/>
      <w:lvlText w:val=""/>
      <w:lvlJc w:val="left"/>
      <w:pPr>
        <w:ind w:left="4320" w:hanging="360"/>
      </w:pPr>
      <w:rPr>
        <w:rFonts w:ascii="Wingdings" w:hAnsi="Wingdings" w:cs="Wingdings" w:hint="default"/>
      </w:rPr>
    </w:lvl>
    <w:lvl w:ilvl="6" w:tplc="43EE6F2C">
      <w:start w:val="1"/>
      <w:numFmt w:val="bullet"/>
      <w:lvlText w:val=""/>
      <w:lvlJc w:val="left"/>
      <w:pPr>
        <w:ind w:left="5040" w:hanging="360"/>
      </w:pPr>
      <w:rPr>
        <w:rFonts w:ascii="Symbol" w:hAnsi="Symbol" w:cs="Symbol" w:hint="default"/>
      </w:rPr>
    </w:lvl>
    <w:lvl w:ilvl="7" w:tplc="47E48A4E">
      <w:start w:val="1"/>
      <w:numFmt w:val="bullet"/>
      <w:lvlText w:val="o"/>
      <w:lvlJc w:val="left"/>
      <w:pPr>
        <w:ind w:left="5760" w:hanging="360"/>
      </w:pPr>
      <w:rPr>
        <w:rFonts w:ascii="Courier New" w:hAnsi="Courier New" w:cs="Courier New" w:hint="default"/>
      </w:rPr>
    </w:lvl>
    <w:lvl w:ilvl="8" w:tplc="3FC03C74">
      <w:start w:val="1"/>
      <w:numFmt w:val="bullet"/>
      <w:lvlText w:val=""/>
      <w:lvlJc w:val="left"/>
      <w:pPr>
        <w:ind w:left="6480" w:hanging="360"/>
      </w:pPr>
      <w:rPr>
        <w:rFonts w:ascii="Wingdings" w:hAnsi="Wingdings" w:cs="Wingdings" w:hint="default"/>
      </w:rPr>
    </w:lvl>
  </w:abstractNum>
  <w:abstractNum w:abstractNumId="23" w15:restartNumberingAfterBreak="0">
    <w:nsid w:val="53732274"/>
    <w:multiLevelType w:val="hybridMultilevel"/>
    <w:tmpl w:val="688C5414"/>
    <w:lvl w:ilvl="0" w:tplc="4FB2D566">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AF5908"/>
    <w:multiLevelType w:val="hybridMultilevel"/>
    <w:tmpl w:val="6AEC42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A366A6"/>
    <w:multiLevelType w:val="hybridMultilevel"/>
    <w:tmpl w:val="72F82F8E"/>
    <w:lvl w:ilvl="0" w:tplc="D1762F5E">
      <w:start w:val="1"/>
      <w:numFmt w:val="bullet"/>
      <w:lvlText w:val=""/>
      <w:lvlJc w:val="left"/>
      <w:pPr>
        <w:ind w:left="720" w:hanging="360"/>
      </w:pPr>
      <w:rPr>
        <w:rFonts w:ascii="Symbol" w:hAnsi="Symbol" w:cs="Symbol" w:hint="default"/>
        <w:sz w:val="18"/>
        <w:szCs w:val="18"/>
      </w:rPr>
    </w:lvl>
    <w:lvl w:ilvl="1" w:tplc="8842E522">
      <w:start w:val="1"/>
      <w:numFmt w:val="bullet"/>
      <w:lvlText w:val="o"/>
      <w:lvlJc w:val="left"/>
      <w:pPr>
        <w:ind w:left="1440" w:hanging="360"/>
      </w:pPr>
      <w:rPr>
        <w:rFonts w:ascii="Courier New" w:hAnsi="Courier New" w:cs="Courier New" w:hint="default"/>
      </w:rPr>
    </w:lvl>
    <w:lvl w:ilvl="2" w:tplc="FCE214EE">
      <w:start w:val="1"/>
      <w:numFmt w:val="bullet"/>
      <w:lvlText w:val=""/>
      <w:lvlJc w:val="left"/>
      <w:pPr>
        <w:ind w:left="2160" w:hanging="360"/>
      </w:pPr>
      <w:rPr>
        <w:rFonts w:ascii="Wingdings" w:hAnsi="Wingdings" w:cs="Wingdings" w:hint="default"/>
      </w:rPr>
    </w:lvl>
    <w:lvl w:ilvl="3" w:tplc="68424188">
      <w:start w:val="1"/>
      <w:numFmt w:val="bullet"/>
      <w:lvlText w:val=""/>
      <w:lvlJc w:val="left"/>
      <w:pPr>
        <w:ind w:left="2880" w:hanging="360"/>
      </w:pPr>
      <w:rPr>
        <w:rFonts w:ascii="Symbol" w:hAnsi="Symbol" w:cs="Symbol" w:hint="default"/>
      </w:rPr>
    </w:lvl>
    <w:lvl w:ilvl="4" w:tplc="5844A96A">
      <w:start w:val="1"/>
      <w:numFmt w:val="bullet"/>
      <w:lvlText w:val="o"/>
      <w:lvlJc w:val="left"/>
      <w:pPr>
        <w:ind w:left="3600" w:hanging="360"/>
      </w:pPr>
      <w:rPr>
        <w:rFonts w:ascii="Courier New" w:hAnsi="Courier New" w:cs="Courier New" w:hint="default"/>
      </w:rPr>
    </w:lvl>
    <w:lvl w:ilvl="5" w:tplc="F4CE431C">
      <w:start w:val="1"/>
      <w:numFmt w:val="bullet"/>
      <w:lvlText w:val=""/>
      <w:lvlJc w:val="left"/>
      <w:pPr>
        <w:ind w:left="4320" w:hanging="360"/>
      </w:pPr>
      <w:rPr>
        <w:rFonts w:ascii="Wingdings" w:hAnsi="Wingdings" w:cs="Wingdings" w:hint="default"/>
      </w:rPr>
    </w:lvl>
    <w:lvl w:ilvl="6" w:tplc="1EB67FF6">
      <w:start w:val="1"/>
      <w:numFmt w:val="bullet"/>
      <w:lvlText w:val=""/>
      <w:lvlJc w:val="left"/>
      <w:pPr>
        <w:ind w:left="5040" w:hanging="360"/>
      </w:pPr>
      <w:rPr>
        <w:rFonts w:ascii="Symbol" w:hAnsi="Symbol" w:cs="Symbol" w:hint="default"/>
      </w:rPr>
    </w:lvl>
    <w:lvl w:ilvl="7" w:tplc="915E5F30">
      <w:start w:val="1"/>
      <w:numFmt w:val="bullet"/>
      <w:lvlText w:val="o"/>
      <w:lvlJc w:val="left"/>
      <w:pPr>
        <w:ind w:left="5760" w:hanging="360"/>
      </w:pPr>
      <w:rPr>
        <w:rFonts w:ascii="Courier New" w:hAnsi="Courier New" w:cs="Courier New" w:hint="default"/>
      </w:rPr>
    </w:lvl>
    <w:lvl w:ilvl="8" w:tplc="400424E4">
      <w:start w:val="1"/>
      <w:numFmt w:val="bullet"/>
      <w:lvlText w:val=""/>
      <w:lvlJc w:val="left"/>
      <w:pPr>
        <w:ind w:left="6480" w:hanging="360"/>
      </w:pPr>
      <w:rPr>
        <w:rFonts w:ascii="Wingdings" w:hAnsi="Wingdings" w:cs="Wingdings" w:hint="default"/>
      </w:rPr>
    </w:lvl>
  </w:abstractNum>
  <w:abstractNum w:abstractNumId="26" w15:restartNumberingAfterBreak="0">
    <w:nsid w:val="592B0D3E"/>
    <w:multiLevelType w:val="hybridMultilevel"/>
    <w:tmpl w:val="8570A4EE"/>
    <w:lvl w:ilvl="0" w:tplc="C618306A">
      <w:start w:val="1"/>
      <w:numFmt w:val="bullet"/>
      <w:lvlText w:val=""/>
      <w:lvlJc w:val="left"/>
      <w:pPr>
        <w:ind w:left="720" w:hanging="360"/>
      </w:pPr>
      <w:rPr>
        <w:rFonts w:ascii="Symbol" w:hAnsi="Symbol" w:cs="Symbol" w:hint="default"/>
        <w:sz w:val="18"/>
        <w:szCs w:val="18"/>
      </w:rPr>
    </w:lvl>
    <w:lvl w:ilvl="1" w:tplc="9DBCA004">
      <w:start w:val="1"/>
      <w:numFmt w:val="bullet"/>
      <w:lvlText w:val="o"/>
      <w:lvlJc w:val="left"/>
      <w:pPr>
        <w:ind w:left="1440" w:hanging="360"/>
      </w:pPr>
      <w:rPr>
        <w:rFonts w:ascii="Courier New" w:hAnsi="Courier New" w:cs="Courier New" w:hint="default"/>
      </w:rPr>
    </w:lvl>
    <w:lvl w:ilvl="2" w:tplc="2FD444DA">
      <w:start w:val="1"/>
      <w:numFmt w:val="bullet"/>
      <w:lvlText w:val=""/>
      <w:lvlJc w:val="left"/>
      <w:pPr>
        <w:ind w:left="2160" w:hanging="360"/>
      </w:pPr>
      <w:rPr>
        <w:rFonts w:ascii="Wingdings" w:hAnsi="Wingdings" w:cs="Wingdings" w:hint="default"/>
      </w:rPr>
    </w:lvl>
    <w:lvl w:ilvl="3" w:tplc="D7E2AF10">
      <w:start w:val="1"/>
      <w:numFmt w:val="bullet"/>
      <w:lvlText w:val=""/>
      <w:lvlJc w:val="left"/>
      <w:pPr>
        <w:ind w:left="2880" w:hanging="360"/>
      </w:pPr>
      <w:rPr>
        <w:rFonts w:ascii="Symbol" w:hAnsi="Symbol" w:cs="Symbol" w:hint="default"/>
      </w:rPr>
    </w:lvl>
    <w:lvl w:ilvl="4" w:tplc="81A62C04">
      <w:start w:val="1"/>
      <w:numFmt w:val="bullet"/>
      <w:lvlText w:val="o"/>
      <w:lvlJc w:val="left"/>
      <w:pPr>
        <w:ind w:left="3600" w:hanging="360"/>
      </w:pPr>
      <w:rPr>
        <w:rFonts w:ascii="Courier New" w:hAnsi="Courier New" w:cs="Courier New" w:hint="default"/>
      </w:rPr>
    </w:lvl>
    <w:lvl w:ilvl="5" w:tplc="F5AA0F1A">
      <w:start w:val="1"/>
      <w:numFmt w:val="bullet"/>
      <w:lvlText w:val=""/>
      <w:lvlJc w:val="left"/>
      <w:pPr>
        <w:ind w:left="4320" w:hanging="360"/>
      </w:pPr>
      <w:rPr>
        <w:rFonts w:ascii="Wingdings" w:hAnsi="Wingdings" w:cs="Wingdings" w:hint="default"/>
      </w:rPr>
    </w:lvl>
    <w:lvl w:ilvl="6" w:tplc="BEB85318">
      <w:start w:val="1"/>
      <w:numFmt w:val="bullet"/>
      <w:lvlText w:val=""/>
      <w:lvlJc w:val="left"/>
      <w:pPr>
        <w:ind w:left="5040" w:hanging="360"/>
      </w:pPr>
      <w:rPr>
        <w:rFonts w:ascii="Symbol" w:hAnsi="Symbol" w:cs="Symbol" w:hint="default"/>
      </w:rPr>
    </w:lvl>
    <w:lvl w:ilvl="7" w:tplc="4E440C64">
      <w:start w:val="1"/>
      <w:numFmt w:val="bullet"/>
      <w:lvlText w:val="o"/>
      <w:lvlJc w:val="left"/>
      <w:pPr>
        <w:ind w:left="5760" w:hanging="360"/>
      </w:pPr>
      <w:rPr>
        <w:rFonts w:ascii="Courier New" w:hAnsi="Courier New" w:cs="Courier New" w:hint="default"/>
      </w:rPr>
    </w:lvl>
    <w:lvl w:ilvl="8" w:tplc="BAE207E6">
      <w:start w:val="1"/>
      <w:numFmt w:val="bullet"/>
      <w:lvlText w:val=""/>
      <w:lvlJc w:val="left"/>
      <w:pPr>
        <w:ind w:left="6480" w:hanging="360"/>
      </w:pPr>
      <w:rPr>
        <w:rFonts w:ascii="Wingdings" w:hAnsi="Wingdings" w:cs="Wingdings" w:hint="default"/>
      </w:rPr>
    </w:lvl>
  </w:abstractNum>
  <w:abstractNum w:abstractNumId="27" w15:restartNumberingAfterBreak="0">
    <w:nsid w:val="59F27002"/>
    <w:multiLevelType w:val="hybridMultilevel"/>
    <w:tmpl w:val="840661E0"/>
    <w:lvl w:ilvl="0" w:tplc="5646295A">
      <w:start w:val="1"/>
      <w:numFmt w:val="bullet"/>
      <w:lvlText w:val=""/>
      <w:lvlJc w:val="left"/>
      <w:pPr>
        <w:ind w:left="720" w:hanging="360"/>
      </w:pPr>
      <w:rPr>
        <w:rFonts w:ascii="Symbol" w:hAnsi="Symbol" w:cs="Symbol" w:hint="default"/>
        <w:sz w:val="24"/>
        <w:szCs w:val="24"/>
      </w:rPr>
    </w:lvl>
    <w:lvl w:ilvl="1" w:tplc="E932CFCC">
      <w:start w:val="1"/>
      <w:numFmt w:val="bullet"/>
      <w:lvlText w:val="o"/>
      <w:lvlJc w:val="left"/>
      <w:pPr>
        <w:ind w:left="1440" w:hanging="360"/>
      </w:pPr>
      <w:rPr>
        <w:rFonts w:ascii="Courier New" w:hAnsi="Courier New" w:cs="Courier New" w:hint="default"/>
      </w:rPr>
    </w:lvl>
    <w:lvl w:ilvl="2" w:tplc="689EFFF6">
      <w:start w:val="1"/>
      <w:numFmt w:val="bullet"/>
      <w:lvlText w:val=""/>
      <w:lvlJc w:val="left"/>
      <w:pPr>
        <w:ind w:left="2160" w:hanging="360"/>
      </w:pPr>
      <w:rPr>
        <w:rFonts w:ascii="Wingdings" w:hAnsi="Wingdings" w:cs="Wingdings" w:hint="default"/>
      </w:rPr>
    </w:lvl>
    <w:lvl w:ilvl="3" w:tplc="0CBAAFF6">
      <w:start w:val="1"/>
      <w:numFmt w:val="bullet"/>
      <w:lvlText w:val=""/>
      <w:lvlJc w:val="left"/>
      <w:pPr>
        <w:ind w:left="2880" w:hanging="360"/>
      </w:pPr>
      <w:rPr>
        <w:rFonts w:ascii="Symbol" w:hAnsi="Symbol" w:cs="Symbol" w:hint="default"/>
      </w:rPr>
    </w:lvl>
    <w:lvl w:ilvl="4" w:tplc="195C2162">
      <w:start w:val="1"/>
      <w:numFmt w:val="bullet"/>
      <w:lvlText w:val="o"/>
      <w:lvlJc w:val="left"/>
      <w:pPr>
        <w:ind w:left="3600" w:hanging="360"/>
      </w:pPr>
      <w:rPr>
        <w:rFonts w:ascii="Courier New" w:hAnsi="Courier New" w:cs="Courier New" w:hint="default"/>
      </w:rPr>
    </w:lvl>
    <w:lvl w:ilvl="5" w:tplc="2C76F17C">
      <w:start w:val="1"/>
      <w:numFmt w:val="bullet"/>
      <w:lvlText w:val=""/>
      <w:lvlJc w:val="left"/>
      <w:pPr>
        <w:ind w:left="4320" w:hanging="360"/>
      </w:pPr>
      <w:rPr>
        <w:rFonts w:ascii="Wingdings" w:hAnsi="Wingdings" w:cs="Wingdings" w:hint="default"/>
      </w:rPr>
    </w:lvl>
    <w:lvl w:ilvl="6" w:tplc="A470EA70">
      <w:start w:val="1"/>
      <w:numFmt w:val="bullet"/>
      <w:lvlText w:val=""/>
      <w:lvlJc w:val="left"/>
      <w:pPr>
        <w:ind w:left="5040" w:hanging="360"/>
      </w:pPr>
      <w:rPr>
        <w:rFonts w:ascii="Symbol" w:hAnsi="Symbol" w:cs="Symbol" w:hint="default"/>
      </w:rPr>
    </w:lvl>
    <w:lvl w:ilvl="7" w:tplc="478E7524">
      <w:start w:val="1"/>
      <w:numFmt w:val="bullet"/>
      <w:lvlText w:val="o"/>
      <w:lvlJc w:val="left"/>
      <w:pPr>
        <w:ind w:left="5760" w:hanging="360"/>
      </w:pPr>
      <w:rPr>
        <w:rFonts w:ascii="Courier New" w:hAnsi="Courier New" w:cs="Courier New" w:hint="default"/>
      </w:rPr>
    </w:lvl>
    <w:lvl w:ilvl="8" w:tplc="4FCCA482">
      <w:start w:val="1"/>
      <w:numFmt w:val="bullet"/>
      <w:lvlText w:val=""/>
      <w:lvlJc w:val="left"/>
      <w:pPr>
        <w:ind w:left="6480" w:hanging="360"/>
      </w:pPr>
      <w:rPr>
        <w:rFonts w:ascii="Wingdings" w:hAnsi="Wingdings" w:cs="Wingdings" w:hint="default"/>
      </w:rPr>
    </w:lvl>
  </w:abstractNum>
  <w:abstractNum w:abstractNumId="28" w15:restartNumberingAfterBreak="0">
    <w:nsid w:val="5B440E96"/>
    <w:multiLevelType w:val="hybridMultilevel"/>
    <w:tmpl w:val="9E4E91C6"/>
    <w:lvl w:ilvl="0" w:tplc="E5B279C8">
      <w:start w:val="1"/>
      <w:numFmt w:val="bullet"/>
      <w:lvlText w:val=""/>
      <w:lvlJc w:val="left"/>
      <w:pPr>
        <w:ind w:left="720" w:hanging="360"/>
      </w:pPr>
      <w:rPr>
        <w:rFonts w:ascii="Symbol" w:hAnsi="Symbol" w:cs="Symbol" w:hint="default"/>
        <w:sz w:val="24"/>
        <w:szCs w:val="24"/>
      </w:rPr>
    </w:lvl>
    <w:lvl w:ilvl="1" w:tplc="651C509E">
      <w:start w:val="1"/>
      <w:numFmt w:val="bullet"/>
      <w:lvlText w:val="o"/>
      <w:lvlJc w:val="left"/>
      <w:pPr>
        <w:ind w:left="1440" w:hanging="360"/>
      </w:pPr>
      <w:rPr>
        <w:rFonts w:ascii="Courier New" w:hAnsi="Courier New" w:cs="Courier New" w:hint="default"/>
      </w:rPr>
    </w:lvl>
    <w:lvl w:ilvl="2" w:tplc="39D8A5FA">
      <w:start w:val="1"/>
      <w:numFmt w:val="bullet"/>
      <w:lvlText w:val=""/>
      <w:lvlJc w:val="left"/>
      <w:pPr>
        <w:ind w:left="2160" w:hanging="360"/>
      </w:pPr>
      <w:rPr>
        <w:rFonts w:ascii="Wingdings" w:hAnsi="Wingdings" w:cs="Wingdings" w:hint="default"/>
      </w:rPr>
    </w:lvl>
    <w:lvl w:ilvl="3" w:tplc="E4AA0FC6">
      <w:start w:val="1"/>
      <w:numFmt w:val="bullet"/>
      <w:lvlText w:val=""/>
      <w:lvlJc w:val="left"/>
      <w:pPr>
        <w:ind w:left="2880" w:hanging="360"/>
      </w:pPr>
      <w:rPr>
        <w:rFonts w:ascii="Symbol" w:hAnsi="Symbol" w:cs="Symbol" w:hint="default"/>
      </w:rPr>
    </w:lvl>
    <w:lvl w:ilvl="4" w:tplc="815AFA86">
      <w:start w:val="1"/>
      <w:numFmt w:val="bullet"/>
      <w:lvlText w:val="o"/>
      <w:lvlJc w:val="left"/>
      <w:pPr>
        <w:ind w:left="3600" w:hanging="360"/>
      </w:pPr>
      <w:rPr>
        <w:rFonts w:ascii="Courier New" w:hAnsi="Courier New" w:cs="Courier New" w:hint="default"/>
      </w:rPr>
    </w:lvl>
    <w:lvl w:ilvl="5" w:tplc="7446203A">
      <w:start w:val="1"/>
      <w:numFmt w:val="bullet"/>
      <w:lvlText w:val=""/>
      <w:lvlJc w:val="left"/>
      <w:pPr>
        <w:ind w:left="4320" w:hanging="360"/>
      </w:pPr>
      <w:rPr>
        <w:rFonts w:ascii="Wingdings" w:hAnsi="Wingdings" w:cs="Wingdings" w:hint="default"/>
      </w:rPr>
    </w:lvl>
    <w:lvl w:ilvl="6" w:tplc="C504DA28">
      <w:start w:val="1"/>
      <w:numFmt w:val="bullet"/>
      <w:lvlText w:val=""/>
      <w:lvlJc w:val="left"/>
      <w:pPr>
        <w:ind w:left="5040" w:hanging="360"/>
      </w:pPr>
      <w:rPr>
        <w:rFonts w:ascii="Symbol" w:hAnsi="Symbol" w:cs="Symbol" w:hint="default"/>
      </w:rPr>
    </w:lvl>
    <w:lvl w:ilvl="7" w:tplc="C8526520">
      <w:start w:val="1"/>
      <w:numFmt w:val="bullet"/>
      <w:lvlText w:val="o"/>
      <w:lvlJc w:val="left"/>
      <w:pPr>
        <w:ind w:left="5760" w:hanging="360"/>
      </w:pPr>
      <w:rPr>
        <w:rFonts w:ascii="Courier New" w:hAnsi="Courier New" w:cs="Courier New" w:hint="default"/>
      </w:rPr>
    </w:lvl>
    <w:lvl w:ilvl="8" w:tplc="DA440210">
      <w:start w:val="1"/>
      <w:numFmt w:val="bullet"/>
      <w:lvlText w:val=""/>
      <w:lvlJc w:val="left"/>
      <w:pPr>
        <w:ind w:left="6480" w:hanging="360"/>
      </w:pPr>
      <w:rPr>
        <w:rFonts w:ascii="Wingdings" w:hAnsi="Wingdings" w:cs="Wingdings" w:hint="default"/>
      </w:rPr>
    </w:lvl>
  </w:abstractNum>
  <w:abstractNum w:abstractNumId="29" w15:restartNumberingAfterBreak="0">
    <w:nsid w:val="5E5105E2"/>
    <w:multiLevelType w:val="hybridMultilevel"/>
    <w:tmpl w:val="D35C04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054DE0"/>
    <w:multiLevelType w:val="hybridMultilevel"/>
    <w:tmpl w:val="96A4A190"/>
    <w:lvl w:ilvl="0" w:tplc="7DE684D2">
      <w:start w:val="1"/>
      <w:numFmt w:val="bullet"/>
      <w:lvlText w:val=""/>
      <w:lvlJc w:val="left"/>
      <w:pPr>
        <w:ind w:left="720" w:hanging="360"/>
      </w:pPr>
      <w:rPr>
        <w:rFonts w:ascii="Symbol" w:hAnsi="Symbol" w:cs="Symbol" w:hint="default"/>
        <w:sz w:val="18"/>
        <w:szCs w:val="18"/>
      </w:rPr>
    </w:lvl>
    <w:lvl w:ilvl="1" w:tplc="DF3EEBE0">
      <w:start w:val="1"/>
      <w:numFmt w:val="bullet"/>
      <w:lvlText w:val="o"/>
      <w:lvlJc w:val="left"/>
      <w:pPr>
        <w:ind w:left="1440" w:hanging="360"/>
      </w:pPr>
      <w:rPr>
        <w:rFonts w:ascii="Courier New" w:hAnsi="Courier New" w:cs="Courier New" w:hint="default"/>
      </w:rPr>
    </w:lvl>
    <w:lvl w:ilvl="2" w:tplc="726E837E">
      <w:start w:val="1"/>
      <w:numFmt w:val="bullet"/>
      <w:lvlText w:val=""/>
      <w:lvlJc w:val="left"/>
      <w:pPr>
        <w:ind w:left="2160" w:hanging="360"/>
      </w:pPr>
      <w:rPr>
        <w:rFonts w:ascii="Wingdings" w:hAnsi="Wingdings" w:cs="Wingdings" w:hint="default"/>
      </w:rPr>
    </w:lvl>
    <w:lvl w:ilvl="3" w:tplc="07DCEB94">
      <w:start w:val="1"/>
      <w:numFmt w:val="bullet"/>
      <w:lvlText w:val=""/>
      <w:lvlJc w:val="left"/>
      <w:pPr>
        <w:ind w:left="2880" w:hanging="360"/>
      </w:pPr>
      <w:rPr>
        <w:rFonts w:ascii="Symbol" w:hAnsi="Symbol" w:cs="Symbol" w:hint="default"/>
      </w:rPr>
    </w:lvl>
    <w:lvl w:ilvl="4" w:tplc="3702977C">
      <w:start w:val="1"/>
      <w:numFmt w:val="bullet"/>
      <w:lvlText w:val="o"/>
      <w:lvlJc w:val="left"/>
      <w:pPr>
        <w:ind w:left="3600" w:hanging="360"/>
      </w:pPr>
      <w:rPr>
        <w:rFonts w:ascii="Courier New" w:hAnsi="Courier New" w:cs="Courier New" w:hint="default"/>
      </w:rPr>
    </w:lvl>
    <w:lvl w:ilvl="5" w:tplc="07243A4E">
      <w:start w:val="1"/>
      <w:numFmt w:val="bullet"/>
      <w:lvlText w:val=""/>
      <w:lvlJc w:val="left"/>
      <w:pPr>
        <w:ind w:left="4320" w:hanging="360"/>
      </w:pPr>
      <w:rPr>
        <w:rFonts w:ascii="Wingdings" w:hAnsi="Wingdings" w:cs="Wingdings" w:hint="default"/>
      </w:rPr>
    </w:lvl>
    <w:lvl w:ilvl="6" w:tplc="22E280EC">
      <w:start w:val="1"/>
      <w:numFmt w:val="bullet"/>
      <w:lvlText w:val=""/>
      <w:lvlJc w:val="left"/>
      <w:pPr>
        <w:ind w:left="5040" w:hanging="360"/>
      </w:pPr>
      <w:rPr>
        <w:rFonts w:ascii="Symbol" w:hAnsi="Symbol" w:cs="Symbol" w:hint="default"/>
      </w:rPr>
    </w:lvl>
    <w:lvl w:ilvl="7" w:tplc="72848E44">
      <w:start w:val="1"/>
      <w:numFmt w:val="bullet"/>
      <w:lvlText w:val="o"/>
      <w:lvlJc w:val="left"/>
      <w:pPr>
        <w:ind w:left="5760" w:hanging="360"/>
      </w:pPr>
      <w:rPr>
        <w:rFonts w:ascii="Courier New" w:hAnsi="Courier New" w:cs="Courier New" w:hint="default"/>
      </w:rPr>
    </w:lvl>
    <w:lvl w:ilvl="8" w:tplc="7304FEEC">
      <w:start w:val="1"/>
      <w:numFmt w:val="bullet"/>
      <w:lvlText w:val=""/>
      <w:lvlJc w:val="left"/>
      <w:pPr>
        <w:ind w:left="6480" w:hanging="360"/>
      </w:pPr>
      <w:rPr>
        <w:rFonts w:ascii="Wingdings" w:hAnsi="Wingdings" w:cs="Wingdings" w:hint="default"/>
      </w:rPr>
    </w:lvl>
  </w:abstractNum>
  <w:abstractNum w:abstractNumId="31" w15:restartNumberingAfterBreak="0">
    <w:nsid w:val="6588601B"/>
    <w:multiLevelType w:val="hybridMultilevel"/>
    <w:tmpl w:val="8064EE1A"/>
    <w:lvl w:ilvl="0" w:tplc="16BEBD90">
      <w:start w:val="1"/>
      <w:numFmt w:val="bullet"/>
      <w:lvlText w:val=""/>
      <w:lvlJc w:val="left"/>
      <w:pPr>
        <w:ind w:left="720" w:hanging="360"/>
      </w:pPr>
      <w:rPr>
        <w:rFonts w:ascii="Symbol" w:hAnsi="Symbol" w:cs="Symbol" w:hint="default"/>
        <w:sz w:val="18"/>
        <w:szCs w:val="18"/>
      </w:rPr>
    </w:lvl>
    <w:lvl w:ilvl="1" w:tplc="C9A0B60C">
      <w:start w:val="1"/>
      <w:numFmt w:val="bullet"/>
      <w:lvlText w:val="o"/>
      <w:lvlJc w:val="left"/>
      <w:pPr>
        <w:ind w:left="1440" w:hanging="360"/>
      </w:pPr>
      <w:rPr>
        <w:rFonts w:ascii="Courier New" w:hAnsi="Courier New" w:cs="Courier New" w:hint="default"/>
      </w:rPr>
    </w:lvl>
    <w:lvl w:ilvl="2" w:tplc="921E280C">
      <w:start w:val="1"/>
      <w:numFmt w:val="bullet"/>
      <w:lvlText w:val=""/>
      <w:lvlJc w:val="left"/>
      <w:pPr>
        <w:ind w:left="2160" w:hanging="360"/>
      </w:pPr>
      <w:rPr>
        <w:rFonts w:ascii="Wingdings" w:hAnsi="Wingdings" w:cs="Wingdings" w:hint="default"/>
      </w:rPr>
    </w:lvl>
    <w:lvl w:ilvl="3" w:tplc="A4EA3DAA">
      <w:start w:val="1"/>
      <w:numFmt w:val="bullet"/>
      <w:lvlText w:val=""/>
      <w:lvlJc w:val="left"/>
      <w:pPr>
        <w:ind w:left="2880" w:hanging="360"/>
      </w:pPr>
      <w:rPr>
        <w:rFonts w:ascii="Symbol" w:hAnsi="Symbol" w:cs="Symbol" w:hint="default"/>
      </w:rPr>
    </w:lvl>
    <w:lvl w:ilvl="4" w:tplc="16482878">
      <w:start w:val="1"/>
      <w:numFmt w:val="bullet"/>
      <w:lvlText w:val="o"/>
      <w:lvlJc w:val="left"/>
      <w:pPr>
        <w:ind w:left="3600" w:hanging="360"/>
      </w:pPr>
      <w:rPr>
        <w:rFonts w:ascii="Courier New" w:hAnsi="Courier New" w:cs="Courier New" w:hint="default"/>
      </w:rPr>
    </w:lvl>
    <w:lvl w:ilvl="5" w:tplc="CDE09554">
      <w:start w:val="1"/>
      <w:numFmt w:val="bullet"/>
      <w:lvlText w:val=""/>
      <w:lvlJc w:val="left"/>
      <w:pPr>
        <w:ind w:left="4320" w:hanging="360"/>
      </w:pPr>
      <w:rPr>
        <w:rFonts w:ascii="Wingdings" w:hAnsi="Wingdings" w:cs="Wingdings" w:hint="default"/>
      </w:rPr>
    </w:lvl>
    <w:lvl w:ilvl="6" w:tplc="67105AF8">
      <w:start w:val="1"/>
      <w:numFmt w:val="bullet"/>
      <w:lvlText w:val=""/>
      <w:lvlJc w:val="left"/>
      <w:pPr>
        <w:ind w:left="5040" w:hanging="360"/>
      </w:pPr>
      <w:rPr>
        <w:rFonts w:ascii="Symbol" w:hAnsi="Symbol" w:cs="Symbol" w:hint="default"/>
      </w:rPr>
    </w:lvl>
    <w:lvl w:ilvl="7" w:tplc="5EE4CC44">
      <w:start w:val="1"/>
      <w:numFmt w:val="bullet"/>
      <w:lvlText w:val="o"/>
      <w:lvlJc w:val="left"/>
      <w:pPr>
        <w:ind w:left="5760" w:hanging="360"/>
      </w:pPr>
      <w:rPr>
        <w:rFonts w:ascii="Courier New" w:hAnsi="Courier New" w:cs="Courier New" w:hint="default"/>
      </w:rPr>
    </w:lvl>
    <w:lvl w:ilvl="8" w:tplc="FC2A7AA0">
      <w:start w:val="1"/>
      <w:numFmt w:val="bullet"/>
      <w:lvlText w:val=""/>
      <w:lvlJc w:val="left"/>
      <w:pPr>
        <w:ind w:left="6480" w:hanging="360"/>
      </w:pPr>
      <w:rPr>
        <w:rFonts w:ascii="Wingdings" w:hAnsi="Wingdings" w:cs="Wingdings" w:hint="default"/>
      </w:rPr>
    </w:lvl>
  </w:abstractNum>
  <w:abstractNum w:abstractNumId="32" w15:restartNumberingAfterBreak="0">
    <w:nsid w:val="676F6A63"/>
    <w:multiLevelType w:val="hybridMultilevel"/>
    <w:tmpl w:val="6758F632"/>
    <w:lvl w:ilvl="0" w:tplc="8D405640">
      <w:start w:val="1"/>
      <w:numFmt w:val="bullet"/>
      <w:lvlText w:val=""/>
      <w:lvlJc w:val="left"/>
      <w:pPr>
        <w:ind w:left="720" w:hanging="360"/>
      </w:pPr>
      <w:rPr>
        <w:rFonts w:ascii="Symbol" w:hAnsi="Symbol" w:cs="Symbol" w:hint="default"/>
        <w:sz w:val="18"/>
        <w:szCs w:val="18"/>
      </w:rPr>
    </w:lvl>
    <w:lvl w:ilvl="1" w:tplc="2DAEE27A">
      <w:start w:val="1"/>
      <w:numFmt w:val="bullet"/>
      <w:lvlText w:val="o"/>
      <w:lvlJc w:val="left"/>
      <w:pPr>
        <w:ind w:left="1440" w:hanging="360"/>
      </w:pPr>
      <w:rPr>
        <w:rFonts w:ascii="Courier New" w:hAnsi="Courier New" w:cs="Courier New" w:hint="default"/>
      </w:rPr>
    </w:lvl>
    <w:lvl w:ilvl="2" w:tplc="0D1A18B6">
      <w:start w:val="1"/>
      <w:numFmt w:val="bullet"/>
      <w:lvlText w:val=""/>
      <w:lvlJc w:val="left"/>
      <w:pPr>
        <w:ind w:left="2160" w:hanging="360"/>
      </w:pPr>
      <w:rPr>
        <w:rFonts w:ascii="Wingdings" w:hAnsi="Wingdings" w:cs="Wingdings" w:hint="default"/>
      </w:rPr>
    </w:lvl>
    <w:lvl w:ilvl="3" w:tplc="57E42262">
      <w:start w:val="1"/>
      <w:numFmt w:val="bullet"/>
      <w:lvlText w:val=""/>
      <w:lvlJc w:val="left"/>
      <w:pPr>
        <w:ind w:left="2880" w:hanging="360"/>
      </w:pPr>
      <w:rPr>
        <w:rFonts w:ascii="Symbol" w:hAnsi="Symbol" w:cs="Symbol" w:hint="default"/>
      </w:rPr>
    </w:lvl>
    <w:lvl w:ilvl="4" w:tplc="646294E4">
      <w:start w:val="1"/>
      <w:numFmt w:val="bullet"/>
      <w:lvlText w:val="o"/>
      <w:lvlJc w:val="left"/>
      <w:pPr>
        <w:ind w:left="3600" w:hanging="360"/>
      </w:pPr>
      <w:rPr>
        <w:rFonts w:ascii="Courier New" w:hAnsi="Courier New" w:cs="Courier New" w:hint="default"/>
      </w:rPr>
    </w:lvl>
    <w:lvl w:ilvl="5" w:tplc="8F728382">
      <w:start w:val="1"/>
      <w:numFmt w:val="bullet"/>
      <w:lvlText w:val=""/>
      <w:lvlJc w:val="left"/>
      <w:pPr>
        <w:ind w:left="4320" w:hanging="360"/>
      </w:pPr>
      <w:rPr>
        <w:rFonts w:ascii="Wingdings" w:hAnsi="Wingdings" w:cs="Wingdings" w:hint="default"/>
      </w:rPr>
    </w:lvl>
    <w:lvl w:ilvl="6" w:tplc="92681D5C">
      <w:start w:val="1"/>
      <w:numFmt w:val="bullet"/>
      <w:lvlText w:val=""/>
      <w:lvlJc w:val="left"/>
      <w:pPr>
        <w:ind w:left="5040" w:hanging="360"/>
      </w:pPr>
      <w:rPr>
        <w:rFonts w:ascii="Symbol" w:hAnsi="Symbol" w:cs="Symbol" w:hint="default"/>
      </w:rPr>
    </w:lvl>
    <w:lvl w:ilvl="7" w:tplc="D4A4556A">
      <w:start w:val="1"/>
      <w:numFmt w:val="bullet"/>
      <w:lvlText w:val="o"/>
      <w:lvlJc w:val="left"/>
      <w:pPr>
        <w:ind w:left="5760" w:hanging="360"/>
      </w:pPr>
      <w:rPr>
        <w:rFonts w:ascii="Courier New" w:hAnsi="Courier New" w:cs="Courier New" w:hint="default"/>
      </w:rPr>
    </w:lvl>
    <w:lvl w:ilvl="8" w:tplc="37E81D2E">
      <w:start w:val="1"/>
      <w:numFmt w:val="bullet"/>
      <w:lvlText w:val=""/>
      <w:lvlJc w:val="left"/>
      <w:pPr>
        <w:ind w:left="6480" w:hanging="360"/>
      </w:pPr>
      <w:rPr>
        <w:rFonts w:ascii="Wingdings" w:hAnsi="Wingdings" w:cs="Wingdings" w:hint="default"/>
      </w:rPr>
    </w:lvl>
  </w:abstractNum>
  <w:abstractNum w:abstractNumId="33" w15:restartNumberingAfterBreak="0">
    <w:nsid w:val="6B0C7614"/>
    <w:multiLevelType w:val="hybridMultilevel"/>
    <w:tmpl w:val="539CF2C8"/>
    <w:lvl w:ilvl="0" w:tplc="7B6AEF22">
      <w:start w:val="1"/>
      <w:numFmt w:val="bullet"/>
      <w:lvlText w:val=""/>
      <w:lvlJc w:val="left"/>
      <w:pPr>
        <w:ind w:left="720" w:hanging="360"/>
      </w:pPr>
      <w:rPr>
        <w:rFonts w:ascii="Symbol" w:hAnsi="Symbol" w:cs="Symbol" w:hint="default"/>
        <w:sz w:val="18"/>
        <w:szCs w:val="18"/>
      </w:rPr>
    </w:lvl>
    <w:lvl w:ilvl="1" w:tplc="9306BCA2">
      <w:start w:val="1"/>
      <w:numFmt w:val="bullet"/>
      <w:lvlText w:val="o"/>
      <w:lvlJc w:val="left"/>
      <w:pPr>
        <w:ind w:left="1440" w:hanging="360"/>
      </w:pPr>
      <w:rPr>
        <w:rFonts w:ascii="Courier New" w:hAnsi="Courier New" w:cs="Courier New" w:hint="default"/>
      </w:rPr>
    </w:lvl>
    <w:lvl w:ilvl="2" w:tplc="47DC571A">
      <w:start w:val="1"/>
      <w:numFmt w:val="bullet"/>
      <w:lvlText w:val=""/>
      <w:lvlJc w:val="left"/>
      <w:pPr>
        <w:ind w:left="2160" w:hanging="360"/>
      </w:pPr>
      <w:rPr>
        <w:rFonts w:ascii="Wingdings" w:hAnsi="Wingdings" w:cs="Wingdings" w:hint="default"/>
      </w:rPr>
    </w:lvl>
    <w:lvl w:ilvl="3" w:tplc="07602C56">
      <w:start w:val="1"/>
      <w:numFmt w:val="bullet"/>
      <w:lvlText w:val=""/>
      <w:lvlJc w:val="left"/>
      <w:pPr>
        <w:ind w:left="2880" w:hanging="360"/>
      </w:pPr>
      <w:rPr>
        <w:rFonts w:ascii="Symbol" w:hAnsi="Symbol" w:cs="Symbol" w:hint="default"/>
      </w:rPr>
    </w:lvl>
    <w:lvl w:ilvl="4" w:tplc="4760BDE8">
      <w:start w:val="1"/>
      <w:numFmt w:val="bullet"/>
      <w:lvlText w:val="o"/>
      <w:lvlJc w:val="left"/>
      <w:pPr>
        <w:ind w:left="3600" w:hanging="360"/>
      </w:pPr>
      <w:rPr>
        <w:rFonts w:ascii="Courier New" w:hAnsi="Courier New" w:cs="Courier New" w:hint="default"/>
      </w:rPr>
    </w:lvl>
    <w:lvl w:ilvl="5" w:tplc="11EA9630">
      <w:start w:val="1"/>
      <w:numFmt w:val="bullet"/>
      <w:lvlText w:val=""/>
      <w:lvlJc w:val="left"/>
      <w:pPr>
        <w:ind w:left="4320" w:hanging="360"/>
      </w:pPr>
      <w:rPr>
        <w:rFonts w:ascii="Wingdings" w:hAnsi="Wingdings" w:cs="Wingdings" w:hint="default"/>
      </w:rPr>
    </w:lvl>
    <w:lvl w:ilvl="6" w:tplc="4C4C5CCE">
      <w:start w:val="1"/>
      <w:numFmt w:val="bullet"/>
      <w:lvlText w:val=""/>
      <w:lvlJc w:val="left"/>
      <w:pPr>
        <w:ind w:left="5040" w:hanging="360"/>
      </w:pPr>
      <w:rPr>
        <w:rFonts w:ascii="Symbol" w:hAnsi="Symbol" w:cs="Symbol" w:hint="default"/>
      </w:rPr>
    </w:lvl>
    <w:lvl w:ilvl="7" w:tplc="E7E258B0">
      <w:start w:val="1"/>
      <w:numFmt w:val="bullet"/>
      <w:lvlText w:val="o"/>
      <w:lvlJc w:val="left"/>
      <w:pPr>
        <w:ind w:left="5760" w:hanging="360"/>
      </w:pPr>
      <w:rPr>
        <w:rFonts w:ascii="Courier New" w:hAnsi="Courier New" w:cs="Courier New" w:hint="default"/>
      </w:rPr>
    </w:lvl>
    <w:lvl w:ilvl="8" w:tplc="B70AAE94">
      <w:start w:val="1"/>
      <w:numFmt w:val="bullet"/>
      <w:lvlText w:val=""/>
      <w:lvlJc w:val="left"/>
      <w:pPr>
        <w:ind w:left="6480" w:hanging="360"/>
      </w:pPr>
      <w:rPr>
        <w:rFonts w:ascii="Wingdings" w:hAnsi="Wingdings" w:cs="Wingdings" w:hint="default"/>
      </w:rPr>
    </w:lvl>
  </w:abstractNum>
  <w:abstractNum w:abstractNumId="34" w15:restartNumberingAfterBreak="0">
    <w:nsid w:val="71A4791D"/>
    <w:multiLevelType w:val="hybridMultilevel"/>
    <w:tmpl w:val="4F8E8EFA"/>
    <w:lvl w:ilvl="0" w:tplc="6E54F08E">
      <w:start w:val="1"/>
      <w:numFmt w:val="bullet"/>
      <w:lvlText w:val=""/>
      <w:lvlJc w:val="left"/>
      <w:pPr>
        <w:ind w:left="720" w:hanging="360"/>
      </w:pPr>
      <w:rPr>
        <w:rFonts w:ascii="Symbol" w:hAnsi="Symbol" w:cs="Symbol" w:hint="default"/>
        <w:sz w:val="18"/>
        <w:szCs w:val="18"/>
      </w:rPr>
    </w:lvl>
    <w:lvl w:ilvl="1" w:tplc="26783C8E">
      <w:start w:val="1"/>
      <w:numFmt w:val="bullet"/>
      <w:lvlText w:val="o"/>
      <w:lvlJc w:val="left"/>
      <w:pPr>
        <w:ind w:left="1440" w:hanging="360"/>
      </w:pPr>
      <w:rPr>
        <w:rFonts w:ascii="Courier New" w:hAnsi="Courier New" w:cs="Courier New" w:hint="default"/>
      </w:rPr>
    </w:lvl>
    <w:lvl w:ilvl="2" w:tplc="81C6266A">
      <w:start w:val="1"/>
      <w:numFmt w:val="bullet"/>
      <w:lvlText w:val=""/>
      <w:lvlJc w:val="left"/>
      <w:pPr>
        <w:ind w:left="2160" w:hanging="360"/>
      </w:pPr>
      <w:rPr>
        <w:rFonts w:ascii="Wingdings" w:hAnsi="Wingdings" w:cs="Wingdings" w:hint="default"/>
      </w:rPr>
    </w:lvl>
    <w:lvl w:ilvl="3" w:tplc="0C56BBC6">
      <w:start w:val="1"/>
      <w:numFmt w:val="bullet"/>
      <w:lvlText w:val=""/>
      <w:lvlJc w:val="left"/>
      <w:pPr>
        <w:ind w:left="2880" w:hanging="360"/>
      </w:pPr>
      <w:rPr>
        <w:rFonts w:ascii="Symbol" w:hAnsi="Symbol" w:cs="Symbol" w:hint="default"/>
      </w:rPr>
    </w:lvl>
    <w:lvl w:ilvl="4" w:tplc="2346B0B8">
      <w:start w:val="1"/>
      <w:numFmt w:val="bullet"/>
      <w:lvlText w:val="o"/>
      <w:lvlJc w:val="left"/>
      <w:pPr>
        <w:ind w:left="3600" w:hanging="360"/>
      </w:pPr>
      <w:rPr>
        <w:rFonts w:ascii="Courier New" w:hAnsi="Courier New" w:cs="Courier New" w:hint="default"/>
      </w:rPr>
    </w:lvl>
    <w:lvl w:ilvl="5" w:tplc="0DD0233E">
      <w:start w:val="1"/>
      <w:numFmt w:val="bullet"/>
      <w:lvlText w:val=""/>
      <w:lvlJc w:val="left"/>
      <w:pPr>
        <w:ind w:left="4320" w:hanging="360"/>
      </w:pPr>
      <w:rPr>
        <w:rFonts w:ascii="Wingdings" w:hAnsi="Wingdings" w:cs="Wingdings" w:hint="default"/>
      </w:rPr>
    </w:lvl>
    <w:lvl w:ilvl="6" w:tplc="4F3C0890">
      <w:start w:val="1"/>
      <w:numFmt w:val="bullet"/>
      <w:lvlText w:val=""/>
      <w:lvlJc w:val="left"/>
      <w:pPr>
        <w:ind w:left="5040" w:hanging="360"/>
      </w:pPr>
      <w:rPr>
        <w:rFonts w:ascii="Symbol" w:hAnsi="Symbol" w:cs="Symbol" w:hint="default"/>
      </w:rPr>
    </w:lvl>
    <w:lvl w:ilvl="7" w:tplc="00DEB6E6">
      <w:start w:val="1"/>
      <w:numFmt w:val="bullet"/>
      <w:lvlText w:val="o"/>
      <w:lvlJc w:val="left"/>
      <w:pPr>
        <w:ind w:left="5760" w:hanging="360"/>
      </w:pPr>
      <w:rPr>
        <w:rFonts w:ascii="Courier New" w:hAnsi="Courier New" w:cs="Courier New" w:hint="default"/>
      </w:rPr>
    </w:lvl>
    <w:lvl w:ilvl="8" w:tplc="4D4859D6">
      <w:start w:val="1"/>
      <w:numFmt w:val="bullet"/>
      <w:lvlText w:val=""/>
      <w:lvlJc w:val="left"/>
      <w:pPr>
        <w:ind w:left="6480" w:hanging="360"/>
      </w:pPr>
      <w:rPr>
        <w:rFonts w:ascii="Wingdings" w:hAnsi="Wingdings" w:cs="Wingdings" w:hint="default"/>
      </w:rPr>
    </w:lvl>
  </w:abstractNum>
  <w:abstractNum w:abstractNumId="35" w15:restartNumberingAfterBreak="0">
    <w:nsid w:val="77222B13"/>
    <w:multiLevelType w:val="hybridMultilevel"/>
    <w:tmpl w:val="88F6A984"/>
    <w:lvl w:ilvl="0" w:tplc="BDC025D2">
      <w:start w:val="1"/>
      <w:numFmt w:val="bullet"/>
      <w:lvlText w:val=""/>
      <w:lvlJc w:val="left"/>
      <w:pPr>
        <w:ind w:left="720" w:hanging="360"/>
      </w:pPr>
      <w:rPr>
        <w:rFonts w:ascii="Symbol" w:hAnsi="Symbol" w:cs="Symbol" w:hint="default"/>
        <w:sz w:val="18"/>
        <w:szCs w:val="18"/>
      </w:rPr>
    </w:lvl>
    <w:lvl w:ilvl="1" w:tplc="630C5838">
      <w:start w:val="1"/>
      <w:numFmt w:val="bullet"/>
      <w:lvlText w:val="o"/>
      <w:lvlJc w:val="left"/>
      <w:pPr>
        <w:ind w:left="1440" w:hanging="360"/>
      </w:pPr>
      <w:rPr>
        <w:rFonts w:ascii="Courier New" w:hAnsi="Courier New" w:cs="Courier New" w:hint="default"/>
      </w:rPr>
    </w:lvl>
    <w:lvl w:ilvl="2" w:tplc="AE32383C">
      <w:start w:val="1"/>
      <w:numFmt w:val="bullet"/>
      <w:lvlText w:val=""/>
      <w:lvlJc w:val="left"/>
      <w:pPr>
        <w:ind w:left="2160" w:hanging="360"/>
      </w:pPr>
      <w:rPr>
        <w:rFonts w:ascii="Wingdings" w:hAnsi="Wingdings" w:cs="Wingdings" w:hint="default"/>
      </w:rPr>
    </w:lvl>
    <w:lvl w:ilvl="3" w:tplc="CEE820B8">
      <w:start w:val="1"/>
      <w:numFmt w:val="bullet"/>
      <w:lvlText w:val=""/>
      <w:lvlJc w:val="left"/>
      <w:pPr>
        <w:ind w:left="2880" w:hanging="360"/>
      </w:pPr>
      <w:rPr>
        <w:rFonts w:ascii="Symbol" w:hAnsi="Symbol" w:cs="Symbol" w:hint="default"/>
      </w:rPr>
    </w:lvl>
    <w:lvl w:ilvl="4" w:tplc="8AFE937E">
      <w:start w:val="1"/>
      <w:numFmt w:val="bullet"/>
      <w:lvlText w:val="o"/>
      <w:lvlJc w:val="left"/>
      <w:pPr>
        <w:ind w:left="3600" w:hanging="360"/>
      </w:pPr>
      <w:rPr>
        <w:rFonts w:ascii="Courier New" w:hAnsi="Courier New" w:cs="Courier New" w:hint="default"/>
      </w:rPr>
    </w:lvl>
    <w:lvl w:ilvl="5" w:tplc="CBFE50EE">
      <w:start w:val="1"/>
      <w:numFmt w:val="bullet"/>
      <w:lvlText w:val=""/>
      <w:lvlJc w:val="left"/>
      <w:pPr>
        <w:ind w:left="4320" w:hanging="360"/>
      </w:pPr>
      <w:rPr>
        <w:rFonts w:ascii="Wingdings" w:hAnsi="Wingdings" w:cs="Wingdings" w:hint="default"/>
      </w:rPr>
    </w:lvl>
    <w:lvl w:ilvl="6" w:tplc="1F9E793E">
      <w:start w:val="1"/>
      <w:numFmt w:val="bullet"/>
      <w:lvlText w:val=""/>
      <w:lvlJc w:val="left"/>
      <w:pPr>
        <w:ind w:left="5040" w:hanging="360"/>
      </w:pPr>
      <w:rPr>
        <w:rFonts w:ascii="Symbol" w:hAnsi="Symbol" w:cs="Symbol" w:hint="default"/>
      </w:rPr>
    </w:lvl>
    <w:lvl w:ilvl="7" w:tplc="B56C9C30">
      <w:start w:val="1"/>
      <w:numFmt w:val="bullet"/>
      <w:lvlText w:val="o"/>
      <w:lvlJc w:val="left"/>
      <w:pPr>
        <w:ind w:left="5760" w:hanging="360"/>
      </w:pPr>
      <w:rPr>
        <w:rFonts w:ascii="Courier New" w:hAnsi="Courier New" w:cs="Courier New" w:hint="default"/>
      </w:rPr>
    </w:lvl>
    <w:lvl w:ilvl="8" w:tplc="5F06BDFE">
      <w:start w:val="1"/>
      <w:numFmt w:val="bullet"/>
      <w:lvlText w:val=""/>
      <w:lvlJc w:val="left"/>
      <w:pPr>
        <w:ind w:left="6480" w:hanging="360"/>
      </w:pPr>
      <w:rPr>
        <w:rFonts w:ascii="Wingdings" w:hAnsi="Wingdings" w:cs="Wingdings" w:hint="default"/>
      </w:rPr>
    </w:lvl>
  </w:abstractNum>
  <w:abstractNum w:abstractNumId="36" w15:restartNumberingAfterBreak="0">
    <w:nsid w:val="77C639B4"/>
    <w:multiLevelType w:val="hybridMultilevel"/>
    <w:tmpl w:val="F19CA30A"/>
    <w:lvl w:ilvl="0" w:tplc="3DCC3A2E">
      <w:start w:val="1"/>
      <w:numFmt w:val="bullet"/>
      <w:lvlText w:val=""/>
      <w:lvlJc w:val="left"/>
      <w:pPr>
        <w:ind w:left="720" w:hanging="360"/>
      </w:pPr>
      <w:rPr>
        <w:rFonts w:ascii="Symbol" w:hAnsi="Symbol" w:cs="Symbol" w:hint="default"/>
        <w:sz w:val="18"/>
        <w:szCs w:val="18"/>
      </w:rPr>
    </w:lvl>
    <w:lvl w:ilvl="1" w:tplc="568A6F2C">
      <w:start w:val="1"/>
      <w:numFmt w:val="bullet"/>
      <w:lvlText w:val="o"/>
      <w:lvlJc w:val="left"/>
      <w:pPr>
        <w:ind w:left="1440" w:hanging="360"/>
      </w:pPr>
      <w:rPr>
        <w:rFonts w:ascii="Courier New" w:hAnsi="Courier New" w:cs="Courier New" w:hint="default"/>
      </w:rPr>
    </w:lvl>
    <w:lvl w:ilvl="2" w:tplc="4E6E4A7E">
      <w:start w:val="1"/>
      <w:numFmt w:val="bullet"/>
      <w:lvlText w:val=""/>
      <w:lvlJc w:val="left"/>
      <w:pPr>
        <w:ind w:left="2160" w:hanging="360"/>
      </w:pPr>
      <w:rPr>
        <w:rFonts w:ascii="Wingdings" w:hAnsi="Wingdings" w:cs="Wingdings" w:hint="default"/>
      </w:rPr>
    </w:lvl>
    <w:lvl w:ilvl="3" w:tplc="1BC23176">
      <w:start w:val="1"/>
      <w:numFmt w:val="bullet"/>
      <w:lvlText w:val=""/>
      <w:lvlJc w:val="left"/>
      <w:pPr>
        <w:ind w:left="2880" w:hanging="360"/>
      </w:pPr>
      <w:rPr>
        <w:rFonts w:ascii="Symbol" w:hAnsi="Symbol" w:cs="Symbol" w:hint="default"/>
      </w:rPr>
    </w:lvl>
    <w:lvl w:ilvl="4" w:tplc="09569BB6">
      <w:start w:val="1"/>
      <w:numFmt w:val="bullet"/>
      <w:lvlText w:val="o"/>
      <w:lvlJc w:val="left"/>
      <w:pPr>
        <w:ind w:left="3600" w:hanging="360"/>
      </w:pPr>
      <w:rPr>
        <w:rFonts w:ascii="Courier New" w:hAnsi="Courier New" w:cs="Courier New" w:hint="default"/>
      </w:rPr>
    </w:lvl>
    <w:lvl w:ilvl="5" w:tplc="1250DF52">
      <w:start w:val="1"/>
      <w:numFmt w:val="bullet"/>
      <w:lvlText w:val=""/>
      <w:lvlJc w:val="left"/>
      <w:pPr>
        <w:ind w:left="4320" w:hanging="360"/>
      </w:pPr>
      <w:rPr>
        <w:rFonts w:ascii="Wingdings" w:hAnsi="Wingdings" w:cs="Wingdings" w:hint="default"/>
      </w:rPr>
    </w:lvl>
    <w:lvl w:ilvl="6" w:tplc="F8CC6910">
      <w:start w:val="1"/>
      <w:numFmt w:val="bullet"/>
      <w:lvlText w:val=""/>
      <w:lvlJc w:val="left"/>
      <w:pPr>
        <w:ind w:left="5040" w:hanging="360"/>
      </w:pPr>
      <w:rPr>
        <w:rFonts w:ascii="Symbol" w:hAnsi="Symbol" w:cs="Symbol" w:hint="default"/>
      </w:rPr>
    </w:lvl>
    <w:lvl w:ilvl="7" w:tplc="FF4CABEE">
      <w:start w:val="1"/>
      <w:numFmt w:val="bullet"/>
      <w:lvlText w:val="o"/>
      <w:lvlJc w:val="left"/>
      <w:pPr>
        <w:ind w:left="5760" w:hanging="360"/>
      </w:pPr>
      <w:rPr>
        <w:rFonts w:ascii="Courier New" w:hAnsi="Courier New" w:cs="Courier New" w:hint="default"/>
      </w:rPr>
    </w:lvl>
    <w:lvl w:ilvl="8" w:tplc="4F365B0A">
      <w:start w:val="1"/>
      <w:numFmt w:val="bullet"/>
      <w:lvlText w:val=""/>
      <w:lvlJc w:val="left"/>
      <w:pPr>
        <w:ind w:left="6480" w:hanging="360"/>
      </w:pPr>
      <w:rPr>
        <w:rFonts w:ascii="Wingdings" w:hAnsi="Wingdings" w:cs="Wingdings" w:hint="default"/>
      </w:rPr>
    </w:lvl>
  </w:abstractNum>
  <w:abstractNum w:abstractNumId="37" w15:restartNumberingAfterBreak="0">
    <w:nsid w:val="77E02DEA"/>
    <w:multiLevelType w:val="hybridMultilevel"/>
    <w:tmpl w:val="3F180520"/>
    <w:lvl w:ilvl="0" w:tplc="FA321144">
      <w:start w:val="1"/>
      <w:numFmt w:val="bullet"/>
      <w:lvlText w:val=""/>
      <w:lvlJc w:val="left"/>
      <w:pPr>
        <w:ind w:left="720" w:hanging="360"/>
      </w:pPr>
      <w:rPr>
        <w:rFonts w:ascii="Symbol" w:hAnsi="Symbol" w:cs="Symbol" w:hint="default"/>
        <w:sz w:val="18"/>
        <w:szCs w:val="18"/>
      </w:rPr>
    </w:lvl>
    <w:lvl w:ilvl="1" w:tplc="A790E68C">
      <w:start w:val="1"/>
      <w:numFmt w:val="bullet"/>
      <w:lvlText w:val="o"/>
      <w:lvlJc w:val="left"/>
      <w:pPr>
        <w:ind w:left="1440" w:hanging="360"/>
      </w:pPr>
      <w:rPr>
        <w:rFonts w:ascii="Courier New" w:hAnsi="Courier New" w:cs="Courier New" w:hint="default"/>
      </w:rPr>
    </w:lvl>
    <w:lvl w:ilvl="2" w:tplc="472E2210">
      <w:start w:val="1"/>
      <w:numFmt w:val="bullet"/>
      <w:lvlText w:val=""/>
      <w:lvlJc w:val="left"/>
      <w:pPr>
        <w:ind w:left="2160" w:hanging="360"/>
      </w:pPr>
      <w:rPr>
        <w:rFonts w:ascii="Wingdings" w:hAnsi="Wingdings" w:cs="Wingdings" w:hint="default"/>
      </w:rPr>
    </w:lvl>
    <w:lvl w:ilvl="3" w:tplc="0D327D9E">
      <w:start w:val="1"/>
      <w:numFmt w:val="bullet"/>
      <w:lvlText w:val=""/>
      <w:lvlJc w:val="left"/>
      <w:pPr>
        <w:ind w:left="2880" w:hanging="360"/>
      </w:pPr>
      <w:rPr>
        <w:rFonts w:ascii="Symbol" w:hAnsi="Symbol" w:cs="Symbol" w:hint="default"/>
      </w:rPr>
    </w:lvl>
    <w:lvl w:ilvl="4" w:tplc="B832FA1C">
      <w:start w:val="1"/>
      <w:numFmt w:val="bullet"/>
      <w:lvlText w:val="o"/>
      <w:lvlJc w:val="left"/>
      <w:pPr>
        <w:ind w:left="3600" w:hanging="360"/>
      </w:pPr>
      <w:rPr>
        <w:rFonts w:ascii="Courier New" w:hAnsi="Courier New" w:cs="Courier New" w:hint="default"/>
      </w:rPr>
    </w:lvl>
    <w:lvl w:ilvl="5" w:tplc="BA7EE234">
      <w:start w:val="1"/>
      <w:numFmt w:val="bullet"/>
      <w:lvlText w:val=""/>
      <w:lvlJc w:val="left"/>
      <w:pPr>
        <w:ind w:left="4320" w:hanging="360"/>
      </w:pPr>
      <w:rPr>
        <w:rFonts w:ascii="Wingdings" w:hAnsi="Wingdings" w:cs="Wingdings" w:hint="default"/>
      </w:rPr>
    </w:lvl>
    <w:lvl w:ilvl="6" w:tplc="892A7CB0">
      <w:start w:val="1"/>
      <w:numFmt w:val="bullet"/>
      <w:lvlText w:val=""/>
      <w:lvlJc w:val="left"/>
      <w:pPr>
        <w:ind w:left="5040" w:hanging="360"/>
      </w:pPr>
      <w:rPr>
        <w:rFonts w:ascii="Symbol" w:hAnsi="Symbol" w:cs="Symbol" w:hint="default"/>
      </w:rPr>
    </w:lvl>
    <w:lvl w:ilvl="7" w:tplc="F112FCEC">
      <w:start w:val="1"/>
      <w:numFmt w:val="bullet"/>
      <w:lvlText w:val="o"/>
      <w:lvlJc w:val="left"/>
      <w:pPr>
        <w:ind w:left="5760" w:hanging="360"/>
      </w:pPr>
      <w:rPr>
        <w:rFonts w:ascii="Courier New" w:hAnsi="Courier New" w:cs="Courier New" w:hint="default"/>
      </w:rPr>
    </w:lvl>
    <w:lvl w:ilvl="8" w:tplc="94E6B64C">
      <w:start w:val="1"/>
      <w:numFmt w:val="bullet"/>
      <w:lvlText w:val=""/>
      <w:lvlJc w:val="left"/>
      <w:pPr>
        <w:ind w:left="6480" w:hanging="360"/>
      </w:pPr>
      <w:rPr>
        <w:rFonts w:ascii="Wingdings" w:hAnsi="Wingdings" w:cs="Wingdings" w:hint="default"/>
      </w:rPr>
    </w:lvl>
  </w:abstractNum>
  <w:abstractNum w:abstractNumId="38" w15:restartNumberingAfterBreak="0">
    <w:nsid w:val="7E7B0704"/>
    <w:multiLevelType w:val="hybridMultilevel"/>
    <w:tmpl w:val="BABAE98A"/>
    <w:lvl w:ilvl="0" w:tplc="0C2AEFA6">
      <w:start w:val="1"/>
      <w:numFmt w:val="bullet"/>
      <w:lvlText w:val="-"/>
      <w:lvlJc w:val="left"/>
      <w:pPr>
        <w:ind w:left="2136" w:hanging="360"/>
      </w:pPr>
      <w:rPr>
        <w:rFonts w:ascii="Arial" w:hAnsi="Aria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num w:numId="1" w16cid:durableId="1586912780">
    <w:abstractNumId w:val="15"/>
  </w:num>
  <w:num w:numId="2" w16cid:durableId="1531990310">
    <w:abstractNumId w:val="27"/>
  </w:num>
  <w:num w:numId="3" w16cid:durableId="2086873108">
    <w:abstractNumId w:val="13"/>
  </w:num>
  <w:num w:numId="4" w16cid:durableId="161512437">
    <w:abstractNumId w:val="32"/>
  </w:num>
  <w:num w:numId="5" w16cid:durableId="2055497230">
    <w:abstractNumId w:val="17"/>
  </w:num>
  <w:num w:numId="6" w16cid:durableId="661590618">
    <w:abstractNumId w:val="6"/>
  </w:num>
  <w:num w:numId="7" w16cid:durableId="1809350411">
    <w:abstractNumId w:val="5"/>
  </w:num>
  <w:num w:numId="8" w16cid:durableId="179128611">
    <w:abstractNumId w:val="25"/>
  </w:num>
  <w:num w:numId="9" w16cid:durableId="514728031">
    <w:abstractNumId w:val="8"/>
  </w:num>
  <w:num w:numId="10" w16cid:durableId="193423452">
    <w:abstractNumId w:val="28"/>
  </w:num>
  <w:num w:numId="11" w16cid:durableId="727729135">
    <w:abstractNumId w:val="33"/>
  </w:num>
  <w:num w:numId="12" w16cid:durableId="161629798">
    <w:abstractNumId w:val="36"/>
  </w:num>
  <w:num w:numId="13" w16cid:durableId="1243025887">
    <w:abstractNumId w:val="37"/>
  </w:num>
  <w:num w:numId="14" w16cid:durableId="1670404503">
    <w:abstractNumId w:val="3"/>
  </w:num>
  <w:num w:numId="15" w16cid:durableId="404761895">
    <w:abstractNumId w:val="35"/>
  </w:num>
  <w:num w:numId="16" w16cid:durableId="555121721">
    <w:abstractNumId w:val="31"/>
  </w:num>
  <w:num w:numId="17" w16cid:durableId="219367692">
    <w:abstractNumId w:val="14"/>
  </w:num>
  <w:num w:numId="18" w16cid:durableId="594941507">
    <w:abstractNumId w:val="21"/>
  </w:num>
  <w:num w:numId="19" w16cid:durableId="1935165979">
    <w:abstractNumId w:val="34"/>
  </w:num>
  <w:num w:numId="20" w16cid:durableId="634263807">
    <w:abstractNumId w:val="9"/>
  </w:num>
  <w:num w:numId="21" w16cid:durableId="2078893358">
    <w:abstractNumId w:val="30"/>
  </w:num>
  <w:num w:numId="22" w16cid:durableId="300499316">
    <w:abstractNumId w:val="11"/>
  </w:num>
  <w:num w:numId="23" w16cid:durableId="2099325335">
    <w:abstractNumId w:val="7"/>
  </w:num>
  <w:num w:numId="24" w16cid:durableId="1292249750">
    <w:abstractNumId w:val="22"/>
  </w:num>
  <w:num w:numId="25" w16cid:durableId="1899436827">
    <w:abstractNumId w:val="20"/>
  </w:num>
  <w:num w:numId="26" w16cid:durableId="2103406167">
    <w:abstractNumId w:val="16"/>
  </w:num>
  <w:num w:numId="27" w16cid:durableId="1111627432">
    <w:abstractNumId w:val="18"/>
  </w:num>
  <w:num w:numId="28" w16cid:durableId="1721979315">
    <w:abstractNumId w:val="19"/>
  </w:num>
  <w:num w:numId="29" w16cid:durableId="292367757">
    <w:abstractNumId w:val="26"/>
  </w:num>
  <w:num w:numId="30" w16cid:durableId="210193936">
    <w:abstractNumId w:val="10"/>
  </w:num>
  <w:num w:numId="31" w16cid:durableId="1754544409">
    <w:abstractNumId w:val="38"/>
  </w:num>
  <w:num w:numId="32" w16cid:durableId="1937247316">
    <w:abstractNumId w:val="4"/>
  </w:num>
  <w:num w:numId="33" w16cid:durableId="505631449">
    <w:abstractNumId w:val="1"/>
  </w:num>
  <w:num w:numId="34" w16cid:durableId="759253631">
    <w:abstractNumId w:val="2"/>
    <w:lvlOverride w:ilvl="0">
      <w:lvl w:ilvl="0">
        <w:start w:val="1"/>
        <w:numFmt w:val="bullet"/>
        <w:pStyle w:val="LCalineja"/>
        <w:lvlText w:val=""/>
        <w:lvlJc w:val="left"/>
        <w:pPr>
          <w:ind w:left="343" w:hanging="340"/>
        </w:pPr>
        <w:rPr>
          <w:rFonts w:ascii="Wingdings" w:hAnsi="Wingdings"/>
          <w:color w:val="auto"/>
        </w:rPr>
      </w:lvl>
    </w:lvlOverride>
  </w:num>
  <w:num w:numId="35" w16cid:durableId="1308361834">
    <w:abstractNumId w:val="24"/>
  </w:num>
  <w:num w:numId="36" w16cid:durableId="1737438545">
    <w:abstractNumId w:val="29"/>
  </w:num>
  <w:num w:numId="37" w16cid:durableId="1328942538">
    <w:abstractNumId w:val="12"/>
  </w:num>
  <w:num w:numId="38" w16cid:durableId="339238976">
    <w:abstractNumId w:val="0"/>
  </w:num>
  <w:num w:numId="39" w16cid:durableId="17677409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609"/>
    <w:rsid w:val="00001BE8"/>
    <w:rsid w:val="00017F78"/>
    <w:rsid w:val="00021212"/>
    <w:rsid w:val="00021979"/>
    <w:rsid w:val="00027F41"/>
    <w:rsid w:val="0003684C"/>
    <w:rsid w:val="00037A49"/>
    <w:rsid w:val="00043DDE"/>
    <w:rsid w:val="000505AB"/>
    <w:rsid w:val="00055753"/>
    <w:rsid w:val="00061B93"/>
    <w:rsid w:val="00097F4A"/>
    <w:rsid w:val="000A7A7E"/>
    <w:rsid w:val="000B548B"/>
    <w:rsid w:val="000B611D"/>
    <w:rsid w:val="000C3B58"/>
    <w:rsid w:val="000C5527"/>
    <w:rsid w:val="000E76C6"/>
    <w:rsid w:val="001129B4"/>
    <w:rsid w:val="00124A14"/>
    <w:rsid w:val="00127127"/>
    <w:rsid w:val="00134892"/>
    <w:rsid w:val="00171EFA"/>
    <w:rsid w:val="001A04FD"/>
    <w:rsid w:val="001C2065"/>
    <w:rsid w:val="001C7F5D"/>
    <w:rsid w:val="001E4E96"/>
    <w:rsid w:val="001E6BED"/>
    <w:rsid w:val="002038E8"/>
    <w:rsid w:val="00204EDB"/>
    <w:rsid w:val="0024566E"/>
    <w:rsid w:val="002634AA"/>
    <w:rsid w:val="002704F6"/>
    <w:rsid w:val="00273F21"/>
    <w:rsid w:val="0027785D"/>
    <w:rsid w:val="002943FB"/>
    <w:rsid w:val="002A135A"/>
    <w:rsid w:val="002C04EF"/>
    <w:rsid w:val="002D0F62"/>
    <w:rsid w:val="002D55F4"/>
    <w:rsid w:val="002D58B5"/>
    <w:rsid w:val="0033249E"/>
    <w:rsid w:val="00337E4D"/>
    <w:rsid w:val="00343395"/>
    <w:rsid w:val="00375B26"/>
    <w:rsid w:val="003A1AA2"/>
    <w:rsid w:val="003D7211"/>
    <w:rsid w:val="003E77D6"/>
    <w:rsid w:val="00413E75"/>
    <w:rsid w:val="0041527E"/>
    <w:rsid w:val="0044150B"/>
    <w:rsid w:val="00441E1C"/>
    <w:rsid w:val="00451DA8"/>
    <w:rsid w:val="00453750"/>
    <w:rsid w:val="00457B35"/>
    <w:rsid w:val="004702FB"/>
    <w:rsid w:val="00471503"/>
    <w:rsid w:val="00477F99"/>
    <w:rsid w:val="0049479E"/>
    <w:rsid w:val="004B6C9E"/>
    <w:rsid w:val="004C12F9"/>
    <w:rsid w:val="004D2F9F"/>
    <w:rsid w:val="004F2927"/>
    <w:rsid w:val="0051390F"/>
    <w:rsid w:val="0051529E"/>
    <w:rsid w:val="00515568"/>
    <w:rsid w:val="0052142A"/>
    <w:rsid w:val="0052649A"/>
    <w:rsid w:val="00527B42"/>
    <w:rsid w:val="0053510E"/>
    <w:rsid w:val="00537998"/>
    <w:rsid w:val="00541E15"/>
    <w:rsid w:val="005423BF"/>
    <w:rsid w:val="00550E8B"/>
    <w:rsid w:val="0058466E"/>
    <w:rsid w:val="00593CD2"/>
    <w:rsid w:val="005B6195"/>
    <w:rsid w:val="005C3D59"/>
    <w:rsid w:val="005C4B12"/>
    <w:rsid w:val="005C7585"/>
    <w:rsid w:val="005F391D"/>
    <w:rsid w:val="0060356E"/>
    <w:rsid w:val="006244F5"/>
    <w:rsid w:val="006347C3"/>
    <w:rsid w:val="00690CE5"/>
    <w:rsid w:val="006975C6"/>
    <w:rsid w:val="006A5918"/>
    <w:rsid w:val="006B17F6"/>
    <w:rsid w:val="006B2936"/>
    <w:rsid w:val="006B3EEA"/>
    <w:rsid w:val="006E519F"/>
    <w:rsid w:val="006F0B21"/>
    <w:rsid w:val="006F1DA5"/>
    <w:rsid w:val="00700216"/>
    <w:rsid w:val="00700971"/>
    <w:rsid w:val="007108A6"/>
    <w:rsid w:val="007109D5"/>
    <w:rsid w:val="00726005"/>
    <w:rsid w:val="00774D87"/>
    <w:rsid w:val="007849E5"/>
    <w:rsid w:val="00785F39"/>
    <w:rsid w:val="007930AE"/>
    <w:rsid w:val="007C3EA0"/>
    <w:rsid w:val="007D6CB3"/>
    <w:rsid w:val="007D6FB3"/>
    <w:rsid w:val="007E02C9"/>
    <w:rsid w:val="007E0E83"/>
    <w:rsid w:val="007F38C3"/>
    <w:rsid w:val="007F649C"/>
    <w:rsid w:val="008045B9"/>
    <w:rsid w:val="008278F5"/>
    <w:rsid w:val="008B0CAF"/>
    <w:rsid w:val="008B72CE"/>
    <w:rsid w:val="008E1130"/>
    <w:rsid w:val="008E7FFE"/>
    <w:rsid w:val="00930868"/>
    <w:rsid w:val="00940B30"/>
    <w:rsid w:val="0095398B"/>
    <w:rsid w:val="00956915"/>
    <w:rsid w:val="00960022"/>
    <w:rsid w:val="00966338"/>
    <w:rsid w:val="009A417C"/>
    <w:rsid w:val="00A00727"/>
    <w:rsid w:val="00A3188B"/>
    <w:rsid w:val="00A52459"/>
    <w:rsid w:val="00A616D6"/>
    <w:rsid w:val="00A8389E"/>
    <w:rsid w:val="00A85D86"/>
    <w:rsid w:val="00AA10E0"/>
    <w:rsid w:val="00AB7C4C"/>
    <w:rsid w:val="00AE45EA"/>
    <w:rsid w:val="00AF7FB0"/>
    <w:rsid w:val="00B05771"/>
    <w:rsid w:val="00B169F3"/>
    <w:rsid w:val="00B30C9C"/>
    <w:rsid w:val="00B757D1"/>
    <w:rsid w:val="00B93434"/>
    <w:rsid w:val="00B959FA"/>
    <w:rsid w:val="00BA0FE8"/>
    <w:rsid w:val="00BC2D61"/>
    <w:rsid w:val="00BC548B"/>
    <w:rsid w:val="00C00301"/>
    <w:rsid w:val="00C02D47"/>
    <w:rsid w:val="00C02EF0"/>
    <w:rsid w:val="00C125C6"/>
    <w:rsid w:val="00C24613"/>
    <w:rsid w:val="00C315C9"/>
    <w:rsid w:val="00C34ABD"/>
    <w:rsid w:val="00C4793C"/>
    <w:rsid w:val="00C90E58"/>
    <w:rsid w:val="00CB25DE"/>
    <w:rsid w:val="00CD6E25"/>
    <w:rsid w:val="00CE4FAF"/>
    <w:rsid w:val="00CF6F66"/>
    <w:rsid w:val="00D05C5C"/>
    <w:rsid w:val="00D2156E"/>
    <w:rsid w:val="00D379CF"/>
    <w:rsid w:val="00D5305B"/>
    <w:rsid w:val="00D5311A"/>
    <w:rsid w:val="00D60A0B"/>
    <w:rsid w:val="00D7467F"/>
    <w:rsid w:val="00D84303"/>
    <w:rsid w:val="00D931BF"/>
    <w:rsid w:val="00D96D48"/>
    <w:rsid w:val="00DB4165"/>
    <w:rsid w:val="00DD2FA1"/>
    <w:rsid w:val="00DD40BA"/>
    <w:rsid w:val="00DE0F9B"/>
    <w:rsid w:val="00E00F5C"/>
    <w:rsid w:val="00E059FE"/>
    <w:rsid w:val="00E23771"/>
    <w:rsid w:val="00E34589"/>
    <w:rsid w:val="00E412F5"/>
    <w:rsid w:val="00E4646E"/>
    <w:rsid w:val="00E55B9D"/>
    <w:rsid w:val="00E74284"/>
    <w:rsid w:val="00E842EB"/>
    <w:rsid w:val="00ED41BC"/>
    <w:rsid w:val="00EF14D2"/>
    <w:rsid w:val="00EF3AE5"/>
    <w:rsid w:val="00F022E3"/>
    <w:rsid w:val="00F22ACA"/>
    <w:rsid w:val="00F23D7F"/>
    <w:rsid w:val="00F30EE4"/>
    <w:rsid w:val="00F51C0D"/>
    <w:rsid w:val="00F70939"/>
    <w:rsid w:val="00F84A89"/>
    <w:rsid w:val="00F851F3"/>
    <w:rsid w:val="00F87B46"/>
    <w:rsid w:val="00FB3258"/>
    <w:rsid w:val="00FB7F92"/>
    <w:rsid w:val="00FC2646"/>
    <w:rsid w:val="00FD2770"/>
    <w:rsid w:val="00FE5BDF"/>
    <w:rsid w:val="00FF56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5CCA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D8430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LCNavadentekst">
    <w:name w:val="LC Navaden tekst"/>
    <w:basedOn w:val="Navaden"/>
    <w:link w:val="LCNavadentekstChar"/>
    <w:qFormat/>
    <w:rsid w:val="00F87B46"/>
    <w:pPr>
      <w:spacing w:after="120" w:line="240" w:lineRule="auto"/>
      <w:jc w:val="both"/>
    </w:pPr>
    <w:rPr>
      <w:rFonts w:ascii="Calibri" w:eastAsia="PMingLiU" w:hAnsi="Calibri" w:cs="Times New Roman"/>
      <w:sz w:val="20"/>
      <w:szCs w:val="24"/>
      <w:lang w:eastAsia="sl-SI"/>
    </w:rPr>
  </w:style>
  <w:style w:type="character" w:customStyle="1" w:styleId="LCNavadentekstChar">
    <w:name w:val="LC Navaden tekst Char"/>
    <w:basedOn w:val="Privzetapisavaodstavka"/>
    <w:link w:val="LCNavadentekst"/>
    <w:qFormat/>
    <w:rsid w:val="00F87B46"/>
    <w:rPr>
      <w:rFonts w:ascii="Calibri" w:eastAsia="PMingLiU" w:hAnsi="Calibri" w:cs="Times New Roman"/>
      <w:sz w:val="20"/>
      <w:szCs w:val="24"/>
      <w:lang w:eastAsia="sl-SI"/>
    </w:rPr>
  </w:style>
  <w:style w:type="paragraph" w:customStyle="1" w:styleId="LCNaslov1">
    <w:name w:val="LC Naslov 1"/>
    <w:basedOn w:val="Naslov1"/>
    <w:next w:val="LCNavadentekst"/>
    <w:qFormat/>
    <w:rsid w:val="00D84303"/>
    <w:pPr>
      <w:numPr>
        <w:numId w:val="32"/>
      </w:numPr>
      <w:tabs>
        <w:tab w:val="left" w:pos="425"/>
      </w:tabs>
      <w:spacing w:before="240" w:after="240" w:line="240" w:lineRule="auto"/>
    </w:pPr>
    <w:rPr>
      <w:rFonts w:ascii="Calibri" w:hAnsi="Calibri"/>
      <w:caps/>
      <w:sz w:val="28"/>
      <w:lang w:eastAsia="sl-SI"/>
    </w:rPr>
  </w:style>
  <w:style w:type="paragraph" w:customStyle="1" w:styleId="LCNaslov2">
    <w:name w:val="LC Naslov 2"/>
    <w:basedOn w:val="Naslov2"/>
    <w:next w:val="LCNavadentekst"/>
    <w:qFormat/>
    <w:rsid w:val="00D84303"/>
    <w:pPr>
      <w:keepLines w:val="0"/>
      <w:numPr>
        <w:ilvl w:val="1"/>
        <w:numId w:val="32"/>
      </w:numPr>
      <w:spacing w:before="480" w:after="240" w:line="240" w:lineRule="auto"/>
    </w:pPr>
    <w:rPr>
      <w:rFonts w:ascii="Calibri" w:hAnsi="Calibri"/>
      <w:color w:val="7BA4DB"/>
      <w:sz w:val="26"/>
      <w:lang w:eastAsia="sl-SI"/>
    </w:rPr>
  </w:style>
  <w:style w:type="paragraph" w:customStyle="1" w:styleId="LCNaslov3">
    <w:name w:val="LC Naslov 3"/>
    <w:basedOn w:val="Naslov3"/>
    <w:next w:val="LCNavadentekst"/>
    <w:link w:val="LCNaslov3Char"/>
    <w:qFormat/>
    <w:rsid w:val="00D84303"/>
    <w:pPr>
      <w:keepLines w:val="0"/>
      <w:numPr>
        <w:ilvl w:val="2"/>
        <w:numId w:val="32"/>
      </w:numPr>
      <w:spacing w:before="360" w:after="120" w:line="240" w:lineRule="auto"/>
    </w:pPr>
    <w:rPr>
      <w:rFonts w:ascii="Calibri" w:hAnsi="Calibri"/>
      <w:b/>
      <w:bCs/>
      <w:color w:val="7BA4DB"/>
      <w:szCs w:val="20"/>
      <w:lang w:eastAsia="sl-SI"/>
    </w:rPr>
  </w:style>
  <w:style w:type="character" w:customStyle="1" w:styleId="LCNaslov3Char">
    <w:name w:val="LC Naslov 3 Char"/>
    <w:basedOn w:val="Naslov3Znak"/>
    <w:link w:val="LCNaslov3"/>
    <w:qFormat/>
    <w:rsid w:val="00D84303"/>
    <w:rPr>
      <w:rFonts w:ascii="Calibri" w:eastAsiaTheme="majorEastAsia" w:hAnsi="Calibri" w:cstheme="majorBidi"/>
      <w:b/>
      <w:bCs/>
      <w:color w:val="7BA4DB"/>
      <w:sz w:val="24"/>
      <w:szCs w:val="20"/>
      <w:lang w:eastAsia="sl-SI"/>
    </w:rPr>
  </w:style>
  <w:style w:type="paragraph" w:customStyle="1" w:styleId="LCNaslov4">
    <w:name w:val="LC Naslov 4"/>
    <w:basedOn w:val="Navaden"/>
    <w:next w:val="LCNavadentekst"/>
    <w:link w:val="LCNaslov4Char"/>
    <w:uiPriority w:val="1"/>
    <w:qFormat/>
    <w:rsid w:val="00D84303"/>
    <w:pPr>
      <w:spacing w:before="240" w:after="120" w:line="240" w:lineRule="auto"/>
    </w:pPr>
    <w:rPr>
      <w:rFonts w:ascii="Calibri" w:eastAsia="PMingLiU" w:hAnsi="Calibri" w:cs="Times New Roman"/>
      <w:b/>
      <w:bCs/>
      <w:color w:val="7BA4DB"/>
      <w:sz w:val="20"/>
      <w:szCs w:val="24"/>
      <w:lang w:eastAsia="sl-SI"/>
    </w:rPr>
  </w:style>
  <w:style w:type="character" w:customStyle="1" w:styleId="LCNaslov4Char">
    <w:name w:val="LC Naslov 4 Char"/>
    <w:basedOn w:val="Privzetapisavaodstavka"/>
    <w:link w:val="LCNaslov4"/>
    <w:uiPriority w:val="1"/>
    <w:qFormat/>
    <w:rsid w:val="00D84303"/>
    <w:rPr>
      <w:rFonts w:ascii="Calibri" w:eastAsia="PMingLiU" w:hAnsi="Calibri" w:cs="Times New Roman"/>
      <w:b/>
      <w:bCs/>
      <w:color w:val="7BA4DB"/>
      <w:sz w:val="20"/>
      <w:szCs w:val="24"/>
      <w:lang w:eastAsia="sl-SI"/>
    </w:rPr>
  </w:style>
  <w:style w:type="numbering" w:customStyle="1" w:styleId="LCalineje">
    <w:name w:val="LC_alineje"/>
    <w:uiPriority w:val="99"/>
    <w:qFormat/>
    <w:rsid w:val="00D84303"/>
    <w:pPr>
      <w:numPr>
        <w:numId w:val="33"/>
      </w:numPr>
    </w:pPr>
  </w:style>
  <w:style w:type="paragraph" w:customStyle="1" w:styleId="LCalineja">
    <w:name w:val="LC_alineja"/>
    <w:basedOn w:val="LCNavadentekst"/>
    <w:uiPriority w:val="3"/>
    <w:qFormat/>
    <w:rsid w:val="00D84303"/>
    <w:pPr>
      <w:numPr>
        <w:numId w:val="34"/>
      </w:numPr>
      <w:ind w:left="360" w:hanging="360"/>
    </w:pPr>
  </w:style>
  <w:style w:type="character" w:customStyle="1" w:styleId="markedcontent">
    <w:name w:val="markedcontent"/>
    <w:basedOn w:val="Privzetapisavaodstavka"/>
    <w:rsid w:val="00D84303"/>
  </w:style>
  <w:style w:type="character" w:customStyle="1" w:styleId="Naslov3Znak">
    <w:name w:val="Naslov 3 Znak"/>
    <w:basedOn w:val="Privzetapisavaodstavka"/>
    <w:link w:val="Naslov3"/>
    <w:uiPriority w:val="9"/>
    <w:semiHidden/>
    <w:rsid w:val="00D84303"/>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54</Pages>
  <Words>16761</Words>
  <Characters>95538</Characters>
  <Application>Microsoft Office Word</Application>
  <DocSecurity>0</DocSecurity>
  <Lines>796</Lines>
  <Paragraphs>224</Paragraphs>
  <ScaleCrop>false</ScaleCrop>
  <HeadingPairs>
    <vt:vector size="6" baseType="variant">
      <vt:variant>
        <vt:lpstr>Naslov</vt:lpstr>
      </vt:variant>
      <vt:variant>
        <vt:i4>1</vt:i4>
      </vt:variant>
      <vt:variant>
        <vt:lpstr>Podnaslovi</vt:lpstr>
      </vt:variant>
      <vt:variant>
        <vt:i4>29</vt:i4>
      </vt:variant>
      <vt:variant>
        <vt:lpstr>Title</vt:lpstr>
      </vt:variant>
      <vt:variant>
        <vt:i4>1</vt:i4>
      </vt:variant>
    </vt:vector>
  </HeadingPairs>
  <TitlesOfParts>
    <vt:vector size="31" baseType="lpstr">
      <vt:lpstr/>
      <vt:lpstr>Povabilo k oddaji ponudbe </vt:lpstr>
      <vt:lpstr>OSNOVNI PODATKI O NAROČILU</vt:lpstr>
      <vt:lpstr>KONTAKTNA OSEBA</vt:lpstr>
      <vt:lpstr>PREDLOŽITEV PONUDBE</vt:lpstr>
      <vt:lpstr>ODPIRANJE PONUDB</vt:lpstr>
      <vt:lpstr>VELJAVNOST PONUDBE</vt:lpstr>
      <vt:lpstr>PREVZEM RAZPISNE DOKUMENTACIJE</vt:lpstr>
      <vt:lpstr>ROK IZVEDBE DEL</vt:lpstr>
      <vt:lpstr>VPRAŠANJA IN ODGOVORI / POJASNILA</vt:lpstr>
      <vt:lpstr>Merila</vt:lpstr>
      <vt:lpstr>Pogoji za priznanje usposobljenosti</vt:lpstr>
      <vt:lpstr>Finančna zavarovanja</vt:lpstr>
      <vt:lpstr>Tehnične specifikacije</vt:lpstr>
      <vt:lpstr>    Vsebina ponudbene dokumentacije</vt:lpstr>
      <vt:lpstr>Ponudba</vt:lpstr>
      <vt:lpstr>Krovna izjava</vt:lpstr>
      <vt:lpstr>ESPD</vt:lpstr>
      <vt:lpstr>Izjava gospodarskega subjekta in pooblastilo za pridobitev podatkov iz kazenske </vt:lpstr>
      <vt:lpstr>Seznam članov organov in zastopnikov gospodarskega subjekta</vt:lpstr>
      <vt:lpstr>Referenčna lista gospodarskega subjekta</vt:lpstr>
      <vt:lpstr>Potrdilo o dobro opravljenem delu</vt:lpstr>
      <vt:lpstr>Seznam kadrov</vt:lpstr>
      <vt:lpstr>Vzorec menične izjave za dobro izvedbo</vt:lpstr>
      <vt:lpstr>Izjava zastopnika podizvajalca v zvezi z izpolnjevanjem obveznih pogojev za podi</vt:lpstr>
      <vt:lpstr>Izjava podizvajalca</vt:lpstr>
      <vt:lpstr>Izjava o nastopu s podizvajalci</vt:lpstr>
      <vt:lpstr>Izjava o lastniških deležih</vt:lpstr>
      <vt:lpstr>Vzorec pogodbe</vt:lpstr>
      <vt:lpstr>    POGODBA O IZVEDBI STORITEV - ENKRATNA STORITEV - SPLOŠNA</vt:lpstr>
      <vt:lpstr/>
    </vt:vector>
  </TitlesOfParts>
  <Company/>
  <LinksUpToDate>false</LinksUpToDate>
  <CharactersWithSpaces>112075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Sabina  Hrašan</cp:lastModifiedBy>
  <cp:revision>55</cp:revision>
  <cp:lastPrinted>2023-06-27T12:01:00Z</cp:lastPrinted>
  <dcterms:created xsi:type="dcterms:W3CDTF">2023-06-20T09:08:00Z</dcterms:created>
  <dcterms:modified xsi:type="dcterms:W3CDTF">2023-06-29T12:57:00Z</dcterms:modified>
</cp:coreProperties>
</file>